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3B685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78DF3CB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7BCE86AA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D111262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2FAFF5C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02234A63" w14:textId="77777777" w:rsidR="00DE04A6" w:rsidRPr="003929A2" w:rsidRDefault="00DE04A6" w:rsidP="00DE04A6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1EE962E7" w14:textId="77777777" w:rsidR="00DE04A6" w:rsidRPr="003929A2" w:rsidRDefault="00DE04A6" w:rsidP="00DE04A6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7A83EE77" w14:textId="77777777" w:rsidR="00DE04A6" w:rsidRPr="003929A2" w:rsidRDefault="00DE04A6" w:rsidP="00DE04A6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2604511" w14:textId="77777777" w:rsidR="00DE04A6" w:rsidRPr="003929A2" w:rsidRDefault="00DE04A6" w:rsidP="00DE04A6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2465E24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bookmarkStart w:id="0" w:name="_Hlk63160872"/>
      <w:r w:rsidRPr="003929A2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Проект планировки территории и проект межевания территории, ограниченной ул. Аэродромной, ул. Керченской, ул. Конституции, ул. Весенней с. Супсех муниципального образования город-курорт Анапа</w:t>
      </w:r>
    </w:p>
    <w:p w14:paraId="5096510F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14:paraId="5FDCAB5C" w14:textId="56AA90E6" w:rsidR="00DE04A6" w:rsidRPr="003929A2" w:rsidRDefault="00D87776" w:rsidP="00DE04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29A2">
        <w:rPr>
          <w:rFonts w:ascii="Times New Roman" w:hAnsi="Times New Roman"/>
          <w:b/>
          <w:sz w:val="28"/>
          <w:szCs w:val="28"/>
        </w:rPr>
        <w:t>0</w:t>
      </w:r>
      <w:r w:rsidR="00F15620" w:rsidRPr="003929A2">
        <w:rPr>
          <w:rFonts w:ascii="Times New Roman" w:hAnsi="Times New Roman"/>
          <w:b/>
          <w:sz w:val="28"/>
          <w:szCs w:val="28"/>
        </w:rPr>
        <w:t>6</w:t>
      </w:r>
      <w:r w:rsidRPr="003929A2">
        <w:rPr>
          <w:rFonts w:ascii="Times New Roman" w:hAnsi="Times New Roman"/>
          <w:b/>
          <w:sz w:val="28"/>
          <w:szCs w:val="28"/>
        </w:rPr>
        <w:t>/2022-КР-2102/2021</w:t>
      </w:r>
    </w:p>
    <w:p w14:paraId="55EBD262" w14:textId="77777777" w:rsidR="00D87776" w:rsidRPr="003929A2" w:rsidRDefault="00D87776" w:rsidP="00DE04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0"/>
    <w:p w14:paraId="2FA6C675" w14:textId="77777777" w:rsidR="00DE04A6" w:rsidRPr="003929A2" w:rsidRDefault="00DE04A6" w:rsidP="00DE04A6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 ПЛАНИРОВКИ ТЕРРИТОРИИ</w:t>
      </w:r>
    </w:p>
    <w:p w14:paraId="2C184EC5" w14:textId="68C9FA28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29A2">
        <w:rPr>
          <w:rFonts w:ascii="Times New Roman" w:hAnsi="Times New Roman"/>
          <w:b/>
          <w:sz w:val="28"/>
          <w:szCs w:val="28"/>
        </w:rPr>
        <w:t>0</w:t>
      </w:r>
      <w:r w:rsidR="00F15620" w:rsidRPr="003929A2">
        <w:rPr>
          <w:rFonts w:ascii="Times New Roman" w:hAnsi="Times New Roman"/>
          <w:b/>
          <w:sz w:val="28"/>
          <w:szCs w:val="28"/>
        </w:rPr>
        <w:t>6</w:t>
      </w:r>
      <w:r w:rsidRPr="003929A2">
        <w:rPr>
          <w:rFonts w:ascii="Times New Roman" w:hAnsi="Times New Roman"/>
          <w:b/>
          <w:sz w:val="28"/>
          <w:szCs w:val="28"/>
        </w:rPr>
        <w:t>/2022-КР-2102/2021-ПП</w:t>
      </w:r>
    </w:p>
    <w:p w14:paraId="3B92B45B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1DEA44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B0F910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4FA3CB" w14:textId="4D1A0424" w:rsidR="00DE04A6" w:rsidRPr="003929A2" w:rsidRDefault="00D8777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ОСНОВНАЯ ЧАСТЬ</w:t>
      </w:r>
    </w:p>
    <w:p w14:paraId="0E4B7971" w14:textId="77777777" w:rsidR="00DE04A6" w:rsidRPr="003929A2" w:rsidRDefault="00DE04A6" w:rsidP="00DE04A6">
      <w:pPr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ПРОЕКТА ПЛАНИРОВКИ ТЕРИТОРИИ</w:t>
      </w:r>
    </w:p>
    <w:p w14:paraId="1470BD3E" w14:textId="4A03DB27" w:rsidR="00DE04A6" w:rsidRPr="003929A2" w:rsidRDefault="00A930F8" w:rsidP="00A930F8">
      <w:pPr>
        <w:tabs>
          <w:tab w:val="left" w:pos="7759"/>
        </w:tabs>
        <w:spacing w:after="0" w:line="240" w:lineRule="auto"/>
        <w:jc w:val="center"/>
        <w:rPr>
          <w:rFonts w:ascii="Times New Roman" w:hAnsi="Times New Roman"/>
        </w:rPr>
      </w:pPr>
      <w:r w:rsidRPr="003929A2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0</w:t>
      </w:r>
      <w:r w:rsidR="00F15620" w:rsidRPr="003929A2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6</w:t>
      </w:r>
      <w:r w:rsidRPr="003929A2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/2022-КР-2102/2021-ПП-1</w:t>
      </w:r>
    </w:p>
    <w:p w14:paraId="4418B204" w14:textId="77777777" w:rsidR="00DE04A6" w:rsidRPr="003929A2" w:rsidRDefault="00DE04A6" w:rsidP="00DE04A6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0272152B" w14:textId="77777777" w:rsidR="00DE04A6" w:rsidRPr="003929A2" w:rsidRDefault="00DE04A6" w:rsidP="00DE04A6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6DA2B5FC" w14:textId="77777777" w:rsidR="00DE04A6" w:rsidRPr="003929A2" w:rsidRDefault="00DE04A6" w:rsidP="00DE04A6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162C7A90" w14:textId="77777777" w:rsidR="00DE04A6" w:rsidRPr="003929A2" w:rsidRDefault="00DE04A6" w:rsidP="00DE04A6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4366B403" w14:textId="77777777" w:rsidR="00DE04A6" w:rsidRPr="003929A2" w:rsidRDefault="00DE04A6" w:rsidP="00DE04A6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5614BECA" w14:textId="77777777" w:rsidR="00DE04A6" w:rsidRPr="003929A2" w:rsidRDefault="00DE04A6" w:rsidP="00A930F8">
      <w:pPr>
        <w:tabs>
          <w:tab w:val="left" w:pos="7759"/>
        </w:tabs>
        <w:spacing w:after="0" w:line="240" w:lineRule="auto"/>
        <w:jc w:val="right"/>
        <w:rPr>
          <w:rFonts w:ascii="Times New Roman" w:hAnsi="Times New Roman"/>
        </w:rPr>
      </w:pPr>
    </w:p>
    <w:p w14:paraId="3A23C092" w14:textId="77777777" w:rsidR="00A930F8" w:rsidRPr="003929A2" w:rsidRDefault="00A930F8" w:rsidP="00A930F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proofErr w:type="gramStart"/>
      <w:r w:rsidRPr="003929A2">
        <w:rPr>
          <w:rFonts w:ascii="Times New Roman" w:hAnsi="Times New Roman"/>
          <w:bCs/>
          <w:sz w:val="28"/>
          <w:szCs w:val="28"/>
        </w:rPr>
        <w:t xml:space="preserve">Заказчик:   </w:t>
      </w:r>
      <w:proofErr w:type="gramEnd"/>
      <w:r w:rsidRPr="003929A2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Администрация муниципального                 образования город-курорт Анапа</w:t>
      </w:r>
    </w:p>
    <w:p w14:paraId="089F7616" w14:textId="77777777" w:rsidR="00A930F8" w:rsidRPr="003929A2" w:rsidRDefault="00A930F8" w:rsidP="00A930F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881E3AF" w14:textId="77777777" w:rsidR="00A930F8" w:rsidRPr="003929A2" w:rsidRDefault="00A930F8" w:rsidP="00A930F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A08AB88" w14:textId="77777777" w:rsidR="00A930F8" w:rsidRPr="003929A2" w:rsidRDefault="00A930F8" w:rsidP="00A930F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929A2">
        <w:rPr>
          <w:rFonts w:ascii="Times New Roman" w:hAnsi="Times New Roman"/>
          <w:bCs/>
          <w:sz w:val="28"/>
          <w:szCs w:val="28"/>
        </w:rPr>
        <w:t>Договор                                                                              №06/2021 от 15.07.2021</w:t>
      </w:r>
    </w:p>
    <w:p w14:paraId="2CD1C871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07037098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2A032D05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6E2DC53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82B4F3E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108BD75E" w14:textId="77777777" w:rsidR="00DE04A6" w:rsidRPr="003929A2" w:rsidRDefault="00DE04A6" w:rsidP="00DE0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47CD0BCB" w14:textId="77777777" w:rsidR="00E243CF" w:rsidRPr="003929A2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204A57D8" w14:textId="77777777" w:rsidR="00E243CF" w:rsidRPr="003929A2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F18BEED" w14:textId="77777777" w:rsidR="00E243CF" w:rsidRPr="003929A2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361728C" w14:textId="77777777" w:rsidR="00E243CF" w:rsidRPr="003929A2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B9EB733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2E6F23F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00E8491C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A497210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1EA9C72D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724AD5D9" w14:textId="77777777" w:rsidR="00D87776" w:rsidRPr="003929A2" w:rsidRDefault="00D87776" w:rsidP="00D87776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BFAD121" w14:textId="2F543D93" w:rsidR="00D87776" w:rsidRPr="003929A2" w:rsidRDefault="00D87776" w:rsidP="00D87776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4DCB0778" w14:textId="77777777" w:rsidR="007247B5" w:rsidRPr="003929A2" w:rsidRDefault="007247B5" w:rsidP="00D87776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2035BD07" w14:textId="77777777" w:rsidR="00D87776" w:rsidRPr="003929A2" w:rsidRDefault="00D87776" w:rsidP="00D87776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48A16772" w14:textId="77777777" w:rsidR="00D87776" w:rsidRPr="003929A2" w:rsidRDefault="00D87776" w:rsidP="00D87776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730A5934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3929A2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Проект планировки территории и проект межевания территории, ограниченной ул. Аэродромной, ул. Керченской, ул. Конституции, ул. Весенней с. Супсех муниципального образования город-курорт Анапа</w:t>
      </w:r>
    </w:p>
    <w:p w14:paraId="6F0D0318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14:paraId="613C9C70" w14:textId="6014C5DE" w:rsidR="00D87776" w:rsidRPr="003929A2" w:rsidRDefault="00DC5CAB" w:rsidP="00D877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29A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0</w:t>
      </w:r>
      <w:r w:rsidR="00F15620" w:rsidRPr="003929A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6</w:t>
      </w:r>
      <w:r w:rsidRPr="003929A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/2022-КР-2102/2021</w:t>
      </w:r>
    </w:p>
    <w:p w14:paraId="6D4A641A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EF3D78" w14:textId="77777777" w:rsidR="00D87776" w:rsidRPr="003929A2" w:rsidRDefault="00D87776" w:rsidP="00D87776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 ПЛАНИРОВКИ ТЕРРИТОРИИ</w:t>
      </w:r>
    </w:p>
    <w:p w14:paraId="4A160088" w14:textId="190AA6EC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29A2">
        <w:rPr>
          <w:rFonts w:ascii="Times New Roman" w:hAnsi="Times New Roman"/>
          <w:b/>
          <w:sz w:val="28"/>
          <w:szCs w:val="28"/>
        </w:rPr>
        <w:t>0</w:t>
      </w:r>
      <w:r w:rsidR="00F15620" w:rsidRPr="003929A2">
        <w:rPr>
          <w:rFonts w:ascii="Times New Roman" w:hAnsi="Times New Roman"/>
          <w:b/>
          <w:sz w:val="28"/>
          <w:szCs w:val="28"/>
        </w:rPr>
        <w:t>6</w:t>
      </w:r>
      <w:r w:rsidRPr="003929A2">
        <w:rPr>
          <w:rFonts w:ascii="Times New Roman" w:hAnsi="Times New Roman"/>
          <w:b/>
          <w:sz w:val="28"/>
          <w:szCs w:val="28"/>
        </w:rPr>
        <w:t>/2022-КР-2102/2021-ПП</w:t>
      </w:r>
    </w:p>
    <w:p w14:paraId="491F3660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75D9F7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B9A762" w14:textId="77777777" w:rsidR="00A56542" w:rsidRPr="003929A2" w:rsidRDefault="00A56542" w:rsidP="00A565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ОСНОВНАЯ ЧАСТЬ</w:t>
      </w:r>
    </w:p>
    <w:p w14:paraId="36574274" w14:textId="77777777" w:rsidR="00A56542" w:rsidRPr="003929A2" w:rsidRDefault="00A56542" w:rsidP="00A56542">
      <w:pPr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ПРОЕКТА ПЛАНИРОВКИ ТЕРИТОРИИ</w:t>
      </w:r>
    </w:p>
    <w:p w14:paraId="4C9D2C8A" w14:textId="00E6CAAB" w:rsidR="00A56542" w:rsidRPr="003929A2" w:rsidRDefault="00A56542" w:rsidP="00A56542">
      <w:pPr>
        <w:tabs>
          <w:tab w:val="left" w:pos="7759"/>
        </w:tabs>
        <w:spacing w:after="0" w:line="240" w:lineRule="auto"/>
        <w:jc w:val="center"/>
        <w:rPr>
          <w:rFonts w:ascii="Times New Roman" w:hAnsi="Times New Roman"/>
        </w:rPr>
      </w:pPr>
      <w:r w:rsidRPr="003929A2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0</w:t>
      </w:r>
      <w:r w:rsidR="00F15620" w:rsidRPr="003929A2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6</w:t>
      </w:r>
      <w:r w:rsidRPr="003929A2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/2022-КР-2102/2021-ПП-1-ТМ</w:t>
      </w:r>
    </w:p>
    <w:p w14:paraId="44C28027" w14:textId="77777777" w:rsidR="00A56542" w:rsidRPr="003929A2" w:rsidRDefault="00A56542" w:rsidP="00A56542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6B79375B" w14:textId="77777777" w:rsidR="00D87776" w:rsidRPr="003929A2" w:rsidRDefault="00D87776" w:rsidP="00D87776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244D9293" w14:textId="77777777" w:rsidR="00D87776" w:rsidRPr="003929A2" w:rsidRDefault="00D87776" w:rsidP="00D87776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4EFCD643" w14:textId="77777777" w:rsidR="00D87776" w:rsidRPr="003929A2" w:rsidRDefault="00D87776" w:rsidP="00D87776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54B49F68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</w:p>
    <w:p w14:paraId="3054352B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</w:p>
    <w:p w14:paraId="29888B0A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</w:p>
    <w:p w14:paraId="764ABEFE" w14:textId="77777777" w:rsidR="00D87776" w:rsidRPr="003929A2" w:rsidRDefault="00D87776" w:rsidP="00D87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9A2">
        <w:rPr>
          <w:rFonts w:ascii="Times New Roman" w:hAnsi="Times New Roman"/>
          <w:sz w:val="28"/>
          <w:szCs w:val="28"/>
        </w:rPr>
        <w:t>Генеральный директор</w:t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  <w:t>С. Д. Митягин</w:t>
      </w:r>
    </w:p>
    <w:p w14:paraId="2C8E179A" w14:textId="77777777" w:rsidR="00D87776" w:rsidRPr="003929A2" w:rsidRDefault="00D87776" w:rsidP="00D87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2C3633" w14:textId="77777777" w:rsidR="00D87776" w:rsidRPr="003929A2" w:rsidRDefault="00D87776" w:rsidP="00D87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9A2">
        <w:rPr>
          <w:rFonts w:ascii="Times New Roman" w:hAnsi="Times New Roman"/>
          <w:sz w:val="28"/>
          <w:szCs w:val="28"/>
        </w:rPr>
        <w:t>Директор</w:t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  <w:t>П.П. Спирин</w:t>
      </w:r>
    </w:p>
    <w:p w14:paraId="552838C3" w14:textId="77777777" w:rsidR="00D87776" w:rsidRPr="003929A2" w:rsidRDefault="00D87776" w:rsidP="00D87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1682CF" w14:textId="77777777" w:rsidR="00D87776" w:rsidRPr="003929A2" w:rsidRDefault="00D87776" w:rsidP="00D87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9A2">
        <w:rPr>
          <w:rFonts w:ascii="Times New Roman" w:hAnsi="Times New Roman"/>
          <w:sz w:val="28"/>
          <w:szCs w:val="28"/>
        </w:rPr>
        <w:t>Руководитель проекта</w:t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</w:r>
      <w:r w:rsidRPr="003929A2">
        <w:rPr>
          <w:rFonts w:ascii="Times New Roman" w:hAnsi="Times New Roman"/>
          <w:sz w:val="28"/>
          <w:szCs w:val="28"/>
        </w:rPr>
        <w:tab/>
        <w:t>И.В. Попова</w:t>
      </w:r>
    </w:p>
    <w:p w14:paraId="11A4FD3E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193F64B" w14:textId="77777777" w:rsidR="00D87776" w:rsidRPr="003929A2" w:rsidRDefault="00D87776" w:rsidP="00D87776">
      <w:pPr>
        <w:rPr>
          <w:rFonts w:ascii="Times New Roman" w:hAnsi="Times New Roman"/>
        </w:rPr>
      </w:pPr>
    </w:p>
    <w:p w14:paraId="245C394B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10EC5DF" w14:textId="77777777" w:rsidR="00D87776" w:rsidRPr="003929A2" w:rsidRDefault="00D87776" w:rsidP="00D8777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7A2D3FF" w14:textId="77777777" w:rsidR="008036A1" w:rsidRPr="003929A2" w:rsidRDefault="008036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kern w:val="2"/>
          <w:sz w:val="24"/>
          <w:szCs w:val="24"/>
          <w:lang w:eastAsia="ru-RU"/>
        </w:rPr>
        <w:sectPr w:rsidR="008036A1" w:rsidRPr="003929A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820" w:right="850" w:bottom="709" w:left="1701" w:header="426" w:footer="223" w:gutter="0"/>
          <w:cols w:space="720"/>
          <w:formProt w:val="0"/>
          <w:titlePg/>
          <w:docGrid w:linePitch="360"/>
        </w:sectPr>
      </w:pPr>
    </w:p>
    <w:p w14:paraId="0B459E84" w14:textId="06CD226D" w:rsidR="00E243CF" w:rsidRPr="003929A2" w:rsidRDefault="008316B1">
      <w:pPr>
        <w:spacing w:after="0" w:line="240" w:lineRule="auto"/>
        <w:jc w:val="center"/>
        <w:rPr>
          <w:rStyle w:val="-4"/>
          <w:color w:val="auto"/>
          <w:u w:val="none"/>
        </w:rPr>
      </w:pPr>
      <w:r w:rsidRPr="003929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 ТЕКСТОВЫХ МАТЕРИАЛОВ</w:t>
      </w:r>
    </w:p>
    <w:p w14:paraId="333BA046" w14:textId="52C77B33" w:rsidR="00AF0488" w:rsidRPr="003929A2" w:rsidRDefault="008316B1">
      <w:pPr>
        <w:pStyle w:val="1ffff4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ru-RU"/>
          <w14:ligatures w14:val="standardContextual"/>
        </w:rPr>
      </w:pPr>
      <w:r w:rsidRPr="003929A2">
        <w:rPr>
          <w:smallCaps/>
        </w:rPr>
        <w:fldChar w:fldCharType="begin"/>
      </w:r>
      <w:r w:rsidRPr="003929A2">
        <w:rPr>
          <w:rFonts w:ascii="Calibri" w:hAnsi="Calibri"/>
          <w:sz w:val="22"/>
          <w:szCs w:val="22"/>
          <w:lang w:eastAsia="ru-RU"/>
        </w:rPr>
        <w:instrText xml:space="preserve"> TOC \o "1-3" \h</w:instrText>
      </w:r>
      <w:r w:rsidRPr="003929A2">
        <w:rPr>
          <w:rFonts w:ascii="Calibri" w:hAnsi="Calibri"/>
          <w:smallCaps/>
          <w:sz w:val="22"/>
          <w:szCs w:val="22"/>
          <w:lang w:eastAsia="ru-RU"/>
        </w:rPr>
        <w:fldChar w:fldCharType="separate"/>
      </w:r>
      <w:hyperlink w:anchor="_Toc147309044" w:history="1">
        <w:r w:rsidR="00AF0488" w:rsidRPr="003929A2">
          <w:rPr>
            <w:rStyle w:val="afffffffffffffffffffffffffffff4"/>
            <w:noProof/>
            <w:color w:val="auto"/>
            <w:sz w:val="24"/>
            <w:szCs w:val="24"/>
            <w:lang w:eastAsia="x-none"/>
          </w:rPr>
          <w:t>ТЕКСТОВЫЕ МАТЕРИАЛЫ</w:t>
        </w:r>
        <w:r w:rsidR="00AF0488" w:rsidRPr="003929A2">
          <w:rPr>
            <w:noProof/>
            <w:sz w:val="24"/>
            <w:szCs w:val="24"/>
          </w:rPr>
          <w:tab/>
        </w:r>
        <w:r w:rsidR="00AF0488" w:rsidRPr="003929A2">
          <w:rPr>
            <w:noProof/>
            <w:sz w:val="24"/>
            <w:szCs w:val="24"/>
          </w:rPr>
          <w:fldChar w:fldCharType="begin"/>
        </w:r>
        <w:r w:rsidR="00AF0488" w:rsidRPr="003929A2">
          <w:rPr>
            <w:noProof/>
            <w:sz w:val="24"/>
            <w:szCs w:val="24"/>
          </w:rPr>
          <w:instrText xml:space="preserve"> PAGEREF _Toc147309044 \h </w:instrText>
        </w:r>
        <w:r w:rsidR="00AF0488" w:rsidRPr="003929A2">
          <w:rPr>
            <w:noProof/>
            <w:sz w:val="24"/>
            <w:szCs w:val="24"/>
          </w:rPr>
        </w:r>
        <w:r w:rsidR="00AF0488" w:rsidRPr="003929A2">
          <w:rPr>
            <w:noProof/>
            <w:sz w:val="24"/>
            <w:szCs w:val="24"/>
          </w:rPr>
          <w:fldChar w:fldCharType="separate"/>
        </w:r>
        <w:r w:rsidR="003929A2">
          <w:rPr>
            <w:noProof/>
            <w:sz w:val="24"/>
            <w:szCs w:val="24"/>
          </w:rPr>
          <w:t>7</w:t>
        </w:r>
        <w:r w:rsidR="00AF0488" w:rsidRPr="003929A2">
          <w:rPr>
            <w:noProof/>
            <w:sz w:val="24"/>
            <w:szCs w:val="24"/>
          </w:rPr>
          <w:fldChar w:fldCharType="end"/>
        </w:r>
      </w:hyperlink>
    </w:p>
    <w:p w14:paraId="11806511" w14:textId="2FAC1783" w:rsidR="00AF0488" w:rsidRPr="003929A2" w:rsidRDefault="003929A2" w:rsidP="00AF0488">
      <w:pPr>
        <w:pStyle w:val="1ffff4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47309045" w:history="1">
        <w:r w:rsidR="00AF0488" w:rsidRPr="003929A2">
          <w:rPr>
            <w:rStyle w:val="afffffffffffffffffffffffffffff4"/>
            <w:rFonts w:eastAsiaTheme="majorEastAsia"/>
            <w:b w:val="0"/>
            <w:bCs w:val="0"/>
            <w:caps w:val="0"/>
            <w:noProof/>
            <w:color w:val="auto"/>
            <w:sz w:val="24"/>
            <w:szCs w:val="24"/>
            <w:lang w:eastAsia="en-US"/>
          </w:rPr>
          <w:t>Положение о характеристиках планируемого развития территории, в том числе о плотности и параметрах застройки территории (в пределах установленных градостроительных регламентов), о характеристиках объектов капитального строительства жилого,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  </w:r>
        <w:r w:rsidR="00AF0488" w:rsidRPr="003929A2">
          <w:rPr>
            <w:b w:val="0"/>
            <w:bCs w:val="0"/>
            <w:noProof/>
            <w:sz w:val="24"/>
            <w:szCs w:val="24"/>
          </w:rPr>
          <w:tab/>
        </w:r>
        <w:r w:rsidR="00AF0488" w:rsidRPr="003929A2">
          <w:rPr>
            <w:b w:val="0"/>
            <w:bCs w:val="0"/>
            <w:noProof/>
            <w:sz w:val="24"/>
            <w:szCs w:val="24"/>
          </w:rPr>
          <w:fldChar w:fldCharType="begin"/>
        </w:r>
        <w:r w:rsidR="00AF0488" w:rsidRPr="003929A2">
          <w:rPr>
            <w:b w:val="0"/>
            <w:bCs w:val="0"/>
            <w:noProof/>
            <w:sz w:val="24"/>
            <w:szCs w:val="24"/>
          </w:rPr>
          <w:instrText xml:space="preserve"> PAGEREF _Toc147309045 \h </w:instrText>
        </w:r>
        <w:r w:rsidR="00AF0488" w:rsidRPr="003929A2">
          <w:rPr>
            <w:b w:val="0"/>
            <w:bCs w:val="0"/>
            <w:noProof/>
            <w:sz w:val="24"/>
            <w:szCs w:val="24"/>
          </w:rPr>
        </w:r>
        <w:r w:rsidR="00AF0488" w:rsidRPr="003929A2">
          <w:rPr>
            <w:b w:val="0"/>
            <w:bCs w:val="0"/>
            <w:noProof/>
            <w:sz w:val="24"/>
            <w:szCs w:val="24"/>
          </w:rPr>
          <w:fldChar w:fldCharType="separate"/>
        </w:r>
        <w:r>
          <w:rPr>
            <w:b w:val="0"/>
            <w:bCs w:val="0"/>
            <w:noProof/>
            <w:sz w:val="24"/>
            <w:szCs w:val="24"/>
          </w:rPr>
          <w:t>8</w:t>
        </w:r>
        <w:r w:rsidR="00AF0488" w:rsidRPr="003929A2">
          <w:rPr>
            <w:b w:val="0"/>
            <w:bCs w:val="0"/>
            <w:noProof/>
            <w:sz w:val="24"/>
            <w:szCs w:val="24"/>
          </w:rPr>
          <w:fldChar w:fldCharType="end"/>
        </w:r>
      </w:hyperlink>
    </w:p>
    <w:p w14:paraId="05B1FA2C" w14:textId="6AE93B47" w:rsidR="00AF0488" w:rsidRPr="003929A2" w:rsidRDefault="003929A2" w:rsidP="00AF0488">
      <w:pPr>
        <w:pStyle w:val="1ffff4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47309046" w:history="1">
        <w:r w:rsidR="00AF0488" w:rsidRPr="003929A2">
          <w:rPr>
            <w:rStyle w:val="afffffffffffffffffffffffffffff4"/>
            <w:rFonts w:eastAsiaTheme="majorEastAsia"/>
            <w:b w:val="0"/>
            <w:bCs w:val="0"/>
            <w:caps w:val="0"/>
            <w:noProof/>
            <w:color w:val="auto"/>
            <w:sz w:val="24"/>
            <w:szCs w:val="24"/>
            <w:lang w:eastAsia="en-US"/>
          </w:rPr>
          <w:t xml:space="preserve">Положение </w:t>
        </w:r>
        <w:r w:rsidR="00AF0488" w:rsidRPr="003929A2">
          <w:rPr>
            <w:rStyle w:val="afffffffffffffffffffffffffffff4"/>
            <w:b w:val="0"/>
            <w:bCs w:val="0"/>
            <w:caps w:val="0"/>
            <w:noProof/>
            <w:color w:val="auto"/>
            <w:sz w:val="24"/>
            <w:szCs w:val="24"/>
            <w:shd w:val="clear" w:color="auto" w:fill="FFFFFF"/>
          </w:rPr>
          <w:t>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 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  </w:r>
        <w:r w:rsidR="00AF0488" w:rsidRPr="003929A2">
          <w:rPr>
            <w:b w:val="0"/>
            <w:bCs w:val="0"/>
            <w:noProof/>
            <w:sz w:val="24"/>
            <w:szCs w:val="24"/>
          </w:rPr>
          <w:tab/>
        </w:r>
        <w:r w:rsidR="00AF0488" w:rsidRPr="003929A2">
          <w:rPr>
            <w:b w:val="0"/>
            <w:bCs w:val="0"/>
            <w:noProof/>
            <w:sz w:val="24"/>
            <w:szCs w:val="24"/>
          </w:rPr>
          <w:fldChar w:fldCharType="begin"/>
        </w:r>
        <w:r w:rsidR="00AF0488" w:rsidRPr="003929A2">
          <w:rPr>
            <w:b w:val="0"/>
            <w:bCs w:val="0"/>
            <w:noProof/>
            <w:sz w:val="24"/>
            <w:szCs w:val="24"/>
          </w:rPr>
          <w:instrText xml:space="preserve"> PAGEREF _Toc147309046 \h </w:instrText>
        </w:r>
        <w:r w:rsidR="00AF0488" w:rsidRPr="003929A2">
          <w:rPr>
            <w:b w:val="0"/>
            <w:bCs w:val="0"/>
            <w:noProof/>
            <w:sz w:val="24"/>
            <w:szCs w:val="24"/>
          </w:rPr>
        </w:r>
        <w:r w:rsidR="00AF0488" w:rsidRPr="003929A2">
          <w:rPr>
            <w:b w:val="0"/>
            <w:bCs w:val="0"/>
            <w:noProof/>
            <w:sz w:val="24"/>
            <w:szCs w:val="24"/>
          </w:rPr>
          <w:fldChar w:fldCharType="separate"/>
        </w:r>
        <w:r>
          <w:rPr>
            <w:b w:val="0"/>
            <w:bCs w:val="0"/>
            <w:noProof/>
            <w:sz w:val="24"/>
            <w:szCs w:val="24"/>
          </w:rPr>
          <w:t>19</w:t>
        </w:r>
        <w:r w:rsidR="00AF0488" w:rsidRPr="003929A2">
          <w:rPr>
            <w:b w:val="0"/>
            <w:bCs w:val="0"/>
            <w:noProof/>
            <w:sz w:val="24"/>
            <w:szCs w:val="24"/>
          </w:rPr>
          <w:fldChar w:fldCharType="end"/>
        </w:r>
      </w:hyperlink>
    </w:p>
    <w:p w14:paraId="17D717EB" w14:textId="1B985329" w:rsidR="00AF0488" w:rsidRPr="003929A2" w:rsidRDefault="003929A2">
      <w:pPr>
        <w:pStyle w:val="1ffff4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ru-RU"/>
          <w14:ligatures w14:val="standardContextual"/>
        </w:rPr>
      </w:pPr>
      <w:hyperlink w:anchor="_Toc147309047" w:history="1">
        <w:r w:rsidR="00AF0488" w:rsidRPr="003929A2">
          <w:rPr>
            <w:rStyle w:val="afffffffffffffffffffffffffffff4"/>
            <w:noProof/>
            <w:color w:val="auto"/>
            <w:sz w:val="24"/>
            <w:szCs w:val="24"/>
            <w:lang w:eastAsia="x-none"/>
          </w:rPr>
          <w:t>ГРАФИЧЕСКИЕ МАТЕРИАЛЫ</w:t>
        </w:r>
        <w:r w:rsidR="00AF0488" w:rsidRPr="003929A2">
          <w:rPr>
            <w:noProof/>
            <w:sz w:val="24"/>
            <w:szCs w:val="24"/>
          </w:rPr>
          <w:tab/>
        </w:r>
        <w:r w:rsidR="00AF0488" w:rsidRPr="003929A2">
          <w:rPr>
            <w:noProof/>
            <w:sz w:val="24"/>
            <w:szCs w:val="24"/>
          </w:rPr>
          <w:fldChar w:fldCharType="begin"/>
        </w:r>
        <w:r w:rsidR="00AF0488" w:rsidRPr="003929A2">
          <w:rPr>
            <w:noProof/>
            <w:sz w:val="24"/>
            <w:szCs w:val="24"/>
          </w:rPr>
          <w:instrText xml:space="preserve"> PAGEREF _Toc147309047 \h </w:instrText>
        </w:r>
        <w:r w:rsidR="00AF0488" w:rsidRPr="003929A2">
          <w:rPr>
            <w:noProof/>
            <w:sz w:val="24"/>
            <w:szCs w:val="24"/>
          </w:rPr>
        </w:r>
        <w:r w:rsidR="00AF0488" w:rsidRPr="003929A2">
          <w:rPr>
            <w:noProof/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23</w:t>
        </w:r>
        <w:r w:rsidR="00AF0488" w:rsidRPr="003929A2">
          <w:rPr>
            <w:noProof/>
            <w:sz w:val="24"/>
            <w:szCs w:val="24"/>
          </w:rPr>
          <w:fldChar w:fldCharType="end"/>
        </w:r>
      </w:hyperlink>
    </w:p>
    <w:p w14:paraId="1D27886C" w14:textId="18F93822" w:rsidR="00AF0488" w:rsidRPr="003929A2" w:rsidRDefault="008316B1" w:rsidP="008036A1">
      <w:pPr>
        <w:jc w:val="center"/>
      </w:pPr>
      <w:r w:rsidRPr="003929A2">
        <w:fldChar w:fldCharType="end"/>
      </w:r>
      <w:bookmarkStart w:id="1" w:name="_GoBack"/>
      <w:bookmarkEnd w:id="1"/>
      <w:r w:rsidR="00AF0488" w:rsidRPr="003929A2">
        <w:br w:type="page"/>
      </w:r>
    </w:p>
    <w:tbl>
      <w:tblPr>
        <w:tblW w:w="9248" w:type="dxa"/>
        <w:tblInd w:w="108" w:type="dxa"/>
        <w:tblCellMar>
          <w:top w:w="28" w:type="dxa"/>
          <w:left w:w="0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3861"/>
        <w:gridCol w:w="5387"/>
      </w:tblGrid>
      <w:tr w:rsidR="003929A2" w:rsidRPr="003929A2" w14:paraId="31FE4446" w14:textId="77777777" w:rsidTr="006329AF">
        <w:tc>
          <w:tcPr>
            <w:tcW w:w="3861" w:type="dxa"/>
            <w:hideMark/>
          </w:tcPr>
          <w:p w14:paraId="7634D469" w14:textId="77777777" w:rsidR="00AF0488" w:rsidRPr="003929A2" w:rsidRDefault="00AF0488" w:rsidP="006329AF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Вид документации:</w:t>
            </w:r>
          </w:p>
        </w:tc>
        <w:tc>
          <w:tcPr>
            <w:tcW w:w="5387" w:type="dxa"/>
            <w:hideMark/>
          </w:tcPr>
          <w:p w14:paraId="63C5B003" w14:textId="77777777" w:rsidR="00AF0488" w:rsidRPr="003929A2" w:rsidRDefault="00AF0488" w:rsidP="006329AF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Документация по планировке территории в составе проекта планировки территории и проекта межевания территории</w:t>
            </w:r>
          </w:p>
        </w:tc>
      </w:tr>
      <w:tr w:rsidR="003929A2" w:rsidRPr="003929A2" w14:paraId="6CD53A77" w14:textId="77777777" w:rsidTr="006329AF">
        <w:tc>
          <w:tcPr>
            <w:tcW w:w="3861" w:type="dxa"/>
          </w:tcPr>
          <w:p w14:paraId="028DFB77" w14:textId="77777777" w:rsidR="00AF0488" w:rsidRPr="003929A2" w:rsidRDefault="00AF0488" w:rsidP="006329AF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Основания для проектирования:</w:t>
            </w:r>
          </w:p>
        </w:tc>
        <w:tc>
          <w:tcPr>
            <w:tcW w:w="5387" w:type="dxa"/>
          </w:tcPr>
          <w:p w14:paraId="358BEFEE" w14:textId="77777777" w:rsidR="00C66BE4" w:rsidRPr="003929A2" w:rsidRDefault="00C66BE4" w:rsidP="00C66BE4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Договор на выполнение работ между </w:t>
            </w:r>
          </w:p>
          <w:p w14:paraId="54805533" w14:textId="77777777" w:rsidR="00C66BE4" w:rsidRPr="003929A2" w:rsidRDefault="00C66BE4" w:rsidP="00C66BE4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Администрацией муниципального образования город-курорт Анапа и ООО «НИИ ПГ» №06/2021 от 15.07.2021</w:t>
            </w:r>
          </w:p>
          <w:p w14:paraId="29BA582B" w14:textId="77777777" w:rsidR="00AF0488" w:rsidRPr="003929A2" w:rsidRDefault="00AF0488" w:rsidP="006329AF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929A2" w:rsidRPr="003929A2" w14:paraId="298DE451" w14:textId="77777777" w:rsidTr="006329AF">
        <w:tc>
          <w:tcPr>
            <w:tcW w:w="3861" w:type="dxa"/>
            <w:hideMark/>
          </w:tcPr>
          <w:p w14:paraId="4B30E70F" w14:textId="77777777" w:rsidR="00AF0488" w:rsidRPr="003929A2" w:rsidRDefault="00AF0488" w:rsidP="006329AF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Авторский коллектив:</w:t>
            </w:r>
          </w:p>
        </w:tc>
        <w:tc>
          <w:tcPr>
            <w:tcW w:w="5387" w:type="dxa"/>
          </w:tcPr>
          <w:p w14:paraId="2E1CFFCB" w14:textId="77777777" w:rsidR="00AF0488" w:rsidRPr="003929A2" w:rsidRDefault="00AF0488" w:rsidP="006329AF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929A2" w:rsidRPr="003929A2" w14:paraId="034C1AFA" w14:textId="77777777" w:rsidTr="006329AF">
        <w:tc>
          <w:tcPr>
            <w:tcW w:w="3861" w:type="dxa"/>
          </w:tcPr>
          <w:p w14:paraId="437CBB89" w14:textId="77777777" w:rsidR="00AF0488" w:rsidRPr="003929A2" w:rsidRDefault="00AF0488" w:rsidP="006329AF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Генеральный директор</w:t>
            </w:r>
          </w:p>
        </w:tc>
        <w:tc>
          <w:tcPr>
            <w:tcW w:w="5387" w:type="dxa"/>
          </w:tcPr>
          <w:p w14:paraId="233354E2" w14:textId="77777777" w:rsidR="00AF0488" w:rsidRPr="003929A2" w:rsidRDefault="00AF0488" w:rsidP="006329AF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- Митягин С.Д.</w:t>
            </w:r>
          </w:p>
        </w:tc>
      </w:tr>
      <w:tr w:rsidR="003929A2" w:rsidRPr="003929A2" w14:paraId="7DF7ED17" w14:textId="77777777" w:rsidTr="006329AF">
        <w:tc>
          <w:tcPr>
            <w:tcW w:w="3861" w:type="dxa"/>
          </w:tcPr>
          <w:p w14:paraId="19B39721" w14:textId="77777777" w:rsidR="00AF0488" w:rsidRPr="003929A2" w:rsidRDefault="00AF0488" w:rsidP="006329AF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Директор</w:t>
            </w:r>
          </w:p>
        </w:tc>
        <w:tc>
          <w:tcPr>
            <w:tcW w:w="5387" w:type="dxa"/>
          </w:tcPr>
          <w:p w14:paraId="19B98A36" w14:textId="77777777" w:rsidR="00AF0488" w:rsidRPr="003929A2" w:rsidRDefault="00AF0488" w:rsidP="006329AF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- Спирин П.П.</w:t>
            </w:r>
          </w:p>
        </w:tc>
      </w:tr>
      <w:tr w:rsidR="003929A2" w:rsidRPr="003929A2" w14:paraId="080D5CD0" w14:textId="77777777" w:rsidTr="006329AF">
        <w:tc>
          <w:tcPr>
            <w:tcW w:w="3861" w:type="dxa"/>
            <w:hideMark/>
          </w:tcPr>
          <w:p w14:paraId="2B4F8364" w14:textId="77777777" w:rsidR="00AF0488" w:rsidRPr="003929A2" w:rsidRDefault="00AF0488" w:rsidP="006329AF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5387" w:type="dxa"/>
            <w:hideMark/>
          </w:tcPr>
          <w:p w14:paraId="24706CDF" w14:textId="77777777" w:rsidR="00AF0488" w:rsidRPr="003929A2" w:rsidRDefault="00AF0488" w:rsidP="006329AF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Попова И.В.</w:t>
            </w:r>
          </w:p>
        </w:tc>
      </w:tr>
      <w:tr w:rsidR="003929A2" w:rsidRPr="003929A2" w14:paraId="44665E54" w14:textId="77777777" w:rsidTr="006329AF">
        <w:tc>
          <w:tcPr>
            <w:tcW w:w="3861" w:type="dxa"/>
            <w:hideMark/>
          </w:tcPr>
          <w:p w14:paraId="03AE5B14" w14:textId="77777777" w:rsidR="00AF0488" w:rsidRPr="003929A2" w:rsidRDefault="00AF0488" w:rsidP="006329AF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5387" w:type="dxa"/>
            <w:hideMark/>
          </w:tcPr>
          <w:p w14:paraId="52E8B4A1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Морозов Д.В.</w:t>
            </w:r>
          </w:p>
        </w:tc>
      </w:tr>
      <w:tr w:rsidR="003929A2" w:rsidRPr="003929A2" w14:paraId="551AB33D" w14:textId="77777777" w:rsidTr="006329AF">
        <w:tc>
          <w:tcPr>
            <w:tcW w:w="3861" w:type="dxa"/>
            <w:hideMark/>
          </w:tcPr>
          <w:p w14:paraId="263D8E30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Градостроительные решения</w:t>
            </w:r>
          </w:p>
        </w:tc>
        <w:tc>
          <w:tcPr>
            <w:tcW w:w="5387" w:type="dxa"/>
            <w:hideMark/>
          </w:tcPr>
          <w:p w14:paraId="2284A0D4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Саламатова Е. А.</w:t>
            </w:r>
          </w:p>
        </w:tc>
      </w:tr>
      <w:tr w:rsidR="003929A2" w:rsidRPr="003929A2" w14:paraId="781A7E98" w14:textId="77777777" w:rsidTr="006329AF">
        <w:trPr>
          <w:trHeight w:val="80"/>
        </w:trPr>
        <w:tc>
          <w:tcPr>
            <w:tcW w:w="3861" w:type="dxa"/>
          </w:tcPr>
          <w:p w14:paraId="7C5B1D46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hideMark/>
          </w:tcPr>
          <w:p w14:paraId="4E7EF8C5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Серебрякова Е.В.</w:t>
            </w:r>
          </w:p>
        </w:tc>
      </w:tr>
      <w:tr w:rsidR="003929A2" w:rsidRPr="003929A2" w14:paraId="6356A3D6" w14:textId="77777777" w:rsidTr="006329AF">
        <w:trPr>
          <w:trHeight w:val="80"/>
        </w:trPr>
        <w:tc>
          <w:tcPr>
            <w:tcW w:w="3861" w:type="dxa"/>
          </w:tcPr>
          <w:p w14:paraId="2B77960A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5C3CB2F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Порфилова</w:t>
            </w:r>
            <w:proofErr w:type="spellEnd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 Я.Н.</w:t>
            </w:r>
          </w:p>
        </w:tc>
      </w:tr>
      <w:tr w:rsidR="003929A2" w:rsidRPr="003929A2" w14:paraId="057EEEF9" w14:textId="77777777" w:rsidTr="006329AF">
        <w:trPr>
          <w:trHeight w:val="80"/>
        </w:trPr>
        <w:tc>
          <w:tcPr>
            <w:tcW w:w="3861" w:type="dxa"/>
          </w:tcPr>
          <w:p w14:paraId="0DD839D0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B2E97B6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Тугужекова</w:t>
            </w:r>
            <w:proofErr w:type="spellEnd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 М.М.</w:t>
            </w:r>
          </w:p>
        </w:tc>
      </w:tr>
      <w:tr w:rsidR="003929A2" w:rsidRPr="003929A2" w14:paraId="69F46A04" w14:textId="77777777" w:rsidTr="006329AF">
        <w:trPr>
          <w:trHeight w:val="80"/>
        </w:trPr>
        <w:tc>
          <w:tcPr>
            <w:tcW w:w="3861" w:type="dxa"/>
          </w:tcPr>
          <w:p w14:paraId="71A26F5D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F9749BA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Ипполитов А.С.</w:t>
            </w:r>
          </w:p>
        </w:tc>
      </w:tr>
      <w:tr w:rsidR="003929A2" w:rsidRPr="003929A2" w14:paraId="03043B8E" w14:textId="77777777" w:rsidTr="006329AF">
        <w:trPr>
          <w:trHeight w:val="80"/>
        </w:trPr>
        <w:tc>
          <w:tcPr>
            <w:tcW w:w="3861" w:type="dxa"/>
          </w:tcPr>
          <w:p w14:paraId="6094089F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A1BAE8E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Гавриленко А.С.</w:t>
            </w:r>
          </w:p>
        </w:tc>
      </w:tr>
      <w:tr w:rsidR="003929A2" w:rsidRPr="003929A2" w14:paraId="2982A44E" w14:textId="77777777" w:rsidTr="006329AF">
        <w:trPr>
          <w:trHeight w:val="80"/>
        </w:trPr>
        <w:tc>
          <w:tcPr>
            <w:tcW w:w="3861" w:type="dxa"/>
          </w:tcPr>
          <w:p w14:paraId="546D7261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Экономическое обоснование</w:t>
            </w:r>
          </w:p>
        </w:tc>
        <w:tc>
          <w:tcPr>
            <w:tcW w:w="5387" w:type="dxa"/>
          </w:tcPr>
          <w:p w14:paraId="05C9CB23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Друзина О. А.</w:t>
            </w:r>
          </w:p>
        </w:tc>
      </w:tr>
      <w:tr w:rsidR="003929A2" w:rsidRPr="003929A2" w14:paraId="604616AE" w14:textId="77777777" w:rsidTr="006329AF">
        <w:trPr>
          <w:trHeight w:val="80"/>
        </w:trPr>
        <w:tc>
          <w:tcPr>
            <w:tcW w:w="3861" w:type="dxa"/>
            <w:hideMark/>
          </w:tcPr>
          <w:p w14:paraId="13E60CB8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hideMark/>
          </w:tcPr>
          <w:p w14:paraId="7B82B426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Омельченко Д.В.</w:t>
            </w:r>
          </w:p>
        </w:tc>
      </w:tr>
      <w:tr w:rsidR="003929A2" w:rsidRPr="003929A2" w14:paraId="52120B9D" w14:textId="77777777" w:rsidTr="006329AF">
        <w:trPr>
          <w:trHeight w:val="80"/>
        </w:trPr>
        <w:tc>
          <w:tcPr>
            <w:tcW w:w="3861" w:type="dxa"/>
          </w:tcPr>
          <w:p w14:paraId="7BE0FB3B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1130777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Красикова Е. Г.</w:t>
            </w:r>
          </w:p>
        </w:tc>
      </w:tr>
      <w:tr w:rsidR="003929A2" w:rsidRPr="003929A2" w14:paraId="67A1FC73" w14:textId="77777777" w:rsidTr="006329AF">
        <w:trPr>
          <w:trHeight w:val="80"/>
        </w:trPr>
        <w:tc>
          <w:tcPr>
            <w:tcW w:w="3861" w:type="dxa"/>
          </w:tcPr>
          <w:p w14:paraId="19546666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Мероприятия ГО и ЧС</w:t>
            </w:r>
          </w:p>
        </w:tc>
        <w:tc>
          <w:tcPr>
            <w:tcW w:w="5387" w:type="dxa"/>
          </w:tcPr>
          <w:p w14:paraId="55E90642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Соколов Е.А.</w:t>
            </w:r>
          </w:p>
        </w:tc>
      </w:tr>
      <w:tr w:rsidR="003929A2" w:rsidRPr="003929A2" w14:paraId="6202ABB2" w14:textId="77777777" w:rsidTr="006329AF">
        <w:trPr>
          <w:trHeight w:val="80"/>
        </w:trPr>
        <w:tc>
          <w:tcPr>
            <w:tcW w:w="3861" w:type="dxa"/>
          </w:tcPr>
          <w:p w14:paraId="4C5EA5E3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387" w:type="dxa"/>
          </w:tcPr>
          <w:p w14:paraId="660ED4B2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Шанин</w:t>
            </w:r>
            <w:proofErr w:type="spellEnd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 С.И.</w:t>
            </w:r>
          </w:p>
        </w:tc>
      </w:tr>
      <w:tr w:rsidR="003929A2" w:rsidRPr="003929A2" w14:paraId="25D081F2" w14:textId="77777777" w:rsidTr="006329AF">
        <w:trPr>
          <w:trHeight w:val="80"/>
        </w:trPr>
        <w:tc>
          <w:tcPr>
            <w:tcW w:w="3861" w:type="dxa"/>
          </w:tcPr>
          <w:p w14:paraId="1B81AF3F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Транспортные решения</w:t>
            </w:r>
          </w:p>
        </w:tc>
        <w:tc>
          <w:tcPr>
            <w:tcW w:w="5387" w:type="dxa"/>
          </w:tcPr>
          <w:p w14:paraId="592CC6B9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Гурбанди</w:t>
            </w:r>
            <w:proofErr w:type="spellEnd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 М.П.</w:t>
            </w:r>
          </w:p>
        </w:tc>
      </w:tr>
      <w:tr w:rsidR="003929A2" w:rsidRPr="003929A2" w14:paraId="0C88E345" w14:textId="77777777" w:rsidTr="006329AF">
        <w:trPr>
          <w:trHeight w:val="80"/>
        </w:trPr>
        <w:tc>
          <w:tcPr>
            <w:tcW w:w="3861" w:type="dxa"/>
          </w:tcPr>
          <w:p w14:paraId="4B15F97B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510B1FC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Зайцева М.В.</w:t>
            </w:r>
          </w:p>
        </w:tc>
      </w:tr>
      <w:tr w:rsidR="003929A2" w:rsidRPr="003929A2" w14:paraId="263E646C" w14:textId="77777777" w:rsidTr="006329AF">
        <w:trPr>
          <w:trHeight w:val="80"/>
        </w:trPr>
        <w:tc>
          <w:tcPr>
            <w:tcW w:w="3861" w:type="dxa"/>
          </w:tcPr>
          <w:p w14:paraId="7A8395EB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Инженерные решения</w:t>
            </w:r>
          </w:p>
        </w:tc>
        <w:tc>
          <w:tcPr>
            <w:tcW w:w="5387" w:type="dxa"/>
          </w:tcPr>
          <w:p w14:paraId="251B5FFE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Астафьева А.М.</w:t>
            </w:r>
          </w:p>
        </w:tc>
      </w:tr>
      <w:tr w:rsidR="003929A2" w:rsidRPr="003929A2" w14:paraId="26F6ADA6" w14:textId="77777777" w:rsidTr="006329AF">
        <w:trPr>
          <w:trHeight w:val="80"/>
        </w:trPr>
        <w:tc>
          <w:tcPr>
            <w:tcW w:w="3861" w:type="dxa"/>
            <w:hideMark/>
          </w:tcPr>
          <w:p w14:paraId="429F5235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521A653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Петрова З. С.</w:t>
            </w:r>
          </w:p>
        </w:tc>
      </w:tr>
      <w:tr w:rsidR="003929A2" w:rsidRPr="003929A2" w14:paraId="273D2E2A" w14:textId="77777777" w:rsidTr="006329AF">
        <w:trPr>
          <w:trHeight w:val="80"/>
        </w:trPr>
        <w:tc>
          <w:tcPr>
            <w:tcW w:w="3861" w:type="dxa"/>
          </w:tcPr>
          <w:p w14:paraId="60707792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5A7F3B4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Гудов Д.С.</w:t>
            </w:r>
          </w:p>
        </w:tc>
      </w:tr>
      <w:tr w:rsidR="003929A2" w:rsidRPr="003929A2" w14:paraId="26C92CC4" w14:textId="77777777" w:rsidTr="006329AF">
        <w:trPr>
          <w:trHeight w:val="80"/>
        </w:trPr>
        <w:tc>
          <w:tcPr>
            <w:tcW w:w="3861" w:type="dxa"/>
          </w:tcPr>
          <w:p w14:paraId="7120B8B4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F5ABB1E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Макарова А.Е.</w:t>
            </w:r>
          </w:p>
        </w:tc>
      </w:tr>
      <w:tr w:rsidR="003929A2" w:rsidRPr="003929A2" w14:paraId="319D814C" w14:textId="77777777" w:rsidTr="006329AF">
        <w:trPr>
          <w:trHeight w:val="80"/>
        </w:trPr>
        <w:tc>
          <w:tcPr>
            <w:tcW w:w="3861" w:type="dxa"/>
          </w:tcPr>
          <w:p w14:paraId="0EC71DE5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Межевание территории</w:t>
            </w:r>
          </w:p>
        </w:tc>
        <w:tc>
          <w:tcPr>
            <w:tcW w:w="5387" w:type="dxa"/>
          </w:tcPr>
          <w:p w14:paraId="07D280A2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Парфенов Д.А.</w:t>
            </w:r>
          </w:p>
        </w:tc>
      </w:tr>
      <w:tr w:rsidR="003929A2" w:rsidRPr="003929A2" w14:paraId="4BC7621A" w14:textId="77777777" w:rsidTr="006329AF">
        <w:trPr>
          <w:trHeight w:val="80"/>
        </w:trPr>
        <w:tc>
          <w:tcPr>
            <w:tcW w:w="3861" w:type="dxa"/>
          </w:tcPr>
          <w:p w14:paraId="02760E2A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60A14AA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Глушкова Н.А.</w:t>
            </w:r>
          </w:p>
        </w:tc>
      </w:tr>
      <w:tr w:rsidR="003929A2" w:rsidRPr="003929A2" w14:paraId="5C6D240F" w14:textId="77777777" w:rsidTr="006329AF">
        <w:trPr>
          <w:trHeight w:val="80"/>
        </w:trPr>
        <w:tc>
          <w:tcPr>
            <w:tcW w:w="3861" w:type="dxa"/>
          </w:tcPr>
          <w:p w14:paraId="3B0B4D96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BAC4F5B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Самарина А.С.</w:t>
            </w:r>
          </w:p>
        </w:tc>
      </w:tr>
      <w:tr w:rsidR="003929A2" w:rsidRPr="003929A2" w14:paraId="2B335B0F" w14:textId="77777777" w:rsidTr="006329AF">
        <w:trPr>
          <w:trHeight w:val="80"/>
        </w:trPr>
        <w:tc>
          <w:tcPr>
            <w:tcW w:w="3861" w:type="dxa"/>
          </w:tcPr>
          <w:p w14:paraId="620D30A9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F109BBD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Баранова М.А.</w:t>
            </w:r>
          </w:p>
        </w:tc>
      </w:tr>
      <w:tr w:rsidR="003929A2" w:rsidRPr="003929A2" w14:paraId="1D16FD4E" w14:textId="77777777" w:rsidTr="006329AF">
        <w:trPr>
          <w:trHeight w:val="80"/>
        </w:trPr>
        <w:tc>
          <w:tcPr>
            <w:tcW w:w="3861" w:type="dxa"/>
          </w:tcPr>
          <w:p w14:paraId="6C39072B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Техническое сопровождение</w:t>
            </w:r>
          </w:p>
        </w:tc>
        <w:tc>
          <w:tcPr>
            <w:tcW w:w="5387" w:type="dxa"/>
          </w:tcPr>
          <w:p w14:paraId="62D4E9B7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Садретдинова</w:t>
            </w:r>
            <w:proofErr w:type="spellEnd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 С. И.</w:t>
            </w:r>
          </w:p>
        </w:tc>
      </w:tr>
      <w:tr w:rsidR="003929A2" w:rsidRPr="003929A2" w14:paraId="339914DE" w14:textId="77777777" w:rsidTr="006329AF">
        <w:trPr>
          <w:trHeight w:val="80"/>
        </w:trPr>
        <w:tc>
          <w:tcPr>
            <w:tcW w:w="3861" w:type="dxa"/>
            <w:hideMark/>
          </w:tcPr>
          <w:p w14:paraId="16005B6D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hideMark/>
          </w:tcPr>
          <w:p w14:paraId="26C02005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Ростовщикова</w:t>
            </w:r>
            <w:proofErr w:type="spellEnd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 Н.С.</w:t>
            </w:r>
          </w:p>
        </w:tc>
      </w:tr>
      <w:tr w:rsidR="003929A2" w:rsidRPr="003929A2" w14:paraId="1F50C853" w14:textId="77777777" w:rsidTr="006329AF">
        <w:trPr>
          <w:trHeight w:val="80"/>
        </w:trPr>
        <w:tc>
          <w:tcPr>
            <w:tcW w:w="3861" w:type="dxa"/>
          </w:tcPr>
          <w:p w14:paraId="12C25335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3FEC177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Адамян</w:t>
            </w:r>
            <w:proofErr w:type="spellEnd"/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 xml:space="preserve"> Р.Е.</w:t>
            </w:r>
          </w:p>
        </w:tc>
      </w:tr>
      <w:tr w:rsidR="003929A2" w:rsidRPr="003929A2" w14:paraId="781D9DE3" w14:textId="77777777" w:rsidTr="006329AF">
        <w:trPr>
          <w:trHeight w:val="80"/>
        </w:trPr>
        <w:tc>
          <w:tcPr>
            <w:tcW w:w="3861" w:type="dxa"/>
          </w:tcPr>
          <w:p w14:paraId="7921E6AD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49B627A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- Холмогоров И.А.</w:t>
            </w:r>
          </w:p>
        </w:tc>
      </w:tr>
      <w:tr w:rsidR="003929A2" w:rsidRPr="003929A2" w14:paraId="37241E3A" w14:textId="77777777" w:rsidTr="006329AF">
        <w:trPr>
          <w:trHeight w:val="80"/>
        </w:trPr>
        <w:tc>
          <w:tcPr>
            <w:tcW w:w="3861" w:type="dxa"/>
          </w:tcPr>
          <w:p w14:paraId="233EF6D1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18F7263" w14:textId="77777777" w:rsidR="00AF0488" w:rsidRPr="003929A2" w:rsidRDefault="00AF0488" w:rsidP="006329AF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A028AF2" w14:textId="40102F1B" w:rsidR="0043237A" w:rsidRPr="003929A2" w:rsidRDefault="00AF0488" w:rsidP="006E7930">
      <w:pPr>
        <w:jc w:val="center"/>
        <w:rPr>
          <w:lang w:val="en-US"/>
        </w:rPr>
      </w:pPr>
      <w:r w:rsidRPr="003929A2">
        <w:rPr>
          <w:lang w:val="en-US"/>
        </w:rPr>
        <w:br w:type="page"/>
      </w:r>
    </w:p>
    <w:p w14:paraId="792B71B1" w14:textId="1408A083" w:rsidR="00E243CF" w:rsidRPr="003929A2" w:rsidRDefault="008316B1">
      <w:pPr>
        <w:spacing w:before="240"/>
        <w:jc w:val="center"/>
      </w:pPr>
      <w:r w:rsidRPr="003929A2">
        <w:rPr>
          <w:rFonts w:ascii="Times New Roman" w:eastAsia="Times New Roman" w:hAnsi="Times New Roman"/>
          <w:b/>
          <w:bCs/>
          <w:caps/>
          <w:kern w:val="2"/>
          <w:sz w:val="24"/>
          <w:szCs w:val="24"/>
          <w:lang w:eastAsia="ru-RU"/>
        </w:rPr>
        <w:lastRenderedPageBreak/>
        <w:t>Состав ДОКУМЕНТАЦИИ ПО ПЛАНИРОВКЕ ТЕРРИТОРИИ</w:t>
      </w:r>
    </w:p>
    <w:tbl>
      <w:tblPr>
        <w:tblW w:w="9210" w:type="dxa"/>
        <w:jc w:val="center"/>
        <w:tblLayout w:type="fixed"/>
        <w:tblLook w:val="01E0" w:firstRow="1" w:lastRow="1" w:firstColumn="1" w:lastColumn="1" w:noHBand="0" w:noVBand="0"/>
      </w:tblPr>
      <w:tblGrid>
        <w:gridCol w:w="845"/>
        <w:gridCol w:w="3970"/>
        <w:gridCol w:w="4395"/>
      </w:tblGrid>
      <w:tr w:rsidR="003929A2" w:rsidRPr="003929A2" w14:paraId="28FBD6EB" w14:textId="77777777" w:rsidTr="006329AF">
        <w:trPr>
          <w:tblHeader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2A324" w14:textId="77777777" w:rsidR="009F19D8" w:rsidRPr="003929A2" w:rsidRDefault="009F19D8" w:rsidP="006329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bookmarkStart w:id="2" w:name="_Hlk104393622"/>
            <w:bookmarkStart w:id="3" w:name="_Hlk485378122"/>
            <w:bookmarkEnd w:id="2"/>
            <w:bookmarkEnd w:id="3"/>
            <w:r w:rsidRPr="003929A2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№ тома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974DE" w14:textId="77777777" w:rsidR="009F19D8" w:rsidRPr="003929A2" w:rsidRDefault="009F19D8" w:rsidP="006329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Шифр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54BDB" w14:textId="77777777" w:rsidR="009F19D8" w:rsidRPr="003929A2" w:rsidRDefault="009F19D8" w:rsidP="006329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3929A2" w:rsidRPr="003929A2" w14:paraId="7E2EE9C2" w14:textId="77777777" w:rsidTr="006329AF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0BE59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1</w:t>
            </w:r>
          </w:p>
          <w:p w14:paraId="60435963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90AE0" w14:textId="1C869B1C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FA08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 xml:space="preserve">Основная часть проекта планировки территории </w:t>
            </w:r>
          </w:p>
        </w:tc>
      </w:tr>
      <w:tr w:rsidR="003929A2" w:rsidRPr="003929A2" w14:paraId="5C3916C3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AA40C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441D7" w14:textId="5F81FDA9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1-ТМ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BB02" w14:textId="0A529931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Текстовые материалы</w:t>
            </w:r>
          </w:p>
        </w:tc>
      </w:tr>
      <w:tr w:rsidR="003929A2" w:rsidRPr="003929A2" w14:paraId="5F49B6FB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B2B48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826F9" w14:textId="5F0F98B4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1-ГМ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F2AE" w14:textId="218EF2CB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3929A2" w:rsidRPr="003929A2" w14:paraId="2C5B0962" w14:textId="77777777" w:rsidTr="006329AF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D96BF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F5E2" w14:textId="71415D7F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bookmarkStart w:id="4" w:name="_Hlk147224183"/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 -2</w:t>
            </w:r>
            <w:bookmarkEnd w:id="4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8012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Материалы по обоснованию проекта планировки территории</w:t>
            </w:r>
          </w:p>
        </w:tc>
      </w:tr>
      <w:tr w:rsidR="003929A2" w:rsidRPr="003929A2" w14:paraId="3CBEB927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3C78C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B229F" w14:textId="48F03C74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/2022-КР-2102/2021-ПП-2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-ТМ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02A7" w14:textId="079F6160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Текстовые материалы</w:t>
            </w:r>
          </w:p>
        </w:tc>
      </w:tr>
      <w:tr w:rsidR="003929A2" w:rsidRPr="003929A2" w14:paraId="4058967E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1EA00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B043A" w14:textId="588466B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/2022-КР-2102/2021-ПП-2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F339" w14:textId="31256532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3929A2" w:rsidRPr="003929A2" w14:paraId="17FA84B0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22FE0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DEC5C" w14:textId="4CE4D983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494E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Приложение 1</w:t>
            </w:r>
          </w:p>
          <w:p w14:paraId="3A56334B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Инженерные изыскания (книги 1-4)</w:t>
            </w:r>
          </w:p>
        </w:tc>
      </w:tr>
      <w:tr w:rsidR="003929A2" w:rsidRPr="003929A2" w14:paraId="204D1213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10F82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CB137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4D4C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Инженерно-геодезические изыскания</w:t>
            </w:r>
          </w:p>
        </w:tc>
      </w:tr>
      <w:tr w:rsidR="003929A2" w:rsidRPr="003929A2" w14:paraId="4E1C2600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B1A3D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A623F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095E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Инженерно-геологические изыскания</w:t>
            </w:r>
          </w:p>
        </w:tc>
      </w:tr>
      <w:tr w:rsidR="003929A2" w:rsidRPr="003929A2" w14:paraId="67251A73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AB973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93663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43FD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Инженерно-гидрометеорологические изыскания</w:t>
            </w:r>
          </w:p>
        </w:tc>
      </w:tr>
      <w:tr w:rsidR="003929A2" w:rsidRPr="003929A2" w14:paraId="60DF07F8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489F1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CA610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808A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Инженерно-экологические изыскания</w:t>
            </w:r>
          </w:p>
        </w:tc>
      </w:tr>
      <w:tr w:rsidR="003929A2" w:rsidRPr="003929A2" w14:paraId="79EF3285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1AD20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BA460" w14:textId="03545A88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bookmarkStart w:id="5" w:name="_Hlk147224223"/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2.2</w:t>
            </w:r>
            <w:bookmarkEnd w:id="5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EB77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Приложение 2</w:t>
            </w:r>
          </w:p>
          <w:p w14:paraId="463EFFFC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Исходные данные, согласования, распоряжения</w:t>
            </w:r>
          </w:p>
        </w:tc>
      </w:tr>
      <w:tr w:rsidR="003929A2" w:rsidRPr="003929A2" w14:paraId="197A7B27" w14:textId="77777777" w:rsidTr="006329AF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21F8F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1ABE7" w14:textId="6B33599C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/2022-КР-2102/2021-ПМ-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BFE4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Основная часть проекта межевания территории</w:t>
            </w:r>
          </w:p>
        </w:tc>
      </w:tr>
      <w:tr w:rsidR="003929A2" w:rsidRPr="003929A2" w14:paraId="3E7FCA72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33B3F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49C94" w14:textId="58A2846F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-3-ТМ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B88D" w14:textId="3BF9B974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Текстовые материалы</w:t>
            </w:r>
          </w:p>
        </w:tc>
      </w:tr>
      <w:tr w:rsidR="003929A2" w:rsidRPr="003929A2" w14:paraId="045A4F54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64D5B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28304" w14:textId="6607D85D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-3-ГМ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D399" w14:textId="5AF99433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3929A2" w:rsidRPr="003929A2" w14:paraId="7558C6BC" w14:textId="77777777" w:rsidTr="006329AF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20C94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9530C" w14:textId="0191EC89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BF90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Материалы по обоснованию проекта межевания территории</w:t>
            </w:r>
          </w:p>
        </w:tc>
      </w:tr>
      <w:tr w:rsidR="003929A2" w:rsidRPr="003929A2" w14:paraId="5F4F3A49" w14:textId="77777777" w:rsidTr="006329AF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08D0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810C4" w14:textId="6F51823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-4-ГМ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1D0C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3929A2" w:rsidRPr="003929A2" w14:paraId="6C25EEE3" w14:textId="77777777" w:rsidTr="006329A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BF621" w14:textId="77777777" w:rsidR="00AF0488" w:rsidRPr="003929A2" w:rsidRDefault="00AF0488" w:rsidP="00AF04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E5A9C" w14:textId="261BCCE5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630B17"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3929A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</w:t>
            </w: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</w:rPr>
              <w:t>ЭВ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C7A6" w14:textId="77777777" w:rsidR="00AF0488" w:rsidRPr="003929A2" w:rsidRDefault="00AF0488" w:rsidP="00AF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Электронная версия</w:t>
            </w:r>
          </w:p>
        </w:tc>
      </w:tr>
    </w:tbl>
    <w:p w14:paraId="43AB48D3" w14:textId="6060CA30" w:rsidR="009F19D8" w:rsidRPr="003929A2" w:rsidRDefault="009F19D8">
      <w:pPr>
        <w:suppressAutoHyphens w:val="0"/>
        <w:spacing w:after="0" w:line="240" w:lineRule="auto"/>
        <w:rPr>
          <w:sz w:val="24"/>
          <w:szCs w:val="24"/>
          <w:lang w:val="x-none"/>
        </w:rPr>
      </w:pPr>
      <w:r w:rsidRPr="003929A2">
        <w:rPr>
          <w:sz w:val="24"/>
          <w:szCs w:val="24"/>
          <w:lang w:val="x-none"/>
        </w:rPr>
        <w:br w:type="page"/>
      </w:r>
    </w:p>
    <w:p w14:paraId="7F20451F" w14:textId="77777777" w:rsidR="0043237A" w:rsidRPr="003929A2" w:rsidRDefault="0043237A" w:rsidP="00AF048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B00215" w14:textId="45604D7F" w:rsidR="00AF0488" w:rsidRPr="003929A2" w:rsidRDefault="00AF0488" w:rsidP="00AF0488">
      <w:pPr>
        <w:jc w:val="center"/>
      </w:pPr>
      <w:r w:rsidRPr="003929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ГРАФИЧЕСКИХ МАТЕРИАЛОВ</w:t>
      </w:r>
    </w:p>
    <w:p w14:paraId="604CB3B2" w14:textId="77777777" w:rsidR="00AF0488" w:rsidRPr="003929A2" w:rsidRDefault="00AF0488" w:rsidP="00AF048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243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708"/>
        <w:gridCol w:w="6947"/>
        <w:gridCol w:w="1588"/>
      </w:tblGrid>
      <w:tr w:rsidR="003929A2" w:rsidRPr="003929A2" w14:paraId="4A363A41" w14:textId="77777777" w:rsidTr="006329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6AC38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9EA83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чертежа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67B55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листа</w:t>
            </w:r>
          </w:p>
        </w:tc>
      </w:tr>
      <w:tr w:rsidR="003929A2" w:rsidRPr="003929A2" w14:paraId="698F8A75" w14:textId="77777777" w:rsidTr="006329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A94E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CD912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0692C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929A2" w:rsidRPr="003929A2" w14:paraId="768E6AC7" w14:textId="77777777" w:rsidTr="006329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FA3AA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95444" w14:textId="3916448C" w:rsidR="00AF0488" w:rsidRPr="003929A2" w:rsidRDefault="00A70093" w:rsidP="0073703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 планировки территории, отображающий границы существующих и планируемых элементов планировочной структуры, красные линии</w:t>
            </w:r>
            <w:r w:rsidR="0073703F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F0488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F0488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28613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929A2" w:rsidRPr="003929A2" w14:paraId="726E7742" w14:textId="77777777" w:rsidTr="006329AF">
        <w:trPr>
          <w:trHeight w:val="11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3595D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83568" w14:textId="3A2B89DA" w:rsidR="00AF0488" w:rsidRPr="003929A2" w:rsidRDefault="00CF474A" w:rsidP="006329A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 планировки территории, отображающий границы существующих и планируемых элементов планировочной структуры, границы зон планируемого размещения объектов капитального строительств</w:t>
            </w:r>
            <w:r w:rsidR="00AF0488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 1:</w:t>
            </w:r>
            <w:r w:rsidR="00B74BBA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F0488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58A7B" w14:textId="77777777" w:rsidR="00AF0488" w:rsidRPr="003929A2" w:rsidRDefault="00AF0488" w:rsidP="006329AF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12E2125F" w14:textId="77777777" w:rsidR="00AF0488" w:rsidRPr="003929A2" w:rsidRDefault="00AF0488" w:rsidP="00AF0488">
      <w:pPr>
        <w:rPr>
          <w:rFonts w:ascii="Times New Roman" w:hAnsi="Times New Roman"/>
          <w:b/>
          <w:sz w:val="24"/>
          <w:szCs w:val="24"/>
        </w:rPr>
      </w:pPr>
      <w:r w:rsidRPr="003929A2">
        <w:br w:type="page"/>
      </w:r>
    </w:p>
    <w:p w14:paraId="399F2735" w14:textId="77777777" w:rsidR="00AF0488" w:rsidRPr="003929A2" w:rsidRDefault="00AF0488">
      <w:pPr>
        <w:suppressAutoHyphens w:val="0"/>
        <w:spacing w:after="0" w:line="240" w:lineRule="auto"/>
        <w:rPr>
          <w:sz w:val="24"/>
          <w:szCs w:val="24"/>
          <w:lang w:val="x-none"/>
        </w:rPr>
      </w:pPr>
    </w:p>
    <w:p w14:paraId="7C396CD3" w14:textId="77777777" w:rsidR="00E243CF" w:rsidRPr="003929A2" w:rsidRDefault="00E243CF">
      <w:pPr>
        <w:rPr>
          <w:sz w:val="24"/>
          <w:szCs w:val="24"/>
          <w:lang w:val="x-none"/>
        </w:rPr>
      </w:pPr>
    </w:p>
    <w:p w14:paraId="1D15A404" w14:textId="77777777" w:rsidR="00E243CF" w:rsidRPr="003929A2" w:rsidRDefault="00E243CF">
      <w:pPr>
        <w:rPr>
          <w:sz w:val="24"/>
          <w:szCs w:val="24"/>
          <w:lang w:val="x-none"/>
        </w:rPr>
      </w:pPr>
    </w:p>
    <w:p w14:paraId="6241ED5D" w14:textId="77777777" w:rsidR="00E243CF" w:rsidRPr="003929A2" w:rsidRDefault="00E243CF">
      <w:pPr>
        <w:rPr>
          <w:sz w:val="24"/>
          <w:szCs w:val="24"/>
          <w:lang w:val="x-none"/>
        </w:rPr>
      </w:pPr>
    </w:p>
    <w:p w14:paraId="163C06AB" w14:textId="77777777" w:rsidR="00E243CF" w:rsidRPr="003929A2" w:rsidRDefault="00E243CF">
      <w:pPr>
        <w:rPr>
          <w:sz w:val="24"/>
          <w:szCs w:val="24"/>
          <w:lang w:val="x-none"/>
        </w:rPr>
      </w:pPr>
    </w:p>
    <w:p w14:paraId="17D88798" w14:textId="77777777" w:rsidR="00E243CF" w:rsidRPr="003929A2" w:rsidRDefault="00E243CF">
      <w:pPr>
        <w:rPr>
          <w:sz w:val="24"/>
          <w:szCs w:val="24"/>
          <w:lang w:val="x-none"/>
        </w:rPr>
      </w:pPr>
    </w:p>
    <w:p w14:paraId="68D691E8" w14:textId="77777777" w:rsidR="00E243CF" w:rsidRPr="003929A2" w:rsidRDefault="00E243CF">
      <w:pPr>
        <w:rPr>
          <w:sz w:val="24"/>
          <w:szCs w:val="24"/>
          <w:lang w:val="x-none"/>
        </w:rPr>
      </w:pPr>
    </w:p>
    <w:p w14:paraId="0AA85A42" w14:textId="77777777" w:rsidR="00E243CF" w:rsidRPr="003929A2" w:rsidRDefault="00E243CF">
      <w:pPr>
        <w:rPr>
          <w:sz w:val="24"/>
          <w:szCs w:val="24"/>
          <w:lang w:val="x-none"/>
        </w:rPr>
      </w:pPr>
    </w:p>
    <w:p w14:paraId="2A038C2D" w14:textId="77777777" w:rsidR="00DC5CAB" w:rsidRPr="003929A2" w:rsidRDefault="00DC5CAB">
      <w:pPr>
        <w:rPr>
          <w:sz w:val="24"/>
          <w:szCs w:val="24"/>
          <w:lang w:val="x-none"/>
        </w:rPr>
      </w:pPr>
    </w:p>
    <w:p w14:paraId="67A81576" w14:textId="77777777" w:rsidR="00DC5CAB" w:rsidRPr="003929A2" w:rsidRDefault="00DC5CAB">
      <w:pPr>
        <w:rPr>
          <w:sz w:val="24"/>
          <w:szCs w:val="24"/>
          <w:lang w:val="x-none"/>
        </w:rPr>
      </w:pPr>
    </w:p>
    <w:p w14:paraId="28273A08" w14:textId="77777777" w:rsidR="00DC5CAB" w:rsidRPr="003929A2" w:rsidRDefault="00DC5CAB">
      <w:pPr>
        <w:rPr>
          <w:sz w:val="24"/>
          <w:szCs w:val="24"/>
          <w:lang w:val="x-none"/>
        </w:rPr>
      </w:pPr>
    </w:p>
    <w:p w14:paraId="46A4C2D4" w14:textId="77777777" w:rsidR="00DC5CAB" w:rsidRPr="003929A2" w:rsidRDefault="00DC5CAB">
      <w:pPr>
        <w:rPr>
          <w:sz w:val="24"/>
          <w:szCs w:val="24"/>
          <w:lang w:val="x-none"/>
        </w:rPr>
      </w:pPr>
    </w:p>
    <w:p w14:paraId="7EEB343C" w14:textId="77777777" w:rsidR="00E243CF" w:rsidRPr="003929A2" w:rsidRDefault="003929A2">
      <w:pPr>
        <w:pStyle w:val="16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x-none"/>
        </w:rPr>
      </w:pPr>
      <w:hyperlink w:anchor="__RefHeading___Toc485293273">
        <w:bookmarkStart w:id="6" w:name="_Toc147309044"/>
        <w:bookmarkStart w:id="7" w:name="_Toc110005043"/>
        <w:r w:rsidR="008316B1" w:rsidRPr="003929A2">
          <w:rPr>
            <w:rFonts w:ascii="Times New Roman" w:hAnsi="Times New Roman" w:cs="Times New Roman"/>
            <w:b/>
            <w:color w:val="auto"/>
            <w:sz w:val="28"/>
            <w:szCs w:val="28"/>
            <w:lang w:val="ru-RU" w:eastAsia="x-none"/>
          </w:rPr>
          <w:t>ТЕКСТОВЫЕ МАТЕРИАЛЫ</w:t>
        </w:r>
        <w:bookmarkEnd w:id="6"/>
      </w:hyperlink>
      <w:hyperlink w:anchor="__RefHeading___Toc485293273">
        <w:bookmarkEnd w:id="7"/>
        <w:r w:rsidR="008316B1" w:rsidRPr="003929A2">
          <w:rPr>
            <w:rFonts w:ascii="Times New Roman" w:hAnsi="Times New Roman" w:cs="Times New Roman"/>
            <w:b/>
            <w:color w:val="auto"/>
            <w:sz w:val="28"/>
            <w:szCs w:val="28"/>
            <w:lang w:val="ru-RU" w:eastAsia="x-none"/>
          </w:rPr>
          <w:t xml:space="preserve"> </w:t>
        </w:r>
      </w:hyperlink>
    </w:p>
    <w:p w14:paraId="01531BA9" w14:textId="77777777" w:rsidR="009F19D8" w:rsidRPr="003929A2" w:rsidRDefault="009F19D8" w:rsidP="009F19D8">
      <w:pPr>
        <w:rPr>
          <w:lang w:eastAsia="x-none"/>
        </w:rPr>
      </w:pPr>
    </w:p>
    <w:p w14:paraId="0EEAC11B" w14:textId="0BA7A74F" w:rsidR="009F19D8" w:rsidRPr="003929A2" w:rsidRDefault="006E7930" w:rsidP="009F19D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0</w:t>
      </w:r>
      <w:r w:rsidR="00630B17"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6</w:t>
      </w:r>
      <w:r w:rsidR="00034C70"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/</w:t>
      </w:r>
      <w:r w:rsidR="00DC5CAB"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2022-КР-</w:t>
      </w:r>
      <w:r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2102</w:t>
      </w:r>
      <w:r w:rsidR="00DC5CAB"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/202</w:t>
      </w:r>
      <w:r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1</w:t>
      </w:r>
      <w:r w:rsidR="00DC5CAB"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-ПП-</w:t>
      </w:r>
      <w:r w:rsidR="00AF0488"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1</w:t>
      </w:r>
      <w:r w:rsidR="00DC5CAB" w:rsidRPr="003929A2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-Т</w:t>
      </w:r>
      <w:r w:rsidR="009F19D8" w:rsidRPr="003929A2">
        <w:rPr>
          <w:rFonts w:ascii="Times New Roman" w:hAnsi="Times New Roman"/>
          <w:b/>
          <w:bCs/>
          <w:sz w:val="28"/>
          <w:szCs w:val="28"/>
        </w:rPr>
        <w:t>М</w:t>
      </w:r>
    </w:p>
    <w:p w14:paraId="0151ABD0" w14:textId="3F35137D" w:rsidR="009F19D8" w:rsidRPr="003929A2" w:rsidRDefault="009F19D8" w:rsidP="009F19D8">
      <w:pPr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  <w:r w:rsidRPr="003929A2">
        <w:br w:type="page"/>
      </w:r>
    </w:p>
    <w:p w14:paraId="2FB44BD8" w14:textId="5EFEEC18" w:rsidR="00BC57A4" w:rsidRPr="003929A2" w:rsidRDefault="00BC57A4" w:rsidP="00B442D8">
      <w:pPr>
        <w:pStyle w:val="16"/>
        <w:spacing w:before="0" w:after="24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b/>
          <w:bCs/>
          <w:color w:val="auto"/>
          <w:sz w:val="24"/>
          <w:szCs w:val="24"/>
          <w:lang w:val="ru-RU" w:eastAsia="en-US"/>
        </w:rPr>
      </w:pPr>
      <w:bookmarkStart w:id="8" w:name="_Toc147309045"/>
      <w:r w:rsidRPr="003929A2">
        <w:rPr>
          <w:rFonts w:ascii="Times New Roman" w:eastAsiaTheme="majorEastAsia" w:hAnsi="Times New Roman" w:cs="Times New Roman"/>
          <w:b/>
          <w:bCs/>
          <w:color w:val="auto"/>
          <w:sz w:val="24"/>
          <w:szCs w:val="24"/>
          <w:lang w:val="ru-RU" w:eastAsia="en-US"/>
        </w:rPr>
        <w:lastRenderedPageBreak/>
        <w:t>Положение о характеристиках планируемого развития территории, в том числе о плотности и параметрах застройки территории (в пределах установленных градостроительных регламентов), о характеристиках объектов капитального строительства жилого,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bookmarkEnd w:id="8"/>
    </w:p>
    <w:p w14:paraId="22130D74" w14:textId="49AC14D3" w:rsidR="004459F7" w:rsidRPr="003929A2" w:rsidRDefault="004459F7" w:rsidP="008F3F0C">
      <w:pPr>
        <w:keepNext/>
        <w:keepLines/>
        <w:suppressAutoHyphens w:val="0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t>1. Границами территории проекта планировки территории и проекта межевания территории являются:</w:t>
      </w:r>
    </w:p>
    <w:p w14:paraId="08576166" w14:textId="6636884F" w:rsidR="00E243CF" w:rsidRPr="003929A2" w:rsidRDefault="008316B1" w:rsidP="008F3F0C">
      <w:pPr>
        <w:spacing w:after="0" w:line="240" w:lineRule="auto"/>
        <w:ind w:firstLine="709"/>
        <w:jc w:val="both"/>
      </w:pPr>
      <w:r w:rsidRPr="003929A2">
        <w:rPr>
          <w:rFonts w:ascii="Times New Roman" w:hAnsi="Times New Roman"/>
          <w:sz w:val="24"/>
          <w:szCs w:val="24"/>
          <w:lang w:val="x-none" w:eastAsia="x-none"/>
        </w:rPr>
        <w:t xml:space="preserve">с севера – </w:t>
      </w:r>
      <w:r w:rsidR="00750842" w:rsidRPr="003929A2">
        <w:rPr>
          <w:rFonts w:ascii="Times New Roman" w:hAnsi="Times New Roman"/>
          <w:sz w:val="24"/>
          <w:szCs w:val="24"/>
          <w:lang w:eastAsia="x-none"/>
        </w:rPr>
        <w:t>ул. Аэродромная</w:t>
      </w:r>
      <w:r w:rsidR="00000518" w:rsidRPr="003929A2">
        <w:rPr>
          <w:rFonts w:ascii="Times New Roman" w:hAnsi="Times New Roman"/>
          <w:sz w:val="24"/>
          <w:szCs w:val="24"/>
          <w:lang w:eastAsia="x-none"/>
        </w:rPr>
        <w:t xml:space="preserve">, </w:t>
      </w:r>
      <w:r w:rsidR="00750842" w:rsidRPr="003929A2">
        <w:rPr>
          <w:rFonts w:ascii="Times New Roman" w:hAnsi="Times New Roman"/>
          <w:sz w:val="24"/>
          <w:szCs w:val="24"/>
          <w:lang w:eastAsia="x-none"/>
        </w:rPr>
        <w:t>существующей</w:t>
      </w:r>
      <w:r w:rsidR="00000518" w:rsidRPr="003929A2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3929A2">
        <w:rPr>
          <w:rFonts w:ascii="Times New Roman" w:hAnsi="Times New Roman"/>
          <w:sz w:val="24"/>
          <w:szCs w:val="24"/>
          <w:lang w:val="x-none" w:eastAsia="x-none"/>
        </w:rPr>
        <w:t>магистральной улицей</w:t>
      </w:r>
      <w:r w:rsidR="00000518" w:rsidRPr="003929A2">
        <w:rPr>
          <w:rFonts w:ascii="Times New Roman" w:hAnsi="Times New Roman"/>
          <w:sz w:val="24"/>
          <w:szCs w:val="24"/>
          <w:lang w:eastAsia="x-none"/>
        </w:rPr>
        <w:t xml:space="preserve"> районного значения</w:t>
      </w:r>
      <w:r w:rsidRPr="003929A2">
        <w:rPr>
          <w:rFonts w:ascii="Times New Roman" w:hAnsi="Times New Roman"/>
          <w:sz w:val="24"/>
          <w:szCs w:val="24"/>
          <w:lang w:val="x-none" w:eastAsia="x-none"/>
        </w:rPr>
        <w:t>;</w:t>
      </w:r>
    </w:p>
    <w:p w14:paraId="1B4031BE" w14:textId="657CC587" w:rsidR="00E243CF" w:rsidRPr="003929A2" w:rsidRDefault="008316B1" w:rsidP="008F3F0C">
      <w:pPr>
        <w:spacing w:after="0" w:line="240" w:lineRule="auto"/>
        <w:ind w:firstLine="709"/>
        <w:jc w:val="both"/>
      </w:pPr>
      <w:r w:rsidRPr="003929A2">
        <w:rPr>
          <w:rFonts w:ascii="Times New Roman" w:hAnsi="Times New Roman"/>
          <w:sz w:val="24"/>
          <w:szCs w:val="24"/>
          <w:lang w:val="x-none" w:eastAsia="x-none"/>
        </w:rPr>
        <w:t xml:space="preserve">с востока -  </w:t>
      </w:r>
      <w:r w:rsidR="00750842" w:rsidRPr="003929A2">
        <w:rPr>
          <w:rFonts w:ascii="Times New Roman" w:hAnsi="Times New Roman"/>
          <w:sz w:val="24"/>
          <w:szCs w:val="24"/>
          <w:lang w:eastAsia="x-none"/>
        </w:rPr>
        <w:t>проектируемой пешеходной улицей</w:t>
      </w:r>
      <w:r w:rsidR="001827C8" w:rsidRPr="003929A2">
        <w:rPr>
          <w:rFonts w:ascii="Times New Roman" w:hAnsi="Times New Roman"/>
          <w:sz w:val="24"/>
          <w:szCs w:val="24"/>
          <w:lang w:eastAsia="x-none"/>
        </w:rPr>
        <w:t>;</w:t>
      </w:r>
    </w:p>
    <w:p w14:paraId="08C0F588" w14:textId="4C952FD2" w:rsidR="00E243CF" w:rsidRPr="003929A2" w:rsidRDefault="008316B1" w:rsidP="008F3F0C">
      <w:pPr>
        <w:spacing w:after="0" w:line="240" w:lineRule="auto"/>
        <w:ind w:firstLine="709"/>
        <w:jc w:val="both"/>
      </w:pPr>
      <w:r w:rsidRPr="003929A2">
        <w:rPr>
          <w:rFonts w:ascii="Times New Roman" w:hAnsi="Times New Roman"/>
          <w:sz w:val="24"/>
          <w:szCs w:val="24"/>
          <w:lang w:val="x-none" w:eastAsia="x-none"/>
        </w:rPr>
        <w:t xml:space="preserve">с юга – </w:t>
      </w:r>
      <w:r w:rsidR="001827C8" w:rsidRPr="003929A2">
        <w:rPr>
          <w:rFonts w:ascii="Times New Roman" w:hAnsi="Times New Roman"/>
          <w:sz w:val="24"/>
          <w:szCs w:val="24"/>
          <w:lang w:eastAsia="x-none"/>
        </w:rPr>
        <w:t xml:space="preserve">ул. </w:t>
      </w:r>
      <w:r w:rsidR="00750842" w:rsidRPr="003929A2">
        <w:rPr>
          <w:rFonts w:ascii="Times New Roman" w:hAnsi="Times New Roman"/>
          <w:sz w:val="24"/>
          <w:szCs w:val="24"/>
          <w:lang w:eastAsia="x-none"/>
        </w:rPr>
        <w:t>Конституции,</w:t>
      </w:r>
    </w:p>
    <w:p w14:paraId="6D981C06" w14:textId="21AF0505" w:rsidR="00E243CF" w:rsidRPr="003929A2" w:rsidRDefault="008316B1" w:rsidP="008F3F0C">
      <w:pPr>
        <w:spacing w:after="0" w:line="240" w:lineRule="auto"/>
        <w:ind w:firstLine="709"/>
        <w:jc w:val="both"/>
      </w:pPr>
      <w:r w:rsidRPr="003929A2">
        <w:rPr>
          <w:rFonts w:ascii="Times New Roman" w:hAnsi="Times New Roman"/>
          <w:sz w:val="24"/>
          <w:szCs w:val="24"/>
          <w:lang w:val="x-none" w:eastAsia="x-none"/>
        </w:rPr>
        <w:t xml:space="preserve">с запада – </w:t>
      </w:r>
      <w:r w:rsidR="00750842" w:rsidRPr="003929A2">
        <w:rPr>
          <w:rFonts w:ascii="Times New Roman" w:hAnsi="Times New Roman"/>
          <w:sz w:val="24"/>
          <w:szCs w:val="24"/>
          <w:lang w:eastAsia="x-none"/>
        </w:rPr>
        <w:t>ул. Весенняя</w:t>
      </w:r>
      <w:r w:rsidR="001827C8" w:rsidRPr="003929A2">
        <w:rPr>
          <w:rFonts w:ascii="Times New Roman" w:hAnsi="Times New Roman"/>
          <w:sz w:val="24"/>
          <w:szCs w:val="24"/>
          <w:lang w:eastAsia="x-none"/>
        </w:rPr>
        <w:t>.</w:t>
      </w:r>
    </w:p>
    <w:p w14:paraId="7F78062A" w14:textId="77777777" w:rsidR="00E243CF" w:rsidRPr="003929A2" w:rsidRDefault="00E243CF" w:rsidP="008F3F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</w:p>
    <w:p w14:paraId="4E137B89" w14:textId="6634C2D8" w:rsidR="00846492" w:rsidRPr="003929A2" w:rsidRDefault="008F3F0C" w:rsidP="00E67524">
      <w:pPr>
        <w:keepNext/>
        <w:keepLines/>
        <w:suppressAutoHyphens w:val="0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t>2. Характеристики планируемого развития территории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078"/>
        <w:gridCol w:w="5287"/>
        <w:gridCol w:w="1490"/>
        <w:gridCol w:w="1490"/>
      </w:tblGrid>
      <w:tr w:rsidR="003929A2" w:rsidRPr="003929A2" w14:paraId="099380DC" w14:textId="77777777" w:rsidTr="00AF0EB5">
        <w:trPr>
          <w:trHeight w:val="20"/>
          <w:tblHeader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B0219" w14:textId="77777777" w:rsidR="00846492" w:rsidRPr="003929A2" w:rsidRDefault="00846492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eastAsia="Times New Roman" w:hAnsi="Times New Roman"/>
                <w:bCs/>
                <w:lang w:eastAsia="ru-RU"/>
              </w:rPr>
              <w:t>№</w:t>
            </w:r>
          </w:p>
          <w:p w14:paraId="751C631A" w14:textId="77777777" w:rsidR="00846492" w:rsidRPr="003929A2" w:rsidRDefault="00846492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2DD78" w14:textId="77777777" w:rsidR="00846492" w:rsidRPr="003929A2" w:rsidRDefault="00846492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eastAsia="Times New Roman" w:hAnsi="Times New Roman"/>
                <w:bCs/>
                <w:lang w:eastAsia="ru-RU"/>
              </w:rPr>
              <w:t>Параметры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73CB4" w14:textId="77777777" w:rsidR="00846492" w:rsidRPr="003929A2" w:rsidRDefault="00846492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eastAsia="Times New Roman" w:hAnsi="Times New Roman"/>
                <w:bCs/>
                <w:lang w:eastAsia="ru-RU"/>
              </w:rPr>
              <w:t>Единица измерения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0A5BF" w14:textId="77777777" w:rsidR="00846492" w:rsidRPr="003929A2" w:rsidRDefault="00846492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eastAsia="Times New Roman" w:hAnsi="Times New Roman"/>
                <w:bCs/>
                <w:lang w:eastAsia="ru-RU"/>
              </w:rPr>
              <w:t>Количество</w:t>
            </w:r>
          </w:p>
        </w:tc>
      </w:tr>
      <w:tr w:rsidR="003929A2" w:rsidRPr="003929A2" w14:paraId="5987A9D0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31DC2" w14:textId="77777777" w:rsidR="00846492" w:rsidRPr="003929A2" w:rsidRDefault="00846492" w:rsidP="00632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9144" w14:textId="77777777" w:rsidR="00846492" w:rsidRPr="003929A2" w:rsidRDefault="00846492" w:rsidP="006329A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929A2">
              <w:rPr>
                <w:rFonts w:ascii="Times New Roman" w:hAnsi="Times New Roman"/>
                <w:b/>
                <w:bCs/>
              </w:rPr>
              <w:t>Общая площадь территории в границах проектирования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6A5DC" w14:textId="77777777" w:rsidR="00846492" w:rsidRPr="003929A2" w:rsidRDefault="00846492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929A2">
              <w:rPr>
                <w:rFonts w:ascii="Times New Roman" w:hAnsi="Times New Roman"/>
                <w:b/>
                <w:bCs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5BFB0" w14:textId="7BEF7301" w:rsidR="00846492" w:rsidRPr="003929A2" w:rsidRDefault="00A76D78" w:rsidP="00632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21,</w:t>
            </w:r>
            <w:r w:rsidR="004C2C2F" w:rsidRPr="003929A2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</w:tr>
      <w:tr w:rsidR="003929A2" w:rsidRPr="003929A2" w14:paraId="22CDB6F5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A7976" w14:textId="77777777" w:rsidR="004E484B" w:rsidRPr="003929A2" w:rsidRDefault="004E484B" w:rsidP="004E484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1.1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28919" w14:textId="739D7784" w:rsidR="004E484B" w:rsidRPr="003929A2" w:rsidRDefault="004E484B" w:rsidP="004E484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Площадь в границах элементов планировочной структуры (кварталы), в т.ч.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246C4" w14:textId="77777777" w:rsidR="004E484B" w:rsidRPr="003929A2" w:rsidRDefault="004E484B" w:rsidP="004E484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1C05E" w14:textId="26595F4C" w:rsidR="004E484B" w:rsidRPr="003929A2" w:rsidRDefault="00C076F0" w:rsidP="004E4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13,5</w:t>
            </w:r>
            <w:r w:rsidR="00FD6901" w:rsidRPr="003929A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3929A2" w:rsidRPr="003929A2" w14:paraId="4D6B5879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95596" w14:textId="5152E36C" w:rsidR="004E484B" w:rsidRPr="003929A2" w:rsidRDefault="004E484B" w:rsidP="004E48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1.1.1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550C1" w14:textId="43E1D9A9" w:rsidR="004E484B" w:rsidRPr="003929A2" w:rsidRDefault="004E484B" w:rsidP="004E484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7E038" w14:textId="460A2FE3" w:rsidR="004E484B" w:rsidRPr="003929A2" w:rsidRDefault="004E484B" w:rsidP="004E484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19199" w14:textId="1EA0CAD3" w:rsidR="004E484B" w:rsidRPr="003929A2" w:rsidRDefault="004E484B" w:rsidP="004E4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3,</w:t>
            </w:r>
            <w:r w:rsidR="000550ED" w:rsidRPr="003929A2">
              <w:rPr>
                <w:rFonts w:ascii="Times New Roman" w:eastAsia="Times New Roman" w:hAnsi="Times New Roman"/>
                <w:lang w:eastAsia="ru-RU"/>
              </w:rPr>
              <w:t>94</w:t>
            </w:r>
          </w:p>
        </w:tc>
      </w:tr>
      <w:tr w:rsidR="003929A2" w:rsidRPr="003929A2" w14:paraId="466A2620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9442F" w14:textId="3DADFDC0" w:rsidR="004E484B" w:rsidRPr="003929A2" w:rsidRDefault="004E484B" w:rsidP="004E48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1.1.2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99240" w14:textId="6E92F18E" w:rsidR="004E484B" w:rsidRPr="003929A2" w:rsidRDefault="004E484B" w:rsidP="004E484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C4631" w14:textId="0C7118F4" w:rsidR="004E484B" w:rsidRPr="003929A2" w:rsidRDefault="004E484B" w:rsidP="004E484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D8E54" w14:textId="205C7CC7" w:rsidR="004E484B" w:rsidRPr="003929A2" w:rsidRDefault="00356B63" w:rsidP="004E4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4,9</w:t>
            </w:r>
            <w:r w:rsidR="00FD6901" w:rsidRPr="003929A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3929A2" w:rsidRPr="003929A2" w14:paraId="6A6E5D70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37F25" w14:textId="16AF72D2" w:rsidR="004E484B" w:rsidRPr="003929A2" w:rsidRDefault="004E484B" w:rsidP="004E48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1.1.3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16F53" w14:textId="35ACFD9F" w:rsidR="004E484B" w:rsidRPr="003929A2" w:rsidRDefault="004E484B" w:rsidP="004E484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8CEE5" w14:textId="76E0A496" w:rsidR="004E484B" w:rsidRPr="003929A2" w:rsidRDefault="004E484B" w:rsidP="004E484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6036E" w14:textId="02C79EC8" w:rsidR="004E484B" w:rsidRPr="003929A2" w:rsidRDefault="004E484B" w:rsidP="004E4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4,</w:t>
            </w:r>
            <w:r w:rsidR="00FD6901" w:rsidRPr="003929A2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</w:tr>
      <w:tr w:rsidR="003929A2" w:rsidRPr="003929A2" w14:paraId="1137F694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F165B" w14:textId="47888038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1.1.4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9531C" w14:textId="758EDD05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4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3FE5" w14:textId="38A241F0" w:rsidR="00356B63" w:rsidRPr="003929A2" w:rsidRDefault="00C076F0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E3585" w14:textId="1B5B6574" w:rsidR="00356B63" w:rsidRPr="003929A2" w:rsidRDefault="00C076F0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</w:tr>
      <w:tr w:rsidR="003929A2" w:rsidRPr="003929A2" w14:paraId="3C96BD96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5153E" w14:textId="07F136AA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1.1.5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CBF25" w14:textId="38796272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DBD32" w14:textId="7721DDBC" w:rsidR="00356B63" w:rsidRPr="003929A2" w:rsidRDefault="00C076F0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FD6F7" w14:textId="7A151735" w:rsidR="00356B63" w:rsidRPr="003929A2" w:rsidRDefault="00C076F0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</w:tr>
      <w:tr w:rsidR="003929A2" w:rsidRPr="003929A2" w14:paraId="3EF68099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0B210" w14:textId="40F16B4B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1.1.6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BE289" w14:textId="0567201D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6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69A1" w14:textId="7FCA3EEF" w:rsidR="00356B63" w:rsidRPr="003929A2" w:rsidRDefault="00C076F0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70061" w14:textId="28EDC140" w:rsidR="00356B63" w:rsidRPr="003929A2" w:rsidRDefault="00C076F0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0,004</w:t>
            </w:r>
          </w:p>
        </w:tc>
      </w:tr>
      <w:tr w:rsidR="003929A2" w:rsidRPr="003929A2" w14:paraId="3DB1D58C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1D5B4" w14:textId="3F7F9799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1.2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03EDF" w14:textId="46C09233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Территория общего пользования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8BABE" w14:textId="72A32C68" w:rsidR="00356B63" w:rsidRPr="003929A2" w:rsidRDefault="00356B63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0DAAC" w14:textId="03DD135E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3,7</w:t>
            </w:r>
            <w:r w:rsidR="00FD6901" w:rsidRPr="003929A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3929A2" w:rsidRPr="003929A2" w14:paraId="09EAF349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22EFC" w14:textId="6E3A018F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1.2.1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17088" w14:textId="76AD4924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ТОП-1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6FC54" w14:textId="5709F7CF" w:rsidR="00356B63" w:rsidRPr="003929A2" w:rsidRDefault="00356B63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B0425" w14:textId="6B32C636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0,94</w:t>
            </w:r>
          </w:p>
        </w:tc>
      </w:tr>
      <w:tr w:rsidR="003929A2" w:rsidRPr="003929A2" w14:paraId="04BD09F1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81006" w14:textId="53893098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1.2.2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6A43" w14:textId="1B832CEB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ТОП-2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839AC" w14:textId="3474B3BD" w:rsidR="00356B63" w:rsidRPr="003929A2" w:rsidRDefault="00356B63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95134" w14:textId="6CAA628A" w:rsidR="00356B63" w:rsidRPr="003929A2" w:rsidRDefault="00FD6901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0,81</w:t>
            </w:r>
          </w:p>
        </w:tc>
      </w:tr>
      <w:tr w:rsidR="003929A2" w:rsidRPr="003929A2" w14:paraId="48183876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D71D1" w14:textId="46F3139E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1.2.3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400DF" w14:textId="60DE8111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ТОП-3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2295B" w14:textId="7C2036F1" w:rsidR="00356B63" w:rsidRPr="003929A2" w:rsidRDefault="00356B63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95756" w14:textId="06314D0F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0,20</w:t>
            </w:r>
          </w:p>
        </w:tc>
      </w:tr>
      <w:tr w:rsidR="003929A2" w:rsidRPr="003929A2" w14:paraId="5748A1ED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AE5E0" w14:textId="7D537C83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1.2.4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A881" w14:textId="4EEA1D65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ТОП-4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A2671" w14:textId="7AE8C138" w:rsidR="00356B63" w:rsidRPr="003929A2" w:rsidRDefault="00356B63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1A520" w14:textId="69DE09F8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1,10</w:t>
            </w:r>
          </w:p>
        </w:tc>
      </w:tr>
      <w:tr w:rsidR="003929A2" w:rsidRPr="003929A2" w14:paraId="3B1181BB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8F11E" w14:textId="251AD277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1.2.5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6D493" w14:textId="38987B94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ТОП-</w:t>
            </w:r>
            <w:r w:rsidRPr="003929A2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612F2" w14:textId="4CC9AD17" w:rsidR="00356B63" w:rsidRPr="003929A2" w:rsidRDefault="00356B63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1BE62" w14:textId="70021A67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0,11</w:t>
            </w:r>
          </w:p>
        </w:tc>
      </w:tr>
      <w:tr w:rsidR="003929A2" w:rsidRPr="003929A2" w14:paraId="37F984DB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3120E" w14:textId="0DF93FE6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1.2.6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88312" w14:textId="1BBBD376" w:rsidR="00356B63" w:rsidRPr="003929A2" w:rsidRDefault="00356B63" w:rsidP="00356B6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3929A2">
              <w:rPr>
                <w:rFonts w:ascii="Times New Roman" w:hAnsi="Times New Roman"/>
              </w:rPr>
              <w:t>ТОП-</w:t>
            </w:r>
            <w:r w:rsidRPr="003929A2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9172B" w14:textId="0FAC1B07" w:rsidR="00356B63" w:rsidRPr="003929A2" w:rsidRDefault="00356B63" w:rsidP="00356B6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A86FD" w14:textId="1A0C20ED" w:rsidR="00356B63" w:rsidRPr="003929A2" w:rsidRDefault="00356B63" w:rsidP="00356B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0,10</w:t>
            </w:r>
          </w:p>
        </w:tc>
      </w:tr>
      <w:tr w:rsidR="003929A2" w:rsidRPr="003929A2" w14:paraId="0BEAE6B4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F6E27" w14:textId="735A3B94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1.2.7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17FD8" w14:textId="5FD8B843" w:rsidR="00FD6901" w:rsidRPr="003929A2" w:rsidRDefault="00FD6901" w:rsidP="00FD69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ТОП-7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26BB8" w14:textId="77777777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B3B33" w14:textId="38BE1D25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0,50</w:t>
            </w:r>
          </w:p>
        </w:tc>
      </w:tr>
      <w:tr w:rsidR="003929A2" w:rsidRPr="003929A2" w14:paraId="55A6E566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858EE" w14:textId="23F2CE33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1.3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89B6" w14:textId="334E65C5" w:rsidR="00FD6901" w:rsidRPr="003929A2" w:rsidRDefault="00FD6901" w:rsidP="00FD69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7F080" w14:textId="78EB93C7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208C3" w14:textId="1936309C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3,11</w:t>
            </w:r>
          </w:p>
        </w:tc>
      </w:tr>
      <w:tr w:rsidR="003929A2" w:rsidRPr="003929A2" w14:paraId="51092214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906AF" w14:textId="2953B353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1.4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2471B" w14:textId="0365ECA9" w:rsidR="00FD6901" w:rsidRPr="003929A2" w:rsidRDefault="00FD6901" w:rsidP="00FD69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Магистральная улично-дорожная сеть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EC75B" w14:textId="00913F32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29ACA" w14:textId="6F80C675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1,21</w:t>
            </w:r>
          </w:p>
        </w:tc>
      </w:tr>
      <w:tr w:rsidR="003929A2" w:rsidRPr="003929A2" w14:paraId="2F414E92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5DF37" w14:textId="0A3B842D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2.</w:t>
            </w:r>
          </w:p>
        </w:tc>
        <w:tc>
          <w:tcPr>
            <w:tcW w:w="44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C623B" w14:textId="05C9222B" w:rsidR="00FD6901" w:rsidRPr="003929A2" w:rsidRDefault="00FD6901" w:rsidP="00FD69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hAnsi="Times New Roman"/>
              </w:rPr>
              <w:t>Плотность застройки</w:t>
            </w:r>
          </w:p>
        </w:tc>
      </w:tr>
      <w:tr w:rsidR="003929A2" w:rsidRPr="003929A2" w14:paraId="6431989C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8D332" w14:textId="349EF626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2.1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146F" w14:textId="30F65264" w:rsidR="00FD6901" w:rsidRPr="003929A2" w:rsidRDefault="00FD6901" w:rsidP="00FD69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BB60D" w14:textId="04967569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м</w:t>
            </w:r>
            <w:r w:rsidRPr="003929A2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3929A2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3CE63" w14:textId="6ED7244B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2</w:t>
            </w:r>
            <w:r w:rsidR="006725F3" w:rsidRPr="003929A2">
              <w:rPr>
                <w:rFonts w:ascii="Times New Roman" w:eastAsia="Times New Roman" w:hAnsi="Times New Roman"/>
                <w:lang w:eastAsia="ru-RU"/>
              </w:rPr>
              <w:t>7054</w:t>
            </w:r>
          </w:p>
        </w:tc>
      </w:tr>
      <w:tr w:rsidR="003929A2" w:rsidRPr="003929A2" w14:paraId="5D6D77AA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D0407" w14:textId="61D759B5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2.2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07F79" w14:textId="12276049" w:rsidR="00FD6901" w:rsidRPr="003929A2" w:rsidRDefault="00FD6901" w:rsidP="00FD69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71369" w14:textId="4749704F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м</w:t>
            </w:r>
            <w:r w:rsidRPr="003929A2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3929A2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05D6F" w14:textId="0601B126" w:rsidR="00FD6901" w:rsidRPr="003929A2" w:rsidRDefault="006725F3" w:rsidP="00FD69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24190</w:t>
            </w:r>
          </w:p>
        </w:tc>
      </w:tr>
      <w:tr w:rsidR="003929A2" w:rsidRPr="003929A2" w14:paraId="2E7C0B88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B2C4F" w14:textId="2BC60B97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2.3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FB2E9" w14:textId="6E505E1B" w:rsidR="00FD6901" w:rsidRPr="003929A2" w:rsidRDefault="00FD6901" w:rsidP="00FD69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F50D0" w14:textId="05254479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м</w:t>
            </w:r>
            <w:r w:rsidRPr="003929A2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3929A2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C0FEF" w14:textId="0F601917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55</w:t>
            </w:r>
            <w:r w:rsidR="006725F3" w:rsidRPr="003929A2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</w:tr>
      <w:tr w:rsidR="003929A2" w:rsidRPr="003929A2" w14:paraId="292D1ED6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62569" w14:textId="0046238D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1.1.4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5E989" w14:textId="1DCE94FE" w:rsidR="00FD6901" w:rsidRPr="003929A2" w:rsidRDefault="00FD6901" w:rsidP="00FD69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4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D160C" w14:textId="38E5F93E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м</w:t>
            </w:r>
            <w:r w:rsidRPr="003929A2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3929A2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385B4" w14:textId="5826B49C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2500</w:t>
            </w:r>
          </w:p>
        </w:tc>
      </w:tr>
      <w:tr w:rsidR="003929A2" w:rsidRPr="003929A2" w14:paraId="5FFE72AE" w14:textId="77777777" w:rsidTr="00AF0EB5">
        <w:trPr>
          <w:trHeight w:val="20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9E658" w14:textId="6C018E68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1.1.5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68320" w14:textId="12C11D9A" w:rsidR="00FD6901" w:rsidRPr="003929A2" w:rsidRDefault="00FD6901" w:rsidP="00FD69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15591" w14:textId="25A86B94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м</w:t>
            </w:r>
            <w:r w:rsidRPr="003929A2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3929A2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C6794" w14:textId="1E7DB8C9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</w:tr>
      <w:tr w:rsidR="003929A2" w:rsidRPr="003929A2" w14:paraId="502FC904" w14:textId="77777777" w:rsidTr="00005147">
        <w:trPr>
          <w:trHeight w:val="454"/>
          <w:jc w:val="center"/>
        </w:trPr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9169D" w14:textId="240E3A7C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lastRenderedPageBreak/>
              <w:t>1.1.6</w:t>
            </w:r>
          </w:p>
        </w:tc>
        <w:tc>
          <w:tcPr>
            <w:tcW w:w="2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56000" w14:textId="50E664C9" w:rsidR="00FD6901" w:rsidRPr="003929A2" w:rsidRDefault="00FD6901" w:rsidP="00FD690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29A2">
              <w:rPr>
                <w:rFonts w:ascii="Times New Roman" w:hAnsi="Times New Roman"/>
              </w:rPr>
              <w:t>Квартал 6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0A71B" w14:textId="6CFA7068" w:rsidR="00FD6901" w:rsidRPr="003929A2" w:rsidRDefault="00FD6901" w:rsidP="00FD690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м</w:t>
            </w:r>
            <w:r w:rsidRPr="003929A2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3929A2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79F1C" w14:textId="5313E3DE" w:rsidR="00FD6901" w:rsidRPr="003929A2" w:rsidRDefault="00FD6901" w:rsidP="00FD69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lang w:eastAsia="ru-RU"/>
              </w:rPr>
              <w:t>1275</w:t>
            </w:r>
          </w:p>
        </w:tc>
      </w:tr>
    </w:tbl>
    <w:p w14:paraId="46DF94BE" w14:textId="0F9CCA5F" w:rsidR="00160DD2" w:rsidRPr="003929A2" w:rsidRDefault="00160DD2" w:rsidP="005D4953">
      <w:pPr>
        <w:pStyle w:val="afffffffff9"/>
        <w:keepNext/>
        <w:keepLines/>
        <w:numPr>
          <w:ilvl w:val="0"/>
          <w:numId w:val="44"/>
        </w:numPr>
        <w:suppressAutoHyphens w:val="0"/>
        <w:spacing w:before="240" w:after="0" w:line="259" w:lineRule="auto"/>
        <w:ind w:left="0"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t xml:space="preserve">Характеристики объектов  </w:t>
      </w:r>
      <w:r w:rsidRPr="003929A2">
        <w:rPr>
          <w:rFonts w:ascii="Times New Roman" w:hAnsi="Times New Roman"/>
          <w:sz w:val="24"/>
          <w:szCs w:val="24"/>
        </w:rPr>
        <w:t>капитального строительства жилого,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</w:p>
    <w:p w14:paraId="6A3763F1" w14:textId="09942CC4" w:rsidR="00F37F55" w:rsidRPr="003929A2" w:rsidRDefault="00F37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23"/>
        <w:gridCol w:w="1259"/>
        <w:gridCol w:w="1876"/>
        <w:gridCol w:w="2091"/>
        <w:gridCol w:w="1420"/>
        <w:gridCol w:w="2276"/>
      </w:tblGrid>
      <w:tr w:rsidR="003929A2" w:rsidRPr="003929A2" w14:paraId="7657F3B4" w14:textId="77777777" w:rsidTr="003368EF">
        <w:trPr>
          <w:trHeight w:val="20"/>
          <w:tblHeader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0805F76D" w14:textId="77777777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136013366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7F1D801" w14:textId="12DC7B1A" w:rsidR="00B22AA4" w:rsidRPr="003929A2" w:rsidRDefault="00603860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Условный номер зоны планируемого размещения объектов капитального строительства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43F87C2C" w14:textId="07A3459F" w:rsidR="00B22AA4" w:rsidRPr="003929A2" w:rsidRDefault="00BD2F0B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образуемого земельного участка, кадастровый номер существующего земельного участка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2EC08DB6" w14:textId="77777777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C093DE9" w14:textId="77777777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высота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объектов капитального строительства, 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7998CF5C" w14:textId="666BBF2B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общая площадь объектов капитального строительства, м</w:t>
            </w:r>
            <w:r w:rsidR="001C306F" w:rsidRPr="003929A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3929A2" w:rsidRPr="003929A2" w14:paraId="0A3A2797" w14:textId="77777777" w:rsidTr="003368EF">
        <w:trPr>
          <w:trHeight w:val="20"/>
          <w:tblHeader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272D4730" w14:textId="77777777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0F10CD97" w14:textId="77777777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12ABC278" w14:textId="77777777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62503A4D" w14:textId="77777777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AD98B77" w14:textId="77777777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46C838DC" w14:textId="77777777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929A2" w:rsidRPr="003929A2" w14:paraId="02457633" w14:textId="77777777" w:rsidTr="00F068C2">
        <w:trPr>
          <w:trHeight w:val="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044E88" w14:textId="60B7D830" w:rsidR="00B22AA4" w:rsidRPr="003929A2" w:rsidRDefault="00B22AA4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</w:t>
            </w:r>
          </w:p>
        </w:tc>
      </w:tr>
      <w:tr w:rsidR="003929A2" w:rsidRPr="003929A2" w14:paraId="51BEF5B0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3DD43E3F" w14:textId="77777777" w:rsidR="00CB6B65" w:rsidRPr="003929A2" w:rsidRDefault="00CB6B65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264C7D1" w14:textId="41C75B48" w:rsidR="00CB6B65" w:rsidRPr="003929A2" w:rsidRDefault="00A05627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3F5247A3" w14:textId="1805AF40" w:rsidR="00CB6B65" w:rsidRPr="003929A2" w:rsidRDefault="00A05627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52930038" w14:textId="2A33C239" w:rsidR="00CB6B65" w:rsidRPr="003929A2" w:rsidRDefault="001A258E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C7C5389" w14:textId="45AF327A" w:rsidR="00CB6B65" w:rsidRPr="003929A2" w:rsidRDefault="00F15620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789D9DE3" w14:textId="7C4CB594" w:rsidR="00552110" w:rsidRPr="003929A2" w:rsidRDefault="00552110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</w:t>
            </w:r>
            <w:r w:rsidR="006725F3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</w:tr>
      <w:tr w:rsidR="003929A2" w:rsidRPr="003929A2" w14:paraId="740E0886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44A2216E" w14:textId="77777777" w:rsidR="00ED73B3" w:rsidRPr="003929A2" w:rsidRDefault="00ED73B3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AE95A38" w14:textId="5969FD8E" w:rsidR="00ED73B3" w:rsidRPr="003929A2" w:rsidRDefault="00ED73B3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0536E758" w14:textId="52312626" w:rsidR="00ED73B3" w:rsidRPr="003929A2" w:rsidRDefault="00ED73B3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3AB0B53B" w14:textId="28A0A00E" w:rsidR="001A258E" w:rsidRPr="003929A2" w:rsidRDefault="001A258E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Многоквартирный дом этажностью не выше восьми этажей, </w:t>
            </w:r>
          </w:p>
          <w:p w14:paraId="2655DC02" w14:textId="03046891" w:rsidR="00ED73B3" w:rsidRPr="003929A2" w:rsidRDefault="001A258E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6E605AE" w14:textId="1E4FE567" w:rsidR="00ED73B3" w:rsidRPr="003929A2" w:rsidRDefault="00F15620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0174AC99" w14:textId="75FB00F9" w:rsidR="00ED73B3" w:rsidRPr="003929A2" w:rsidRDefault="00BF040A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6856</w:t>
            </w:r>
            <w:r w:rsidR="006725F3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929A2" w:rsidRPr="003929A2" w14:paraId="59656976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5C77E853" w14:textId="77777777" w:rsidR="008B4CEA" w:rsidRPr="003929A2" w:rsidRDefault="008B4CEA" w:rsidP="008B4CEA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F1896C9" w14:textId="5FF6BCB1" w:rsidR="008B4CEA" w:rsidRPr="003929A2" w:rsidRDefault="008B4CEA" w:rsidP="008B4C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6D5D86AA" w14:textId="17B1CA0A" w:rsidR="008B4CEA" w:rsidRPr="003929A2" w:rsidRDefault="008B4CEA" w:rsidP="008B4C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38042C75" w14:textId="1AA09F27" w:rsidR="008B4CEA" w:rsidRPr="003929A2" w:rsidRDefault="008B4CEA" w:rsidP="008B4C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32A525C" w14:textId="1F065384" w:rsidR="008B4CEA" w:rsidRPr="003929A2" w:rsidRDefault="008B4CEA" w:rsidP="008B4C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59A63C55" w14:textId="50BEB935" w:rsidR="008B4CEA" w:rsidRPr="003929A2" w:rsidRDefault="008B4CEA" w:rsidP="008B4C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929A2" w:rsidRPr="003929A2" w14:paraId="269EC070" w14:textId="77777777" w:rsidTr="00F068C2">
        <w:trPr>
          <w:trHeight w:val="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3261274" w14:textId="2194D277" w:rsidR="00CE275A" w:rsidRPr="003929A2" w:rsidRDefault="00CE275A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2</w:t>
            </w:r>
          </w:p>
        </w:tc>
      </w:tr>
      <w:tr w:rsidR="003929A2" w:rsidRPr="003929A2" w14:paraId="1BD56F43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152F669B" w14:textId="77777777" w:rsidR="00CE275A" w:rsidRPr="003929A2" w:rsidRDefault="00CE275A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6800E11" w14:textId="082A110B" w:rsidR="00CE275A" w:rsidRPr="003929A2" w:rsidRDefault="007A128E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09A88024" w14:textId="398C85B2" w:rsidR="00CE275A" w:rsidRPr="003929A2" w:rsidRDefault="007A128E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7A456351" w14:textId="77777777" w:rsidR="001A258E" w:rsidRPr="003929A2" w:rsidRDefault="001A258E" w:rsidP="001A25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Многоквартирный дом этажностью не выше восьми этажей, </w:t>
            </w:r>
          </w:p>
          <w:p w14:paraId="20489004" w14:textId="53001D53" w:rsidR="00CE275A" w:rsidRPr="003929A2" w:rsidRDefault="001A258E" w:rsidP="001A25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многоквартирный дом этажностью девять этажей и 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выше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AC9A001" w14:textId="74B20505" w:rsidR="00CE275A" w:rsidRPr="003929A2" w:rsidRDefault="00F15620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440C02D5" w14:textId="435A7298" w:rsidR="00CE275A" w:rsidRPr="003929A2" w:rsidRDefault="00BF040A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63236</w:t>
            </w:r>
          </w:p>
        </w:tc>
      </w:tr>
      <w:tr w:rsidR="003929A2" w:rsidRPr="003929A2" w14:paraId="2B1AACA8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24ADE440" w14:textId="77777777" w:rsidR="00CE275A" w:rsidRPr="003929A2" w:rsidRDefault="00CE275A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E1A3D99" w14:textId="0ACC3234" w:rsidR="00CE275A" w:rsidRPr="003929A2" w:rsidRDefault="007A128E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0FB9E1F7" w14:textId="15B7D2BE" w:rsidR="00CE275A" w:rsidRPr="003929A2" w:rsidRDefault="007A128E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691E69DD" w14:textId="1CAB6CA1" w:rsidR="00CE275A" w:rsidRPr="003929A2" w:rsidRDefault="001A258E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ED038C6" w14:textId="7FEAA575" w:rsidR="00CE275A" w:rsidRPr="003929A2" w:rsidRDefault="00F15620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251ED694" w14:textId="0966D7F4" w:rsidR="00CE275A" w:rsidRPr="003929A2" w:rsidRDefault="00BF040A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5696</w:t>
            </w:r>
            <w:r w:rsidR="006F56B1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929A2" w:rsidRPr="003929A2" w14:paraId="14CC1136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395E680C" w14:textId="77777777" w:rsidR="00CE275A" w:rsidRPr="003929A2" w:rsidRDefault="00CE275A" w:rsidP="00CE275A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5CA64FB" w14:textId="00C1F4FF" w:rsidR="00CE275A" w:rsidRPr="003929A2" w:rsidRDefault="009B308D" w:rsidP="00CE27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7090DC1B" w14:textId="68A8CA18" w:rsidR="00CE275A" w:rsidRPr="003929A2" w:rsidRDefault="009B308D" w:rsidP="00CE27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0058D972" w14:textId="50744BE4" w:rsidR="00CE275A" w:rsidRPr="003929A2" w:rsidRDefault="00F230B1" w:rsidP="00CE27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поставку электричества </w:t>
            </w:r>
            <w:r w:rsidR="00375F3B" w:rsidRPr="003929A2">
              <w:rPr>
                <w:rFonts w:ascii="Times New Roman" w:hAnsi="Times New Roman"/>
                <w:sz w:val="24"/>
                <w:szCs w:val="24"/>
              </w:rPr>
              <w:t>(трансформаторная подстанция)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B9A9199" w14:textId="4B4E374C" w:rsidR="00CE275A" w:rsidRPr="003929A2" w:rsidRDefault="00FE25F1" w:rsidP="00CE27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23D09AB7" w14:textId="240E6B63" w:rsidR="00CE275A" w:rsidRPr="003929A2" w:rsidRDefault="005F1AD9" w:rsidP="00CE27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929A2" w:rsidRPr="003929A2" w14:paraId="190E14AB" w14:textId="77777777" w:rsidTr="00F068C2">
        <w:trPr>
          <w:trHeight w:val="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508AE28" w14:textId="45E05AAB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3</w:t>
            </w:r>
          </w:p>
        </w:tc>
      </w:tr>
      <w:tr w:rsidR="003929A2" w:rsidRPr="003929A2" w14:paraId="13F4E7CB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35DE55A6" w14:textId="77777777" w:rsidR="0066758C" w:rsidRPr="003929A2" w:rsidRDefault="0066758C" w:rsidP="0066758C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D888F3B" w14:textId="2DB806D6" w:rsidR="0066758C" w:rsidRPr="003929A2" w:rsidRDefault="009B233A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6AEBA0AC" w14:textId="6E73408A" w:rsidR="0066758C" w:rsidRPr="003929A2" w:rsidRDefault="00354BE9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23:37:1002000:3442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6C7FE94F" w14:textId="42C5D979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2265B3D" w14:textId="0B3F3930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1486D70E" w14:textId="3930435C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2999</w:t>
            </w:r>
          </w:p>
        </w:tc>
      </w:tr>
      <w:tr w:rsidR="003929A2" w:rsidRPr="003929A2" w14:paraId="7B5FBEF5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33D0FB4D" w14:textId="77777777" w:rsidR="0066758C" w:rsidRPr="003929A2" w:rsidRDefault="0066758C" w:rsidP="0066758C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34582B3" w14:textId="589EBD6D" w:rsidR="0066758C" w:rsidRPr="003929A2" w:rsidRDefault="009B233A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4CB4030A" w14:textId="418BD15E" w:rsidR="0066758C" w:rsidRPr="003929A2" w:rsidRDefault="00354BE9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23:37:1002000:3443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30E573C5" w14:textId="27C67231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D971DF0" w14:textId="322B98C3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59646411" w14:textId="34CC6290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17783</w:t>
            </w:r>
          </w:p>
        </w:tc>
      </w:tr>
      <w:tr w:rsidR="003929A2" w:rsidRPr="003929A2" w14:paraId="56501305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452C1D7F" w14:textId="77777777" w:rsidR="0066758C" w:rsidRPr="003929A2" w:rsidRDefault="0066758C" w:rsidP="0066758C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87479BD" w14:textId="657F542A" w:rsidR="0066758C" w:rsidRPr="003929A2" w:rsidRDefault="009B233A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376F1104" w14:textId="46CB2CB4" w:rsidR="0066758C" w:rsidRPr="003929A2" w:rsidRDefault="00354BE9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23:37:1002000:3444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3AEC99A0" w14:textId="004F8647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1CE5A6E" w14:textId="70395DD0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046FF67F" w14:textId="2799746C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4275</w:t>
            </w:r>
          </w:p>
        </w:tc>
      </w:tr>
      <w:tr w:rsidR="003929A2" w:rsidRPr="003929A2" w14:paraId="3A03AF56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3AF1CF05" w14:textId="77777777" w:rsidR="0066758C" w:rsidRPr="003929A2" w:rsidRDefault="0066758C" w:rsidP="0066758C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99FC802" w14:textId="01B9F6BF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31C8E2B9" w14:textId="4A2DE945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02AE9F90" w14:textId="04182C7F" w:rsidR="0066758C" w:rsidRPr="003929A2" w:rsidRDefault="00F230B1" w:rsidP="006675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поставку тепла </w:t>
            </w:r>
            <w:r w:rsidR="0066758C" w:rsidRPr="003929A2">
              <w:rPr>
                <w:rFonts w:ascii="Times New Roman" w:hAnsi="Times New Roman"/>
                <w:sz w:val="24"/>
                <w:szCs w:val="24"/>
              </w:rPr>
              <w:t>(котельная)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02C0E50" w14:textId="35A4336D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352DD2FB" w14:textId="585F3697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</w:tr>
      <w:tr w:rsidR="003929A2" w:rsidRPr="003929A2" w14:paraId="5F7701CD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0D454273" w14:textId="77777777" w:rsidR="0066758C" w:rsidRPr="003929A2" w:rsidRDefault="0066758C" w:rsidP="0066758C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512F3F8" w14:textId="7700387F" w:rsidR="0066758C" w:rsidRPr="003929A2" w:rsidRDefault="00BD2F0B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332641CB" w14:textId="758015D9" w:rsidR="0066758C" w:rsidRPr="003929A2" w:rsidRDefault="00D11500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5DB6D446" w14:textId="256A4FD6" w:rsidR="0066758C" w:rsidRPr="003929A2" w:rsidRDefault="00F230B1" w:rsidP="006675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отвод дождевых стоков </w:t>
            </w:r>
            <w:r w:rsidR="0066758C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(насосная станция)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9FA5EDD" w14:textId="7B4EF437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25163188" w14:textId="0705BD05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54,2</w:t>
            </w:r>
          </w:p>
        </w:tc>
      </w:tr>
      <w:tr w:rsidR="003929A2" w:rsidRPr="003929A2" w14:paraId="0815AF30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4457E478" w14:textId="77777777" w:rsidR="0066758C" w:rsidRPr="003929A2" w:rsidRDefault="0066758C" w:rsidP="0066758C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AE4AE3A" w14:textId="46EAB8EC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31FCD0B8" w14:textId="291EB405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4AE0012E" w14:textId="68DF71DB" w:rsidR="0066758C" w:rsidRPr="003929A2" w:rsidRDefault="00F230B1" w:rsidP="006675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поставку электричества </w:t>
            </w:r>
            <w:r w:rsidR="0066758C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(распределительная трансформаторная подстанция)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E9A0F7D" w14:textId="6DB81554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4750F6B7" w14:textId="6E856A3F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</w:t>
            </w:r>
            <w:r w:rsidR="00F9249F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929A2" w:rsidRPr="003929A2" w14:paraId="13A5C79C" w14:textId="77777777" w:rsidTr="00F068C2">
        <w:trPr>
          <w:trHeight w:val="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0B8FBEF" w14:textId="3B5085BE" w:rsidR="00552110" w:rsidRPr="003929A2" w:rsidRDefault="00552110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4</w:t>
            </w:r>
          </w:p>
        </w:tc>
      </w:tr>
      <w:tr w:rsidR="003929A2" w:rsidRPr="003929A2" w14:paraId="041EE75B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4C02AE99" w14:textId="77777777" w:rsidR="00552110" w:rsidRPr="003929A2" w:rsidRDefault="00552110" w:rsidP="00552110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DF106A4" w14:textId="4CE44DE9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42987A00" w14:textId="6D8DBD68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6E8D2338" w14:textId="71A82FD8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78D17A7" w14:textId="5C40756B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3AD12255" w14:textId="2FE55EC4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929A2" w:rsidRPr="003929A2" w14:paraId="646BD6B3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69F5ADB1" w14:textId="77777777" w:rsidR="00552110" w:rsidRPr="003929A2" w:rsidRDefault="00552110" w:rsidP="00552110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4" w:type="pct"/>
            <w:gridSpan w:val="5"/>
            <w:shd w:val="clear" w:color="auto" w:fill="auto"/>
            <w:vAlign w:val="center"/>
          </w:tcPr>
          <w:p w14:paraId="2E6E9C38" w14:textId="5BB3296E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5</w:t>
            </w:r>
          </w:p>
        </w:tc>
      </w:tr>
      <w:tr w:rsidR="003929A2" w:rsidRPr="003929A2" w14:paraId="64CD161F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09F4B3E3" w14:textId="77777777" w:rsidR="00552110" w:rsidRPr="003929A2" w:rsidRDefault="00552110" w:rsidP="00552110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BA5C311" w14:textId="0D715754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71390E1B" w14:textId="502FE7FD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34DF2515" w14:textId="58E3B0C5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газа (пункт редуцирования газа)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F9E7975" w14:textId="320169EE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2DA66DBF" w14:textId="7B49ACAB" w:rsidR="00552110" w:rsidRPr="003929A2" w:rsidRDefault="00552110" w:rsidP="005521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3929A2" w:rsidRPr="003929A2" w14:paraId="49D41D70" w14:textId="77777777" w:rsidTr="00F068C2">
        <w:trPr>
          <w:trHeight w:val="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06D3D44" w14:textId="77777777" w:rsidR="0066758C" w:rsidRPr="003929A2" w:rsidRDefault="0066758C" w:rsidP="006675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3929A2" w:rsidRPr="003929A2" w14:paraId="74912CDE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0BC067FE" w14:textId="77777777" w:rsidR="003368EF" w:rsidRPr="003929A2" w:rsidRDefault="003368EF" w:rsidP="003368EF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F623138" w14:textId="2F47BDB5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25072928" w14:textId="7CAA1EDC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1EC2A818" w14:textId="131B3AB8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(Проезд)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CB75BEA" w14:textId="3944465F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114DE685" w14:textId="29DFEAD6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2544,7</w:t>
            </w:r>
          </w:p>
        </w:tc>
      </w:tr>
      <w:tr w:rsidR="003929A2" w:rsidRPr="003929A2" w14:paraId="51225B07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1792589A" w14:textId="77777777" w:rsidR="003368EF" w:rsidRPr="003929A2" w:rsidRDefault="003368EF" w:rsidP="003368EF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45DDA9E" w14:textId="198ADEFD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7F98D4F5" w14:textId="6D6F1F33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252EBAFC" w14:textId="77C3B38E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(Проезд)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CC81251" w14:textId="17E710DF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72736CD0" w14:textId="35E2ADD5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2015,6</w:t>
            </w:r>
          </w:p>
        </w:tc>
      </w:tr>
      <w:tr w:rsidR="003929A2" w:rsidRPr="003929A2" w14:paraId="7F60ADE1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4060BB58" w14:textId="77777777" w:rsidR="003368EF" w:rsidRPr="003929A2" w:rsidRDefault="003368EF" w:rsidP="003368EF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9FFF49C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4B57F61D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08899087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Весенняя)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07A444A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0D9A9C09" w14:textId="65CA3CCE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7411,1</w:t>
            </w:r>
          </w:p>
        </w:tc>
      </w:tr>
      <w:tr w:rsidR="003929A2" w:rsidRPr="003929A2" w14:paraId="6DB008A4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697A3351" w14:textId="77777777" w:rsidR="003368EF" w:rsidRPr="003929A2" w:rsidRDefault="003368EF" w:rsidP="003368EF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149223718"/>
          </w:p>
        </w:tc>
        <w:tc>
          <w:tcPr>
            <w:tcW w:w="673" w:type="pct"/>
            <w:shd w:val="clear" w:color="auto" w:fill="auto"/>
            <w:vAlign w:val="center"/>
          </w:tcPr>
          <w:p w14:paraId="100F9E45" w14:textId="168832B6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42376980" w14:textId="0A3A4F9C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62D72253" w14:textId="0AFBD27F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(Проектируемая улица №1 (ул. Желанная))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24CA749" w14:textId="5893C960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01BA9342" w14:textId="63023A62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6810,4</w:t>
            </w:r>
          </w:p>
        </w:tc>
      </w:tr>
      <w:tr w:rsidR="003929A2" w:rsidRPr="003929A2" w14:paraId="06C44138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0178B075" w14:textId="77777777" w:rsidR="003368EF" w:rsidRPr="003929A2" w:rsidRDefault="003368EF" w:rsidP="003368EF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E16375F" w14:textId="2D8DC3AE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0556FA34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24; 25; 26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74C94ED4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Конституции)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9E20A78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1FB891F6" w14:textId="1CEFC149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7326,1</w:t>
            </w:r>
          </w:p>
        </w:tc>
      </w:tr>
      <w:tr w:rsidR="003929A2" w:rsidRPr="003929A2" w14:paraId="0D5A1B98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31246DFD" w14:textId="77777777" w:rsidR="003368EF" w:rsidRPr="003929A2" w:rsidRDefault="003368EF" w:rsidP="003368EF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D9C59AD" w14:textId="3298BA3C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522928B9" w14:textId="282D695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100C2A1C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(Проектируемая ул. №2)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DB8330A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5E8AC951" w14:textId="37628AEC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5115,3</w:t>
            </w:r>
          </w:p>
        </w:tc>
      </w:tr>
      <w:tr w:rsidR="003929A2" w:rsidRPr="003929A2" w14:paraId="0258D57D" w14:textId="77777777" w:rsidTr="00F068C2">
        <w:trPr>
          <w:trHeight w:val="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F3F16C2" w14:textId="2F41E271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Магистральная улично-дорожная сеть</w:t>
            </w:r>
          </w:p>
        </w:tc>
      </w:tr>
      <w:tr w:rsidR="003368EF" w:rsidRPr="003929A2" w14:paraId="4D51B8AF" w14:textId="77777777" w:rsidTr="003368EF">
        <w:trPr>
          <w:trHeight w:val="20"/>
          <w:jc w:val="center"/>
        </w:trPr>
        <w:tc>
          <w:tcPr>
            <w:tcW w:w="226" w:type="pct"/>
            <w:shd w:val="clear" w:color="auto" w:fill="auto"/>
            <w:vAlign w:val="center"/>
          </w:tcPr>
          <w:p w14:paraId="4CBDF0B1" w14:textId="77777777" w:rsidR="003368EF" w:rsidRPr="003929A2" w:rsidRDefault="003368EF" w:rsidP="003368EF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DC79FE0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5E4D2B97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518E2A2E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(Проектируемое продолжение улицы Александра Бека)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5F4F6E2" w14:textId="77777777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31B02394" w14:textId="67B874C9" w:rsidR="003368EF" w:rsidRPr="003929A2" w:rsidRDefault="003368EF" w:rsidP="003368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12097,9</w:t>
            </w:r>
          </w:p>
        </w:tc>
      </w:tr>
      <w:bookmarkEnd w:id="9"/>
      <w:bookmarkEnd w:id="10"/>
    </w:tbl>
    <w:p w14:paraId="14862037" w14:textId="3F4546AD" w:rsidR="00F37F55" w:rsidRPr="003929A2" w:rsidRDefault="00F37F55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0209A9" w14:textId="121B53E9" w:rsidR="00E243CF" w:rsidRPr="003929A2" w:rsidRDefault="00997918" w:rsidP="00997918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lastRenderedPageBreak/>
        <w:t>4. Характеристика планируемого развития объектов социальной инфраструктуры, необходимых для развития территории</w:t>
      </w:r>
    </w:p>
    <w:p w14:paraId="3D6EC485" w14:textId="77777777" w:rsidR="00F37F55" w:rsidRPr="003929A2" w:rsidRDefault="00F37F55" w:rsidP="00F37F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3994EC" w14:textId="6DDE8944" w:rsidR="00E243CF" w:rsidRPr="003929A2" w:rsidRDefault="008316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На территории предусматривается размещение объектов социальной инфраструктуры, торгово-бытового обслуживания, делового управления, государственного управления, охраны правопорядка и спасательных служб, религиозных объектов, приютов для животных, ветеринарного обслуживания</w:t>
      </w:r>
    </w:p>
    <w:p w14:paraId="0D44F828" w14:textId="77777777" w:rsidR="00F37F55" w:rsidRPr="003929A2" w:rsidRDefault="00F37F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1911"/>
        <w:gridCol w:w="2217"/>
        <w:gridCol w:w="4677"/>
      </w:tblGrid>
      <w:tr w:rsidR="003929A2" w:rsidRPr="003929A2" w14:paraId="239A97F0" w14:textId="77777777" w:rsidTr="00205489">
        <w:trPr>
          <w:trHeight w:val="920"/>
          <w:tblHeader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E317E" w14:textId="77777777" w:rsidR="000B4DD0" w:rsidRPr="003929A2" w:rsidRDefault="000B4DD0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00D8324" w14:textId="77777777" w:rsidR="000B4DD0" w:rsidRPr="003929A2" w:rsidRDefault="000B4DD0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CEA26" w14:textId="3F70BD07" w:rsidR="000B4DD0" w:rsidRPr="003929A2" w:rsidRDefault="00603860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Условный номер зоны планируемого размещения объектов капитального строительства</w:t>
            </w:r>
          </w:p>
        </w:tc>
        <w:tc>
          <w:tcPr>
            <w:tcW w:w="1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F8720" w14:textId="1BBA2606" w:rsidR="000B4DD0" w:rsidRPr="003929A2" w:rsidRDefault="00BD2F0B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Кадастровый номер существующего земельного участка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FAFDC" w14:textId="77777777" w:rsidR="000B4DD0" w:rsidRPr="003929A2" w:rsidRDefault="000B4DD0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</w:tr>
      <w:tr w:rsidR="003929A2" w:rsidRPr="003929A2" w14:paraId="62BEAE01" w14:textId="77777777" w:rsidTr="00205489">
        <w:trPr>
          <w:trHeight w:val="298"/>
          <w:tblHeader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DC2F7" w14:textId="48263D9F" w:rsidR="00BD2F0B" w:rsidRPr="003929A2" w:rsidRDefault="00BD2F0B" w:rsidP="00632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D564C" w14:textId="7E16CDC1" w:rsidR="00BD2F0B" w:rsidRPr="003929A2" w:rsidRDefault="00BD2F0B" w:rsidP="00632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46FE9" w14:textId="4BE072E1" w:rsidR="00BD2F0B" w:rsidRPr="003929A2" w:rsidRDefault="00BD2F0B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6105D" w14:textId="7CA3EEB0" w:rsidR="00BD2F0B" w:rsidRPr="003929A2" w:rsidRDefault="00BD2F0B" w:rsidP="00632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929A2" w:rsidRPr="003929A2" w14:paraId="47880025" w14:textId="77777777" w:rsidTr="00AB04A0">
        <w:trPr>
          <w:trHeight w:val="6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959D5" w14:textId="319DDE45" w:rsidR="000B4DD0" w:rsidRPr="003929A2" w:rsidRDefault="000B4DD0" w:rsidP="00632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Квартал </w:t>
            </w:r>
            <w:r w:rsidR="00015D2A"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9A2" w:rsidRPr="003929A2" w14:paraId="2146566F" w14:textId="77777777" w:rsidTr="00205489">
        <w:trPr>
          <w:trHeight w:val="60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A5506" w14:textId="77777777" w:rsidR="00205489" w:rsidRPr="003929A2" w:rsidRDefault="00205489" w:rsidP="00205489">
            <w:pPr>
              <w:pStyle w:val="afffffffff9"/>
              <w:widowControl w:val="0"/>
              <w:numPr>
                <w:ilvl w:val="0"/>
                <w:numId w:val="13"/>
              </w:numPr>
              <w:tabs>
                <w:tab w:val="clear" w:pos="0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C945B" w14:textId="3DEA3F85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4458" w14:textId="137989E2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23:37:1002000:3442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EC347" w14:textId="2FECA5F7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</w:tr>
      <w:tr w:rsidR="003929A2" w:rsidRPr="003929A2" w14:paraId="43518CBC" w14:textId="77777777" w:rsidTr="00205489">
        <w:trPr>
          <w:trHeight w:val="50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E996C" w14:textId="77777777" w:rsidR="00205489" w:rsidRPr="003929A2" w:rsidRDefault="00205489" w:rsidP="00205489">
            <w:pPr>
              <w:pStyle w:val="afffffffff9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08773" w14:textId="2DB6A6CB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8F7A2" w14:textId="211C7251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0C5D0" w14:textId="4C60F8AC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</w:tr>
      <w:tr w:rsidR="003929A2" w:rsidRPr="003929A2" w14:paraId="7FD21F6D" w14:textId="77777777" w:rsidTr="00205489">
        <w:trPr>
          <w:trHeight w:val="23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0EFC6" w14:textId="77777777" w:rsidR="00205489" w:rsidRPr="003929A2" w:rsidRDefault="00205489" w:rsidP="00205489">
            <w:pPr>
              <w:pStyle w:val="afffffffff9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B52DA" w14:textId="523C5187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63975" w14:textId="34C87DEE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23:37:1002000:3444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70330" w14:textId="5511242F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</w:tr>
    </w:tbl>
    <w:p w14:paraId="0A179628" w14:textId="77777777" w:rsidR="00F37F55" w:rsidRPr="003929A2" w:rsidRDefault="00F37F55">
      <w:pPr>
        <w:suppressAutoHyphens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3A768A25" w14:textId="29F0D326" w:rsidR="00B5118B" w:rsidRPr="003929A2" w:rsidRDefault="00B97AE5" w:rsidP="00A93D6A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lastRenderedPageBreak/>
        <w:t xml:space="preserve">5. </w:t>
      </w:r>
      <w:r w:rsidR="00074739" w:rsidRPr="003929A2">
        <w:rPr>
          <w:rFonts w:ascii="Times New Roman" w:eastAsiaTheme="majorEastAsia" w:hAnsi="Times New Roman"/>
          <w:sz w:val="24"/>
          <w:szCs w:val="24"/>
          <w:lang w:eastAsia="en-US"/>
        </w:rPr>
        <w:t xml:space="preserve">Характеристики </w:t>
      </w:r>
      <w:r w:rsidR="00A93D6A" w:rsidRPr="003929A2">
        <w:rPr>
          <w:rFonts w:ascii="Times New Roman" w:eastAsiaTheme="majorEastAsia" w:hAnsi="Times New Roman"/>
          <w:sz w:val="24"/>
          <w:szCs w:val="24"/>
          <w:lang w:eastAsia="en-US"/>
        </w:rPr>
        <w:t xml:space="preserve">объектов </w:t>
      </w:r>
      <w:r w:rsidR="00B5118B" w:rsidRPr="003929A2">
        <w:rPr>
          <w:rFonts w:ascii="Times New Roman" w:eastAsia="Times New Roman" w:hAnsi="Times New Roman"/>
          <w:sz w:val="24"/>
          <w:szCs w:val="24"/>
          <w:lang w:eastAsia="ru-RU"/>
        </w:rPr>
        <w:t>регионального значения, объектов местного значения в сфере социальной инфраструктуры</w:t>
      </w:r>
    </w:p>
    <w:p w14:paraId="16E130A0" w14:textId="77777777" w:rsidR="00F37F55" w:rsidRPr="003929A2" w:rsidRDefault="00F37F55" w:rsidP="00F37F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517F3A" w14:textId="3BBC8C3F" w:rsidR="00E22561" w:rsidRPr="003929A2" w:rsidRDefault="00B5118B" w:rsidP="00F37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Сведения о зонах планируемого размещения объектов федерального значения, объектов регионального значения, линейных объектов местного значения в сфере социальной инфраструктуры</w:t>
      </w:r>
    </w:p>
    <w:tbl>
      <w:tblPr>
        <w:tblStyle w:val="480"/>
        <w:tblW w:w="5000" w:type="pct"/>
        <w:jc w:val="center"/>
        <w:tblLook w:val="04A0" w:firstRow="1" w:lastRow="0" w:firstColumn="1" w:lastColumn="0" w:noHBand="0" w:noVBand="1"/>
      </w:tblPr>
      <w:tblGrid>
        <w:gridCol w:w="897"/>
        <w:gridCol w:w="2508"/>
        <w:gridCol w:w="2286"/>
        <w:gridCol w:w="2247"/>
        <w:gridCol w:w="1407"/>
      </w:tblGrid>
      <w:tr w:rsidR="003929A2" w:rsidRPr="003929A2" w14:paraId="4622D536" w14:textId="77777777" w:rsidTr="00AB04A0">
        <w:trPr>
          <w:trHeight w:val="20"/>
          <w:tblHeader/>
          <w:jc w:val="center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380C" w14:textId="77777777" w:rsidR="00C61425" w:rsidRPr="003929A2" w:rsidRDefault="00C61425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1" w:name="_Hlk119679831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31AF1D5" w14:textId="77777777" w:rsidR="00C61425" w:rsidRPr="003929A2" w:rsidRDefault="00C61425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7189" w14:textId="2D57CC50" w:rsidR="00C61425" w:rsidRPr="003929A2" w:rsidRDefault="0060386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</w:rPr>
              <w:t>Условный номер зоны планируемого размещения объектов капитального строительства</w:t>
            </w:r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8A08" w14:textId="77777777" w:rsidR="00C61425" w:rsidRPr="003929A2" w:rsidRDefault="00C61425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3915" w14:textId="77777777" w:rsidR="00C61425" w:rsidRPr="003929A2" w:rsidRDefault="00C61425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по проекту</w:t>
            </w:r>
          </w:p>
        </w:tc>
      </w:tr>
      <w:tr w:rsidR="003929A2" w:rsidRPr="003929A2" w14:paraId="349C2B77" w14:textId="77777777" w:rsidTr="00AB04A0">
        <w:trPr>
          <w:trHeight w:val="20"/>
          <w:tblHeader/>
          <w:jc w:val="center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58C0" w14:textId="77777777" w:rsidR="00C61425" w:rsidRPr="003929A2" w:rsidRDefault="00C61425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9950" w14:textId="77777777" w:rsidR="00C61425" w:rsidRPr="003929A2" w:rsidRDefault="00C61425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6A8D" w14:textId="77777777" w:rsidR="00C61425" w:rsidRPr="003929A2" w:rsidRDefault="00C61425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90EB" w14:textId="77777777" w:rsidR="00C61425" w:rsidRPr="003929A2" w:rsidRDefault="00C61425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5E38" w14:textId="77777777" w:rsidR="00C61425" w:rsidRPr="003929A2" w:rsidRDefault="00C61425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3929A2" w:rsidRPr="003929A2" w14:paraId="3E9BC3C6" w14:textId="77777777" w:rsidTr="00AB04A0">
        <w:trPr>
          <w:trHeight w:val="20"/>
          <w:tblHeader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8F2F" w14:textId="78B259FE" w:rsidR="00DF4678" w:rsidRPr="003929A2" w:rsidRDefault="00DF4678" w:rsidP="00DF46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D572" w14:textId="6D336805" w:rsidR="00DF4678" w:rsidRPr="003929A2" w:rsidRDefault="00DF4678" w:rsidP="00DF46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21F2" w14:textId="682A86AB" w:rsidR="00DF4678" w:rsidRPr="003929A2" w:rsidRDefault="00DF4678" w:rsidP="00DF46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2F36" w14:textId="427D3BE4" w:rsidR="00DF4678" w:rsidRPr="003929A2" w:rsidRDefault="00DF4678" w:rsidP="00DF46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F7F1" w14:textId="596F77A3" w:rsidR="00DF4678" w:rsidRPr="003929A2" w:rsidRDefault="00DF4678" w:rsidP="00DF46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929A2" w:rsidRPr="003929A2" w14:paraId="591E08D3" w14:textId="77777777" w:rsidTr="00AB04A0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5413" w14:textId="7045643C" w:rsidR="007D2A98" w:rsidRPr="003929A2" w:rsidRDefault="007D2A9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36AA" w14:textId="58CA02A3" w:rsidR="007D2A98" w:rsidRPr="003929A2" w:rsidRDefault="007D2A98" w:rsidP="007D2A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3</w:t>
            </w:r>
          </w:p>
        </w:tc>
      </w:tr>
      <w:tr w:rsidR="003929A2" w:rsidRPr="003929A2" w14:paraId="3B94064B" w14:textId="77777777" w:rsidTr="00AB04A0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55A6" w14:textId="287BC117" w:rsidR="00C61425" w:rsidRPr="003929A2" w:rsidRDefault="007D2A9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9E84" w14:textId="77777777" w:rsidR="00C61425" w:rsidRPr="003929A2" w:rsidRDefault="00C61425" w:rsidP="007D2A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Объекты местного значения</w:t>
            </w:r>
          </w:p>
        </w:tc>
      </w:tr>
      <w:tr w:rsidR="003929A2" w:rsidRPr="003929A2" w14:paraId="4CF4401D" w14:textId="77777777" w:rsidTr="00AB04A0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367F" w14:textId="421D40C1" w:rsidR="007D2A98" w:rsidRPr="003929A2" w:rsidRDefault="007D2A9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4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9926" w14:textId="069A15DE" w:rsidR="007D2A98" w:rsidRPr="003929A2" w:rsidRDefault="007D2A98" w:rsidP="007D2A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</w:tr>
      <w:bookmarkEnd w:id="11"/>
      <w:tr w:rsidR="003929A2" w:rsidRPr="003929A2" w14:paraId="65CB7A55" w14:textId="77777777" w:rsidTr="00AB04A0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A4F9" w14:textId="531E5E70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C329" w14:textId="04FA71F6" w:rsidR="007D2A98" w:rsidRPr="003929A2" w:rsidRDefault="00015D2A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CCD1" w14:textId="546E980F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4E5D" w14:textId="14ED9A45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8739" w14:textId="5BC5E61A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3929A2" w:rsidRPr="003929A2" w14:paraId="5482B682" w14:textId="77777777" w:rsidTr="00AB04A0">
        <w:trPr>
          <w:trHeight w:val="7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4B01" w14:textId="47AA09E0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4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4473" w14:textId="77777777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</w:tr>
      <w:tr w:rsidR="003929A2" w:rsidRPr="003929A2" w14:paraId="4DF70550" w14:textId="77777777" w:rsidTr="00AB04A0">
        <w:trPr>
          <w:trHeight w:val="548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F23" w14:textId="64F9207E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B15D" w14:textId="7419FF16" w:rsidR="007D2A98" w:rsidRPr="003929A2" w:rsidRDefault="00015D2A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19D8" w14:textId="77777777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643C" w14:textId="77777777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39DF" w14:textId="44015006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</w:tr>
      <w:tr w:rsidR="007D2A98" w:rsidRPr="003929A2" w14:paraId="459CDE28" w14:textId="77777777" w:rsidTr="00AB04A0">
        <w:trPr>
          <w:trHeight w:val="548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B188" w14:textId="409BEF7E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76CA" w14:textId="758CA790" w:rsidR="007D2A98" w:rsidRPr="003929A2" w:rsidRDefault="00015D2A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E8B1" w14:textId="33425726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A8D1" w14:textId="13162EBD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1D95" w14:textId="550BCBA5" w:rsidR="007D2A98" w:rsidRPr="003929A2" w:rsidRDefault="007D2A98" w:rsidP="007D2A9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</w:tr>
    </w:tbl>
    <w:p w14:paraId="3DABD29B" w14:textId="77777777" w:rsidR="00C61425" w:rsidRPr="003929A2" w:rsidRDefault="00C61425" w:rsidP="00C61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BB46D9" w14:textId="5C085C41" w:rsidR="00C61425" w:rsidRPr="003929A2" w:rsidRDefault="00C61425" w:rsidP="00C61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Размещение объектов федерального</w:t>
      </w:r>
      <w:r w:rsidR="007E1732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регионального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значения не предусматривается. </w:t>
      </w:r>
    </w:p>
    <w:p w14:paraId="4299B1B2" w14:textId="3FC26318" w:rsidR="00C61425" w:rsidRPr="003929A2" w:rsidRDefault="00C61425" w:rsidP="00C61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На территории отсутствуют существующие объекты федерального</w:t>
      </w:r>
      <w:r w:rsidR="007E1732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регионального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значения в сфере социального обеспечения населения, фактические показатели обеспеченности территории такими объектами и фактические показатели территориальной доступности для таких объектов отсутствуют.</w:t>
      </w:r>
    </w:p>
    <w:p w14:paraId="08F6423B" w14:textId="75A7BE8A" w:rsidR="00F75A65" w:rsidRPr="003929A2" w:rsidRDefault="00CF4B41" w:rsidP="00A62495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t>6</w:t>
      </w:r>
      <w:r w:rsidR="00F75A65" w:rsidRPr="003929A2">
        <w:rPr>
          <w:rFonts w:ascii="Times New Roman" w:eastAsiaTheme="majorEastAsia" w:hAnsi="Times New Roman"/>
          <w:sz w:val="24"/>
          <w:szCs w:val="24"/>
          <w:lang w:eastAsia="en-US"/>
        </w:rPr>
        <w:t xml:space="preserve">. Характеристика </w:t>
      </w:r>
      <w:r w:rsidR="00A62495" w:rsidRPr="003929A2">
        <w:rPr>
          <w:rFonts w:ascii="Times New Roman" w:eastAsiaTheme="majorEastAsia" w:hAnsi="Times New Roman"/>
          <w:sz w:val="24"/>
          <w:szCs w:val="24"/>
          <w:lang w:eastAsia="en-US"/>
        </w:rPr>
        <w:t xml:space="preserve">планируемого </w:t>
      </w:r>
      <w:r w:rsidR="00F75A65" w:rsidRPr="003929A2">
        <w:rPr>
          <w:rFonts w:ascii="Times New Roman" w:eastAsiaTheme="majorEastAsia" w:hAnsi="Times New Roman"/>
          <w:sz w:val="24"/>
          <w:szCs w:val="24"/>
          <w:lang w:eastAsia="en-US"/>
        </w:rPr>
        <w:t>развития территори</w:t>
      </w:r>
      <w:r w:rsidR="00A62495" w:rsidRPr="003929A2">
        <w:rPr>
          <w:rFonts w:ascii="Times New Roman" w:eastAsiaTheme="majorEastAsia" w:hAnsi="Times New Roman"/>
          <w:sz w:val="24"/>
          <w:szCs w:val="24"/>
          <w:lang w:eastAsia="en-US"/>
        </w:rPr>
        <w:t>й зеленых насаждений общего пользования</w:t>
      </w:r>
    </w:p>
    <w:p w14:paraId="01052C6A" w14:textId="3E859761" w:rsidR="00A93D6A" w:rsidRPr="003929A2" w:rsidRDefault="00A93D6A" w:rsidP="00A624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2629F7" w14:textId="1A47A9B8" w:rsidR="00276659" w:rsidRPr="003929A2" w:rsidRDefault="00276659" w:rsidP="002766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29A2">
        <w:rPr>
          <w:rFonts w:ascii="Times New Roman" w:hAnsi="Times New Roman"/>
          <w:sz w:val="24"/>
          <w:szCs w:val="24"/>
        </w:rPr>
        <w:t xml:space="preserve">Суммарная площадь территорий зеленых насаждений общего пользования составляет </w:t>
      </w:r>
      <w:r w:rsidR="004E484B" w:rsidRPr="003929A2">
        <w:rPr>
          <w:rFonts w:ascii="Times New Roman" w:hAnsi="Times New Roman"/>
          <w:sz w:val="24"/>
          <w:szCs w:val="24"/>
        </w:rPr>
        <w:t>3</w:t>
      </w:r>
      <w:r w:rsidR="00700F64" w:rsidRPr="003929A2">
        <w:rPr>
          <w:rFonts w:ascii="Times New Roman" w:hAnsi="Times New Roman"/>
          <w:sz w:val="24"/>
          <w:szCs w:val="24"/>
        </w:rPr>
        <w:t>,7</w:t>
      </w:r>
      <w:r w:rsidR="00FD6901" w:rsidRPr="003929A2">
        <w:rPr>
          <w:rFonts w:ascii="Times New Roman" w:hAnsi="Times New Roman"/>
          <w:sz w:val="24"/>
          <w:szCs w:val="24"/>
        </w:rPr>
        <w:t>6</w:t>
      </w:r>
      <w:r w:rsidRPr="003929A2">
        <w:rPr>
          <w:rFonts w:ascii="Times New Roman" w:hAnsi="Times New Roman"/>
          <w:sz w:val="24"/>
          <w:szCs w:val="24"/>
        </w:rPr>
        <w:t xml:space="preserve"> га.</w:t>
      </w:r>
    </w:p>
    <w:p w14:paraId="249A886C" w14:textId="77777777" w:rsidR="00276659" w:rsidRPr="003929A2" w:rsidRDefault="00276659" w:rsidP="002766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2538"/>
        <w:gridCol w:w="4269"/>
      </w:tblGrid>
      <w:tr w:rsidR="003929A2" w:rsidRPr="003929A2" w14:paraId="60EF4BFC" w14:textId="77777777" w:rsidTr="00DA6A1B">
        <w:trPr>
          <w:trHeight w:val="283"/>
          <w:tblHeader/>
        </w:trPr>
        <w:tc>
          <w:tcPr>
            <w:tcW w:w="1358" w:type="pct"/>
            <w:shd w:val="clear" w:color="auto" w:fill="auto"/>
            <w:vAlign w:val="center"/>
          </w:tcPr>
          <w:p w14:paraId="4076FB20" w14:textId="77777777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ЭПС</w:t>
            </w:r>
          </w:p>
        </w:tc>
        <w:tc>
          <w:tcPr>
            <w:tcW w:w="1358" w:type="pct"/>
            <w:shd w:val="clear" w:color="auto" w:fill="auto"/>
            <w:vAlign w:val="center"/>
          </w:tcPr>
          <w:p w14:paraId="2F8CC22F" w14:textId="219A83A4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Площадь, кв. м</w:t>
            </w:r>
          </w:p>
        </w:tc>
        <w:tc>
          <w:tcPr>
            <w:tcW w:w="2284" w:type="pct"/>
            <w:shd w:val="clear" w:color="auto" w:fill="auto"/>
            <w:vAlign w:val="center"/>
          </w:tcPr>
          <w:p w14:paraId="46024A75" w14:textId="77777777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</w:p>
        </w:tc>
      </w:tr>
      <w:tr w:rsidR="003929A2" w:rsidRPr="003929A2" w14:paraId="2340522E" w14:textId="77777777" w:rsidTr="00DA6A1B">
        <w:trPr>
          <w:trHeight w:val="283"/>
          <w:tblHeader/>
        </w:trPr>
        <w:tc>
          <w:tcPr>
            <w:tcW w:w="1358" w:type="pct"/>
            <w:shd w:val="clear" w:color="auto" w:fill="auto"/>
            <w:noWrap/>
            <w:vAlign w:val="center"/>
          </w:tcPr>
          <w:p w14:paraId="5742E873" w14:textId="77777777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pct"/>
            <w:shd w:val="clear" w:color="auto" w:fill="auto"/>
            <w:noWrap/>
            <w:vAlign w:val="center"/>
          </w:tcPr>
          <w:p w14:paraId="3CDC5ED1" w14:textId="32F1E7D6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4" w:type="pct"/>
            <w:shd w:val="clear" w:color="auto" w:fill="auto"/>
            <w:noWrap/>
            <w:vAlign w:val="center"/>
          </w:tcPr>
          <w:p w14:paraId="6D2E4600" w14:textId="77777777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929A2" w:rsidRPr="003929A2" w14:paraId="36B7A477" w14:textId="77777777" w:rsidTr="00DA6A1B">
        <w:trPr>
          <w:trHeight w:val="283"/>
        </w:trPr>
        <w:tc>
          <w:tcPr>
            <w:tcW w:w="5000" w:type="pct"/>
            <w:gridSpan w:val="3"/>
          </w:tcPr>
          <w:p w14:paraId="69B34696" w14:textId="679DCD8B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озеленений и благоустройства</w:t>
            </w:r>
          </w:p>
        </w:tc>
      </w:tr>
      <w:tr w:rsidR="003929A2" w:rsidRPr="003929A2" w14:paraId="1FC19477" w14:textId="77777777" w:rsidTr="00DA6A1B">
        <w:trPr>
          <w:trHeight w:val="283"/>
        </w:trPr>
        <w:tc>
          <w:tcPr>
            <w:tcW w:w="1358" w:type="pct"/>
            <w:shd w:val="clear" w:color="auto" w:fill="FFFFFF" w:themeFill="background1"/>
            <w:noWrap/>
            <w:vAlign w:val="center"/>
          </w:tcPr>
          <w:p w14:paraId="3E2D40AC" w14:textId="2A42AA59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ТОП-1</w:t>
            </w:r>
          </w:p>
        </w:tc>
        <w:tc>
          <w:tcPr>
            <w:tcW w:w="1358" w:type="pct"/>
            <w:shd w:val="clear" w:color="auto" w:fill="FFFFFF" w:themeFill="background1"/>
            <w:noWrap/>
            <w:vAlign w:val="center"/>
          </w:tcPr>
          <w:p w14:paraId="6916DF59" w14:textId="750596A3" w:rsidR="00B82200" w:rsidRPr="003929A2" w:rsidRDefault="005328C5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1053E5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2284" w:type="pct"/>
            <w:shd w:val="clear" w:color="auto" w:fill="FFFFFF" w:themeFill="background1"/>
            <w:noWrap/>
            <w:vAlign w:val="center"/>
          </w:tcPr>
          <w:p w14:paraId="2D834382" w14:textId="55EDC01F" w:rsidR="00B82200" w:rsidRPr="003929A2" w:rsidRDefault="00073079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Сквер</w:t>
            </w:r>
          </w:p>
        </w:tc>
      </w:tr>
      <w:tr w:rsidR="003929A2" w:rsidRPr="003929A2" w14:paraId="74639E57" w14:textId="77777777" w:rsidTr="00DA6A1B">
        <w:trPr>
          <w:trHeight w:val="283"/>
        </w:trPr>
        <w:tc>
          <w:tcPr>
            <w:tcW w:w="1358" w:type="pct"/>
            <w:shd w:val="clear" w:color="auto" w:fill="FFFFFF" w:themeFill="background1"/>
            <w:noWrap/>
            <w:vAlign w:val="center"/>
          </w:tcPr>
          <w:p w14:paraId="60696295" w14:textId="0E37E5B5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ТОП-2</w:t>
            </w:r>
          </w:p>
        </w:tc>
        <w:tc>
          <w:tcPr>
            <w:tcW w:w="1358" w:type="pct"/>
            <w:shd w:val="clear" w:color="auto" w:fill="FFFFFF" w:themeFill="background1"/>
            <w:noWrap/>
            <w:vAlign w:val="center"/>
          </w:tcPr>
          <w:p w14:paraId="45F7E7AA" w14:textId="2AF990E6" w:rsidR="00B82200" w:rsidRPr="003929A2" w:rsidRDefault="00FD6901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8135</w:t>
            </w:r>
          </w:p>
        </w:tc>
        <w:tc>
          <w:tcPr>
            <w:tcW w:w="2284" w:type="pct"/>
            <w:shd w:val="clear" w:color="auto" w:fill="FFFFFF" w:themeFill="background1"/>
            <w:noWrap/>
            <w:vAlign w:val="center"/>
          </w:tcPr>
          <w:p w14:paraId="527F300F" w14:textId="41A285CB" w:rsidR="00B82200" w:rsidRPr="003929A2" w:rsidRDefault="00073079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Сквер</w:t>
            </w:r>
          </w:p>
        </w:tc>
      </w:tr>
      <w:tr w:rsidR="003929A2" w:rsidRPr="003929A2" w14:paraId="24E6FAB1" w14:textId="77777777" w:rsidTr="00DA6A1B">
        <w:trPr>
          <w:trHeight w:val="283"/>
        </w:trPr>
        <w:tc>
          <w:tcPr>
            <w:tcW w:w="1358" w:type="pct"/>
            <w:shd w:val="clear" w:color="auto" w:fill="auto"/>
            <w:noWrap/>
            <w:vAlign w:val="center"/>
          </w:tcPr>
          <w:p w14:paraId="2CBE6937" w14:textId="2E0C17FE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ТОП-3</w:t>
            </w:r>
          </w:p>
        </w:tc>
        <w:tc>
          <w:tcPr>
            <w:tcW w:w="1358" w:type="pct"/>
            <w:shd w:val="clear" w:color="auto" w:fill="auto"/>
            <w:noWrap/>
            <w:vAlign w:val="center"/>
          </w:tcPr>
          <w:p w14:paraId="1FD73554" w14:textId="3CEADD22" w:rsidR="00B82200" w:rsidRPr="003929A2" w:rsidRDefault="00880954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  <w:r w:rsidR="001053E5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4" w:type="pct"/>
            <w:shd w:val="clear" w:color="auto" w:fill="auto"/>
            <w:noWrap/>
            <w:vAlign w:val="center"/>
          </w:tcPr>
          <w:p w14:paraId="1E25A2E5" w14:textId="77777777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3929A2" w:rsidRPr="003929A2" w14:paraId="06418950" w14:textId="77777777" w:rsidTr="00DA6A1B">
        <w:trPr>
          <w:trHeight w:val="283"/>
        </w:trPr>
        <w:tc>
          <w:tcPr>
            <w:tcW w:w="1358" w:type="pct"/>
            <w:shd w:val="clear" w:color="auto" w:fill="auto"/>
            <w:noWrap/>
            <w:vAlign w:val="center"/>
          </w:tcPr>
          <w:p w14:paraId="4C2C276D" w14:textId="3E9E35C6" w:rsidR="00B82200" w:rsidRPr="003929A2" w:rsidRDefault="00B8220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ТОП-4</w:t>
            </w:r>
          </w:p>
        </w:tc>
        <w:tc>
          <w:tcPr>
            <w:tcW w:w="1358" w:type="pct"/>
            <w:shd w:val="clear" w:color="auto" w:fill="auto"/>
            <w:noWrap/>
            <w:vAlign w:val="center"/>
          </w:tcPr>
          <w:p w14:paraId="54F1533E" w14:textId="24B35FC7" w:rsidR="00B82200" w:rsidRPr="003929A2" w:rsidRDefault="003C11D5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D6901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2284" w:type="pct"/>
            <w:shd w:val="clear" w:color="auto" w:fill="auto"/>
            <w:noWrap/>
            <w:vAlign w:val="center"/>
          </w:tcPr>
          <w:p w14:paraId="491358C6" w14:textId="4BF0293B" w:rsidR="00B82200" w:rsidRPr="003929A2" w:rsidRDefault="00073079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Сквер</w:t>
            </w:r>
          </w:p>
        </w:tc>
      </w:tr>
      <w:tr w:rsidR="003929A2" w:rsidRPr="003929A2" w14:paraId="2547CE5B" w14:textId="77777777" w:rsidTr="00DA6A1B">
        <w:trPr>
          <w:trHeight w:val="283"/>
        </w:trPr>
        <w:tc>
          <w:tcPr>
            <w:tcW w:w="1358" w:type="pct"/>
            <w:shd w:val="clear" w:color="auto" w:fill="auto"/>
            <w:noWrap/>
            <w:vAlign w:val="center"/>
          </w:tcPr>
          <w:p w14:paraId="1B3D6C53" w14:textId="5D6A898A" w:rsidR="004A630F" w:rsidRPr="003929A2" w:rsidRDefault="004A630F" w:rsidP="004A63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ТОП-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58" w:type="pct"/>
            <w:shd w:val="clear" w:color="auto" w:fill="auto"/>
            <w:noWrap/>
            <w:vAlign w:val="center"/>
          </w:tcPr>
          <w:p w14:paraId="1E7170B7" w14:textId="18B1BDC9" w:rsidR="004A630F" w:rsidRPr="003929A2" w:rsidRDefault="004A630F" w:rsidP="004A63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  <w:r w:rsidR="00073079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4" w:type="pct"/>
            <w:shd w:val="clear" w:color="auto" w:fill="auto"/>
            <w:noWrap/>
            <w:vAlign w:val="center"/>
          </w:tcPr>
          <w:p w14:paraId="00FDD7AE" w14:textId="26828626" w:rsidR="004A630F" w:rsidRPr="003929A2" w:rsidRDefault="004A630F" w:rsidP="004A63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3929A2" w:rsidRPr="003929A2" w14:paraId="7AF24055" w14:textId="77777777" w:rsidTr="00DA6A1B">
        <w:trPr>
          <w:trHeight w:val="283"/>
        </w:trPr>
        <w:tc>
          <w:tcPr>
            <w:tcW w:w="1358" w:type="pct"/>
            <w:shd w:val="clear" w:color="auto" w:fill="auto"/>
            <w:noWrap/>
          </w:tcPr>
          <w:p w14:paraId="4EC44FFA" w14:textId="78612C27" w:rsidR="004A630F" w:rsidRPr="003929A2" w:rsidRDefault="004A630F" w:rsidP="004A63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ТОП-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58" w:type="pct"/>
            <w:shd w:val="clear" w:color="auto" w:fill="auto"/>
            <w:noWrap/>
            <w:vAlign w:val="center"/>
          </w:tcPr>
          <w:p w14:paraId="5C3D03C5" w14:textId="73D6A9F8" w:rsidR="004A630F" w:rsidRPr="003929A2" w:rsidRDefault="004A630F" w:rsidP="004A63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  <w:r w:rsidR="00073079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pct"/>
            <w:shd w:val="clear" w:color="auto" w:fill="auto"/>
            <w:noWrap/>
            <w:vAlign w:val="center"/>
          </w:tcPr>
          <w:p w14:paraId="2BC68BE9" w14:textId="53522C41" w:rsidR="004A630F" w:rsidRPr="003929A2" w:rsidRDefault="004A630F" w:rsidP="004A63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3929A2" w:rsidRPr="003929A2" w14:paraId="75B13C02" w14:textId="77777777" w:rsidTr="00DA6A1B">
        <w:trPr>
          <w:trHeight w:val="283"/>
        </w:trPr>
        <w:tc>
          <w:tcPr>
            <w:tcW w:w="1358" w:type="pct"/>
            <w:shd w:val="clear" w:color="auto" w:fill="auto"/>
            <w:noWrap/>
          </w:tcPr>
          <w:p w14:paraId="0BED064F" w14:textId="54387A39" w:rsidR="00FD6901" w:rsidRPr="003929A2" w:rsidRDefault="00FD6901" w:rsidP="004A63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ТОП-7</w:t>
            </w:r>
          </w:p>
        </w:tc>
        <w:tc>
          <w:tcPr>
            <w:tcW w:w="1358" w:type="pct"/>
            <w:shd w:val="clear" w:color="auto" w:fill="auto"/>
            <w:noWrap/>
            <w:vAlign w:val="center"/>
          </w:tcPr>
          <w:p w14:paraId="1F17AB4A" w14:textId="5DAA6DF9" w:rsidR="00FD6901" w:rsidRPr="003929A2" w:rsidRDefault="00FD6901" w:rsidP="004A63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</w:t>
            </w:r>
          </w:p>
        </w:tc>
        <w:tc>
          <w:tcPr>
            <w:tcW w:w="2284" w:type="pct"/>
            <w:shd w:val="clear" w:color="auto" w:fill="auto"/>
            <w:noWrap/>
            <w:vAlign w:val="center"/>
          </w:tcPr>
          <w:p w14:paraId="6A12FE43" w14:textId="3437BED8" w:rsidR="00FD6901" w:rsidRPr="003929A2" w:rsidRDefault="00FD6901" w:rsidP="004A63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Сквер</w:t>
            </w:r>
          </w:p>
        </w:tc>
      </w:tr>
    </w:tbl>
    <w:p w14:paraId="25850964" w14:textId="3D9798C8" w:rsidR="007405F5" w:rsidRPr="003929A2" w:rsidRDefault="00A055DA" w:rsidP="00B8435F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</w:pPr>
      <w:r w:rsidRPr="003929A2">
        <w:rPr>
          <w:rFonts w:ascii="Times New Roman" w:hAnsi="Times New Roman"/>
          <w:sz w:val="24"/>
          <w:szCs w:val="24"/>
        </w:rPr>
        <w:t>7</w:t>
      </w:r>
      <w:r w:rsidR="00B8435F" w:rsidRPr="003929A2">
        <w:rPr>
          <w:rFonts w:ascii="Times New Roman" w:hAnsi="Times New Roman"/>
          <w:sz w:val="24"/>
          <w:szCs w:val="24"/>
        </w:rPr>
        <w:t>. Характ</w:t>
      </w:r>
      <w:r w:rsidR="00B8435F" w:rsidRPr="003929A2">
        <w:rPr>
          <w:rFonts w:ascii="Times New Roman" w:eastAsiaTheme="majorEastAsia" w:hAnsi="Times New Roman"/>
          <w:sz w:val="24"/>
          <w:szCs w:val="24"/>
          <w:lang w:eastAsia="en-US"/>
        </w:rPr>
        <w:t xml:space="preserve">еристика планируемого развития </w:t>
      </w:r>
      <w:r w:rsidR="00B8435F" w:rsidRPr="003929A2">
        <w:rPr>
          <w:rFonts w:ascii="Times New Roman" w:eastAsia="Times New Roman" w:hAnsi="Times New Roman"/>
          <w:sz w:val="24"/>
          <w:szCs w:val="24"/>
          <w:lang w:eastAsia="ru-RU"/>
        </w:rPr>
        <w:t>объектов коммунальной инфраструктуры, необходимых для развития территории.</w:t>
      </w:r>
    </w:p>
    <w:p w14:paraId="294B3D05" w14:textId="455C7066" w:rsidR="007405F5" w:rsidRPr="003929A2" w:rsidRDefault="007405F5" w:rsidP="007405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На территории предусматривается размещение объектов капитального строительства, предназначенных для обеспечения поставки воды, тепла, электричества, газа, отвода канализационных стоков, в том числе трансформаторных подстанций,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распределительных трансформаторных подстанций, канализационных насосных станций, насосных станций дождевой канализации, котельн</w:t>
      </w:r>
      <w:r w:rsidR="0072444B" w:rsidRPr="003929A2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="007972DA" w:rsidRPr="003929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7D15362" w14:textId="5E9D18D2" w:rsidR="007A2363" w:rsidRPr="003929A2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Объект</w:t>
      </w:r>
      <w:r w:rsidR="00B8435F" w:rsidRPr="003929A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коммунальной инфраструктуры, включённы</w:t>
      </w:r>
      <w:r w:rsidR="00B8435F" w:rsidRPr="003929A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программы комплексного развития</w:t>
      </w:r>
      <w:r w:rsidR="00B8435F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339A" w:rsidRPr="003929A2">
        <w:rPr>
          <w:rFonts w:ascii="Times New Roman" w:eastAsia="Times New Roman" w:hAnsi="Times New Roman"/>
          <w:sz w:val="24"/>
          <w:szCs w:val="24"/>
          <w:lang w:eastAsia="ru-RU"/>
        </w:rPr>
        <w:t>коммунальной инфраструктуры,</w:t>
      </w:r>
      <w:r w:rsidR="00B8435F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отсутствуют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78AABE" w14:textId="2E09E715" w:rsidR="007A2363" w:rsidRPr="003929A2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Электроснабжение –</w:t>
      </w:r>
      <w:r w:rsidR="0072444B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929A2">
        <w:rPr>
          <w:rFonts w:ascii="Times New Roman" w:hAnsi="Times New Roman"/>
          <w:bCs/>
          <w:sz w:val="24"/>
          <w:szCs w:val="24"/>
        </w:rPr>
        <w:t xml:space="preserve">общая мощность, подключаемая к проектируемым источникам электроснабжения на шинах 10 </w:t>
      </w:r>
      <w:proofErr w:type="spellStart"/>
      <w:r w:rsidRPr="003929A2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3929A2">
        <w:rPr>
          <w:rFonts w:ascii="Times New Roman" w:hAnsi="Times New Roman"/>
          <w:bCs/>
          <w:sz w:val="24"/>
          <w:szCs w:val="24"/>
        </w:rPr>
        <w:t xml:space="preserve"> </w:t>
      </w:r>
      <w:r w:rsidR="007972DA" w:rsidRPr="003929A2">
        <w:rPr>
          <w:rFonts w:ascii="Times New Roman" w:hAnsi="Times New Roman"/>
          <w:bCs/>
          <w:sz w:val="24"/>
          <w:szCs w:val="24"/>
        </w:rPr>
        <w:t>от</w:t>
      </w:r>
      <w:r w:rsidR="0072444B" w:rsidRPr="003929A2">
        <w:rPr>
          <w:rFonts w:ascii="Times New Roman" w:hAnsi="Times New Roman"/>
          <w:bCs/>
          <w:sz w:val="24"/>
          <w:szCs w:val="24"/>
        </w:rPr>
        <w:t xml:space="preserve"> новой</w:t>
      </w:r>
      <w:r w:rsidR="007972DA" w:rsidRPr="003929A2">
        <w:rPr>
          <w:rFonts w:ascii="Times New Roman" w:hAnsi="Times New Roman"/>
          <w:bCs/>
          <w:sz w:val="24"/>
          <w:szCs w:val="24"/>
        </w:rPr>
        <w:t xml:space="preserve"> </w:t>
      </w:r>
      <w:r w:rsidRPr="003929A2">
        <w:rPr>
          <w:rFonts w:ascii="Times New Roman" w:hAnsi="Times New Roman"/>
          <w:bCs/>
          <w:sz w:val="24"/>
          <w:szCs w:val="24"/>
        </w:rPr>
        <w:t>ПС 110</w:t>
      </w:r>
      <w:r w:rsidR="0072444B" w:rsidRPr="003929A2">
        <w:rPr>
          <w:rFonts w:ascii="Times New Roman" w:hAnsi="Times New Roman"/>
          <w:bCs/>
          <w:sz w:val="24"/>
          <w:szCs w:val="24"/>
        </w:rPr>
        <w:t>/10</w:t>
      </w:r>
      <w:r w:rsidRPr="003929A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929A2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="007972DA" w:rsidRPr="003929A2">
        <w:rPr>
          <w:rFonts w:ascii="Times New Roman" w:hAnsi="Times New Roman"/>
          <w:bCs/>
          <w:sz w:val="24"/>
          <w:szCs w:val="24"/>
        </w:rPr>
        <w:t xml:space="preserve"> </w:t>
      </w:r>
      <w:r w:rsidRPr="003929A2">
        <w:rPr>
          <w:rFonts w:ascii="Times New Roman" w:hAnsi="Times New Roman"/>
          <w:bCs/>
          <w:sz w:val="24"/>
          <w:szCs w:val="24"/>
        </w:rPr>
        <w:t xml:space="preserve">с учетом коэффициента </w:t>
      </w:r>
      <w:r w:rsidR="00BD39F1" w:rsidRPr="003929A2">
        <w:rPr>
          <w:rFonts w:ascii="Times New Roman" w:hAnsi="Times New Roman"/>
          <w:bCs/>
          <w:sz w:val="24"/>
          <w:szCs w:val="24"/>
        </w:rPr>
        <w:t>участия (Ку),</w:t>
      </w:r>
      <w:r w:rsidRPr="003929A2">
        <w:rPr>
          <w:rFonts w:ascii="Times New Roman" w:hAnsi="Times New Roman"/>
          <w:bCs/>
          <w:sz w:val="24"/>
          <w:szCs w:val="24"/>
        </w:rPr>
        <w:t xml:space="preserve"> ориентировочно составит – </w:t>
      </w:r>
      <w:r w:rsidR="0072444B" w:rsidRPr="003929A2">
        <w:rPr>
          <w:rFonts w:ascii="Times New Roman" w:hAnsi="Times New Roman"/>
          <w:bCs/>
          <w:sz w:val="24"/>
          <w:szCs w:val="24"/>
        </w:rPr>
        <w:t>4,8</w:t>
      </w:r>
      <w:r w:rsidRPr="003929A2">
        <w:rPr>
          <w:rFonts w:ascii="Times New Roman" w:hAnsi="Times New Roman"/>
          <w:bCs/>
          <w:sz w:val="24"/>
          <w:szCs w:val="24"/>
        </w:rPr>
        <w:t xml:space="preserve"> МВА;</w:t>
      </w:r>
    </w:p>
    <w:p w14:paraId="543B3A8D" w14:textId="0B247BB9" w:rsidR="007A2363" w:rsidRPr="003929A2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Теплоснабжение – </w:t>
      </w:r>
      <w:r w:rsidR="00FE0677" w:rsidRPr="003929A2">
        <w:rPr>
          <w:rFonts w:ascii="Times New Roman" w:eastAsia="Times New Roman" w:hAnsi="Times New Roman"/>
          <w:sz w:val="24"/>
          <w:szCs w:val="24"/>
          <w:lang w:eastAsia="ru-RU"/>
        </w:rPr>
        <w:t>19,</w:t>
      </w:r>
      <w:r w:rsidR="005124DF" w:rsidRPr="003929A2">
        <w:rPr>
          <w:rFonts w:ascii="Times New Roman" w:eastAsia="Times New Roman" w:hAnsi="Times New Roman"/>
          <w:sz w:val="24"/>
          <w:szCs w:val="24"/>
          <w:lang w:eastAsia="ru-RU"/>
        </w:rPr>
        <w:t>554</w:t>
      </w:r>
      <w:r w:rsidR="00603860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Гкал/ч (</w:t>
      </w:r>
      <w:r w:rsidR="00FE0677" w:rsidRPr="003929A2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65339A" w:rsidRPr="003929A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124DF" w:rsidRPr="003929A2">
        <w:rPr>
          <w:rFonts w:ascii="Times New Roman" w:eastAsia="Times New Roman" w:hAnsi="Times New Roman"/>
          <w:sz w:val="24"/>
          <w:szCs w:val="24"/>
          <w:lang w:eastAsia="ru-RU"/>
        </w:rPr>
        <w:t>741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МВт) предусматривается от планируем</w:t>
      </w:r>
      <w:r w:rsidR="00FE0677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ой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к строительству источник</w:t>
      </w:r>
      <w:r w:rsidR="00FE0677" w:rsidRPr="003929A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теплоснабжения (отдельно стоящ</w:t>
      </w:r>
      <w:r w:rsidR="00FE0677" w:rsidRPr="003929A2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котельн</w:t>
      </w:r>
      <w:r w:rsidR="00FE0677" w:rsidRPr="003929A2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14:paraId="7F42130D" w14:textId="04B1B6FC" w:rsidR="007A2363" w:rsidRPr="003929A2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Газоснабжение – </w:t>
      </w:r>
      <w:r w:rsidR="00402603" w:rsidRPr="003929A2">
        <w:rPr>
          <w:rFonts w:ascii="Times New Roman" w:eastAsia="Times New Roman" w:hAnsi="Times New Roman"/>
          <w:sz w:val="24"/>
          <w:szCs w:val="24"/>
          <w:lang w:eastAsia="ru-RU"/>
        </w:rPr>
        <w:t>2,7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м</w:t>
      </w:r>
      <w:r w:rsidRPr="003929A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/ч предусматривается </w:t>
      </w:r>
      <w:r w:rsidRPr="003929A2">
        <w:rPr>
          <w:rFonts w:ascii="Times New Roman" w:eastAsia="Times New Roman" w:hAnsi="Times New Roman"/>
          <w:sz w:val="24"/>
          <w:szCs w:val="24"/>
          <w:lang w:eastAsia="ar-SA"/>
        </w:rPr>
        <w:t>от проектируемых газопроводов высокого давления (1,2 МПа или 0,6 МПа)</w:t>
      </w:r>
      <w:r w:rsidR="0080677D" w:rsidRPr="003929A2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="00402603" w:rsidRPr="003929A2">
        <w:rPr>
          <w:rFonts w:ascii="Times New Roman" w:eastAsia="MS Mincho" w:hAnsi="Times New Roman"/>
          <w:sz w:val="24"/>
          <w:szCs w:val="24"/>
          <w:lang w:eastAsia="ja-JP"/>
        </w:rPr>
        <w:t>по Аэродромной улице</w:t>
      </w:r>
      <w:r w:rsidRPr="003929A2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14:paraId="24E1E624" w14:textId="55550CD4" w:rsidR="007A2363" w:rsidRPr="003929A2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Водоснабжение – </w:t>
      </w:r>
      <w:r w:rsidR="00917D60" w:rsidRPr="003929A2">
        <w:rPr>
          <w:rFonts w:ascii="Times New Roman" w:eastAsia="Times New Roman" w:hAnsi="Times New Roman"/>
          <w:sz w:val="24"/>
          <w:szCs w:val="24"/>
          <w:lang w:eastAsia="ru-RU"/>
        </w:rPr>
        <w:t>203</w:t>
      </w:r>
      <w:r w:rsidR="005124DF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6,2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3929A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сут</w:t>
      </w:r>
      <w:proofErr w:type="spellEnd"/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предусматривается от </w:t>
      </w:r>
      <w:r w:rsidR="00BD39F1" w:rsidRPr="003929A2">
        <w:rPr>
          <w:rFonts w:ascii="Times New Roman" w:eastAsia="Times New Roman" w:hAnsi="Times New Roman"/>
          <w:sz w:val="24"/>
          <w:szCs w:val="24"/>
          <w:lang w:eastAsia="ru-RU"/>
        </w:rPr>
        <w:t>существующего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водозабора </w:t>
      </w:r>
      <w:r w:rsidR="00BD39F1" w:rsidRPr="003929A2">
        <w:rPr>
          <w:rFonts w:ascii="Times New Roman" w:eastAsia="Times New Roman" w:hAnsi="Times New Roman"/>
          <w:sz w:val="24"/>
          <w:szCs w:val="24"/>
          <w:lang w:eastAsia="ru-RU"/>
        </w:rPr>
        <w:t>на р. Кубань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0946B5D8" w14:textId="04E79834" w:rsidR="007A2363" w:rsidRPr="003929A2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Водоотведение – </w:t>
      </w:r>
      <w:r w:rsidR="00917D60" w:rsidRPr="003929A2">
        <w:rPr>
          <w:rFonts w:ascii="Times New Roman" w:eastAsia="Times New Roman" w:hAnsi="Times New Roman"/>
          <w:sz w:val="24"/>
          <w:szCs w:val="24"/>
          <w:lang w:eastAsia="ru-RU"/>
        </w:rPr>
        <w:t>172</w:t>
      </w:r>
      <w:r w:rsidR="005124DF" w:rsidRPr="003929A2">
        <w:rPr>
          <w:rFonts w:ascii="Times New Roman" w:eastAsia="Times New Roman" w:hAnsi="Times New Roman"/>
          <w:sz w:val="24"/>
          <w:szCs w:val="24"/>
          <w:lang w:eastAsia="ru-RU"/>
        </w:rPr>
        <w:t>8,5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Pr="003929A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сут</w:t>
      </w:r>
      <w:proofErr w:type="spellEnd"/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хозяйственно-бытовое предусматривается в централизованную систему с отведением на очистные сооружения канализации </w:t>
      </w:r>
      <w:r w:rsidR="00BD39F1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г. Анапа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(существующие);</w:t>
      </w:r>
    </w:p>
    <w:p w14:paraId="78BACCDF" w14:textId="608BFA55" w:rsidR="007A2363" w:rsidRPr="003929A2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Водоотведение – </w:t>
      </w:r>
      <w:r w:rsidR="001B6F50" w:rsidRPr="003929A2">
        <w:rPr>
          <w:rFonts w:ascii="Times New Roman" w:eastAsia="Times New Roman" w:hAnsi="Times New Roman"/>
          <w:sz w:val="24"/>
          <w:szCs w:val="24"/>
          <w:lang w:eastAsia="ru-RU"/>
        </w:rPr>
        <w:t>664,7</w:t>
      </w:r>
      <w:r w:rsidR="00D31842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3929A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поверхностных стоков предусматривается на централизованную систему с отведением на планируемые очистные сооружений дождевой канализации, размещаемы</w:t>
      </w:r>
      <w:r w:rsidR="00BD39F1" w:rsidRPr="003929A2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BD39F1" w:rsidRPr="003929A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границ проектирования.</w:t>
      </w:r>
    </w:p>
    <w:p w14:paraId="70A8E136" w14:textId="77777777" w:rsidR="00E243CF" w:rsidRPr="003929A2" w:rsidRDefault="00E243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9D4BD5F" w14:textId="012DD691" w:rsidR="00E243CF" w:rsidRPr="003929A2" w:rsidRDefault="00B8435F" w:rsidP="00B442D8">
      <w:pPr>
        <w:spacing w:line="240" w:lineRule="auto"/>
        <w:ind w:right="-8930" w:firstLine="709"/>
        <w:jc w:val="both"/>
      </w:pPr>
      <w:r w:rsidRPr="003929A2">
        <w:rPr>
          <w:rFonts w:ascii="Times New Roman" w:hAnsi="Times New Roman"/>
          <w:sz w:val="24"/>
          <w:szCs w:val="24"/>
          <w:lang w:eastAsia="x-none"/>
        </w:rPr>
        <w:t>Перечень</w:t>
      </w:r>
      <w:r w:rsidR="008316B1" w:rsidRPr="003929A2">
        <w:rPr>
          <w:rFonts w:ascii="Times New Roman" w:hAnsi="Times New Roman"/>
          <w:sz w:val="24"/>
          <w:szCs w:val="24"/>
          <w:lang w:val="x-none" w:eastAsia="x-none"/>
        </w:rPr>
        <w:t xml:space="preserve"> планируемых </w:t>
      </w:r>
      <w:r w:rsidRPr="003929A2">
        <w:rPr>
          <w:rFonts w:ascii="Times New Roman" w:hAnsi="Times New Roman"/>
          <w:sz w:val="24"/>
          <w:szCs w:val="24"/>
          <w:lang w:eastAsia="x-none"/>
        </w:rPr>
        <w:t xml:space="preserve">к размещению </w:t>
      </w:r>
      <w:r w:rsidR="008316B1" w:rsidRPr="003929A2">
        <w:rPr>
          <w:rFonts w:ascii="Times New Roman" w:hAnsi="Times New Roman"/>
          <w:sz w:val="24"/>
          <w:szCs w:val="24"/>
          <w:lang w:val="x-none" w:eastAsia="x-none"/>
        </w:rPr>
        <w:t>объектов коммунально</w:t>
      </w:r>
      <w:r w:rsidRPr="003929A2">
        <w:rPr>
          <w:rFonts w:ascii="Times New Roman" w:hAnsi="Times New Roman"/>
          <w:sz w:val="24"/>
          <w:szCs w:val="24"/>
          <w:lang w:eastAsia="x-none"/>
        </w:rPr>
        <w:t>й инфраструктуры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3"/>
        <w:gridCol w:w="1394"/>
        <w:gridCol w:w="1953"/>
        <w:gridCol w:w="5435"/>
      </w:tblGrid>
      <w:tr w:rsidR="003929A2" w:rsidRPr="003929A2" w14:paraId="788C030C" w14:textId="77777777" w:rsidTr="007268A2">
        <w:trPr>
          <w:trHeight w:val="20"/>
          <w:tblHeader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25575" w14:textId="77777777" w:rsidR="00B442D8" w:rsidRPr="003929A2" w:rsidRDefault="00B442D8" w:rsidP="006329AF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№</w:t>
            </w:r>
          </w:p>
          <w:p w14:paraId="428547EA" w14:textId="77777777" w:rsidR="00B442D8" w:rsidRPr="003929A2" w:rsidRDefault="00B442D8" w:rsidP="006329AF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4B0C1" w14:textId="73DE0AEB" w:rsidR="00B442D8" w:rsidRPr="003929A2" w:rsidRDefault="00603860" w:rsidP="006329AF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Условный н</w:t>
            </w:r>
            <w:r w:rsidR="00B442D8"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омер земельного участка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DA04D" w14:textId="1C747D24" w:rsidR="00B442D8" w:rsidRPr="003929A2" w:rsidRDefault="00603860" w:rsidP="006329AF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Условный номер зоны планируемого размещения объектов капитального строительства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B68B0" w14:textId="77777777" w:rsidR="00B442D8" w:rsidRPr="003929A2" w:rsidRDefault="00B442D8" w:rsidP="006329AF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Функциональное назначение объектов капитального строительства</w:t>
            </w:r>
          </w:p>
        </w:tc>
      </w:tr>
      <w:tr w:rsidR="003929A2" w:rsidRPr="003929A2" w14:paraId="56A07FD9" w14:textId="77777777" w:rsidTr="007268A2">
        <w:trPr>
          <w:trHeight w:val="20"/>
          <w:tblHeader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DDEC5" w14:textId="77777777" w:rsidR="00B442D8" w:rsidRPr="003929A2" w:rsidRDefault="00B442D8" w:rsidP="006329AF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7E556" w14:textId="77777777" w:rsidR="00B442D8" w:rsidRPr="003929A2" w:rsidRDefault="00B442D8" w:rsidP="006329AF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3929A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5EFCF" w14:textId="77777777" w:rsidR="00B442D8" w:rsidRPr="003929A2" w:rsidRDefault="00B442D8" w:rsidP="006329AF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D8A55" w14:textId="77777777" w:rsidR="00B442D8" w:rsidRPr="003929A2" w:rsidRDefault="00B442D8" w:rsidP="006329AF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3929A2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929A2" w:rsidRPr="003929A2" w14:paraId="1B2BB587" w14:textId="77777777" w:rsidTr="00AB04A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E8B88" w14:textId="12B5712B" w:rsidR="007268A2" w:rsidRPr="003929A2" w:rsidRDefault="007268A2" w:rsidP="006329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hAnsi="Times New Roman"/>
                <w:b/>
                <w:sz w:val="24"/>
                <w:szCs w:val="24"/>
              </w:rPr>
              <w:t>Квартал 1</w:t>
            </w:r>
          </w:p>
        </w:tc>
      </w:tr>
      <w:tr w:rsidR="003929A2" w:rsidRPr="003929A2" w14:paraId="2DAE5A35" w14:textId="77777777" w:rsidTr="007268A2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BC0DB" w14:textId="77777777" w:rsidR="007268A2" w:rsidRPr="003929A2" w:rsidRDefault="007268A2" w:rsidP="007268A2">
            <w:pPr>
              <w:pStyle w:val="afffffffff9"/>
              <w:widowControl w:val="0"/>
              <w:numPr>
                <w:ilvl w:val="0"/>
                <w:numId w:val="5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27344" w14:textId="74F50C3A" w:rsidR="007268A2" w:rsidRPr="003929A2" w:rsidRDefault="007268A2" w:rsidP="007268A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CCC26" w14:textId="77E2F7B1" w:rsidR="007268A2" w:rsidRPr="003929A2" w:rsidRDefault="007268A2" w:rsidP="007268A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73C3B" w14:textId="59452D6C" w:rsidR="007268A2" w:rsidRPr="003929A2" w:rsidRDefault="007268A2" w:rsidP="007268A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3929A2" w:rsidRPr="003929A2" w14:paraId="78E99154" w14:textId="77777777" w:rsidTr="00AB04A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57EAD" w14:textId="3B1B60D8" w:rsidR="00B442D8" w:rsidRPr="003929A2" w:rsidRDefault="00B442D8" w:rsidP="007268A2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hAnsi="Times New Roman"/>
                <w:b/>
                <w:sz w:val="24"/>
                <w:szCs w:val="24"/>
              </w:rPr>
              <w:t xml:space="preserve">Квартал </w:t>
            </w:r>
            <w:r w:rsidR="00A611CB" w:rsidRPr="003929A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29A2" w:rsidRPr="003929A2" w14:paraId="2948A825" w14:textId="77777777" w:rsidTr="007268A2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4598" w14:textId="77777777" w:rsidR="00390838" w:rsidRPr="003929A2" w:rsidRDefault="00390838" w:rsidP="007268A2">
            <w:pPr>
              <w:pStyle w:val="afffffffff9"/>
              <w:widowControl w:val="0"/>
              <w:numPr>
                <w:ilvl w:val="0"/>
                <w:numId w:val="51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F9848" w14:textId="261CFF37" w:rsidR="00390838" w:rsidRPr="003929A2" w:rsidRDefault="00390838" w:rsidP="003908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1E79C" w14:textId="111030DB" w:rsidR="00390838" w:rsidRPr="003929A2" w:rsidRDefault="00390838" w:rsidP="003908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F2343" w14:textId="3405BFBE" w:rsidR="00390838" w:rsidRPr="003929A2" w:rsidRDefault="00D11500" w:rsidP="00390838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поставку электричества </w:t>
            </w:r>
            <w:r w:rsidR="00390838" w:rsidRPr="003929A2">
              <w:rPr>
                <w:rFonts w:ascii="Times New Roman" w:hAnsi="Times New Roman"/>
                <w:sz w:val="24"/>
                <w:szCs w:val="24"/>
              </w:rPr>
              <w:t>(трансформаторная подстанция)</w:t>
            </w:r>
          </w:p>
        </w:tc>
      </w:tr>
      <w:tr w:rsidR="003929A2" w:rsidRPr="003929A2" w14:paraId="535FF606" w14:textId="77777777" w:rsidTr="00AB04A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B6A76" w14:textId="6DF26EDA" w:rsidR="0066758C" w:rsidRPr="003929A2" w:rsidRDefault="0066758C" w:rsidP="007268A2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b/>
                <w:sz w:val="24"/>
                <w:szCs w:val="24"/>
              </w:rPr>
              <w:t>Квартал 3</w:t>
            </w:r>
          </w:p>
        </w:tc>
      </w:tr>
      <w:tr w:rsidR="003929A2" w:rsidRPr="003929A2" w14:paraId="42E8A865" w14:textId="77777777" w:rsidTr="007268A2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E371F" w14:textId="77777777" w:rsidR="0066758C" w:rsidRPr="003929A2" w:rsidRDefault="0066758C" w:rsidP="007268A2">
            <w:pPr>
              <w:pStyle w:val="afffffffff9"/>
              <w:widowControl w:val="0"/>
              <w:numPr>
                <w:ilvl w:val="0"/>
                <w:numId w:val="51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56C2A" w14:textId="17F6658D" w:rsidR="0066758C" w:rsidRPr="003929A2" w:rsidRDefault="0066758C" w:rsidP="006675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3612C" w14:textId="62FDE8D9" w:rsidR="0066758C" w:rsidRPr="003929A2" w:rsidRDefault="0066758C" w:rsidP="006675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3ADA0" w14:textId="5C085708" w:rsidR="0066758C" w:rsidRPr="003929A2" w:rsidRDefault="00D11500" w:rsidP="0066758C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поставку тепла </w:t>
            </w:r>
            <w:r w:rsidR="0066758C" w:rsidRPr="003929A2">
              <w:rPr>
                <w:rFonts w:ascii="Times New Roman" w:hAnsi="Times New Roman"/>
                <w:sz w:val="24"/>
                <w:szCs w:val="24"/>
              </w:rPr>
              <w:t>(котельная)</w:t>
            </w:r>
          </w:p>
        </w:tc>
      </w:tr>
      <w:tr w:rsidR="003929A2" w:rsidRPr="003929A2" w14:paraId="49264DA5" w14:textId="77777777" w:rsidTr="007268A2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E5E9C" w14:textId="77777777" w:rsidR="0066758C" w:rsidRPr="003929A2" w:rsidRDefault="0066758C" w:rsidP="007268A2">
            <w:pPr>
              <w:pStyle w:val="afffffffff9"/>
              <w:widowControl w:val="0"/>
              <w:numPr>
                <w:ilvl w:val="0"/>
                <w:numId w:val="51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045B1" w14:textId="140646A1" w:rsidR="0066758C" w:rsidRPr="003929A2" w:rsidRDefault="0066758C" w:rsidP="006675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E418F" w14:textId="4D666DBF" w:rsidR="0066758C" w:rsidRPr="003929A2" w:rsidRDefault="00BD2F0B" w:rsidP="006675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5F5DE" w14:textId="0BE2E80D" w:rsidR="0066758C" w:rsidRPr="003929A2" w:rsidRDefault="00D11500" w:rsidP="006675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отвод дождевых стоков </w:t>
            </w:r>
            <w:r w:rsidR="0066758C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(насосная станция)</w:t>
            </w:r>
          </w:p>
        </w:tc>
      </w:tr>
      <w:tr w:rsidR="003929A2" w:rsidRPr="003929A2" w14:paraId="344D8861" w14:textId="77777777" w:rsidTr="007268A2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0F94A" w14:textId="77777777" w:rsidR="0066758C" w:rsidRPr="003929A2" w:rsidRDefault="0066758C" w:rsidP="007268A2">
            <w:pPr>
              <w:pStyle w:val="afffffffff9"/>
              <w:widowControl w:val="0"/>
              <w:numPr>
                <w:ilvl w:val="0"/>
                <w:numId w:val="51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87A7A" w14:textId="4C1251AA" w:rsidR="0066758C" w:rsidRPr="003929A2" w:rsidRDefault="0066758C" w:rsidP="006675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F780E" w14:textId="3365480A" w:rsidR="0066758C" w:rsidRPr="003929A2" w:rsidRDefault="0066758C" w:rsidP="006675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D93D8" w14:textId="0376B7AD" w:rsidR="0066758C" w:rsidRPr="003929A2" w:rsidRDefault="00D11500" w:rsidP="0066758C">
            <w:pPr>
              <w:widowControl w:val="0"/>
              <w:spacing w:after="0" w:line="240" w:lineRule="auto"/>
              <w:contextualSpacing/>
              <w:jc w:val="center"/>
            </w:pPr>
            <w:r w:rsidRPr="003929A2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поставку электричества </w:t>
            </w:r>
            <w:r w:rsidR="0066758C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(распределительная трансформаторная подстанция)</w:t>
            </w:r>
          </w:p>
        </w:tc>
      </w:tr>
      <w:tr w:rsidR="003929A2" w:rsidRPr="003929A2" w14:paraId="2CB262CA" w14:textId="77777777" w:rsidTr="00F9249F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3E919" w14:textId="7BE82CE5" w:rsidR="00F9249F" w:rsidRPr="003929A2" w:rsidRDefault="00F9249F" w:rsidP="006675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b/>
                <w:sz w:val="24"/>
                <w:szCs w:val="24"/>
              </w:rPr>
              <w:t>Квартал 4</w:t>
            </w:r>
          </w:p>
        </w:tc>
      </w:tr>
      <w:tr w:rsidR="003929A2" w:rsidRPr="003929A2" w14:paraId="7EDB707A" w14:textId="77777777" w:rsidTr="007268A2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A05D3" w14:textId="77777777" w:rsidR="00F9249F" w:rsidRPr="003929A2" w:rsidRDefault="00F9249F" w:rsidP="00F9249F">
            <w:pPr>
              <w:pStyle w:val="afffffffff9"/>
              <w:widowControl w:val="0"/>
              <w:numPr>
                <w:ilvl w:val="0"/>
                <w:numId w:val="51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E6330" w14:textId="24EB3B76" w:rsidR="00F9249F" w:rsidRPr="003929A2" w:rsidRDefault="00F9249F" w:rsidP="00F924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02C17" w14:textId="6F54E905" w:rsidR="00F9249F" w:rsidRPr="003929A2" w:rsidRDefault="00F9249F" w:rsidP="00F924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2761" w14:textId="277C45C7" w:rsidR="00F9249F" w:rsidRPr="003929A2" w:rsidRDefault="00F9249F" w:rsidP="00F924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3929A2" w:rsidRPr="003929A2" w14:paraId="7EBC2B77" w14:textId="77777777" w:rsidTr="00F9249F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50CE3" w14:textId="1D981648" w:rsidR="00F9249F" w:rsidRPr="003929A2" w:rsidRDefault="00F9249F" w:rsidP="00F924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b/>
                <w:sz w:val="24"/>
                <w:szCs w:val="24"/>
              </w:rPr>
              <w:t>Квартал 5</w:t>
            </w:r>
          </w:p>
        </w:tc>
      </w:tr>
      <w:tr w:rsidR="003929A2" w:rsidRPr="003929A2" w14:paraId="307EF6B5" w14:textId="77777777" w:rsidTr="007268A2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B77BD" w14:textId="77777777" w:rsidR="00F9249F" w:rsidRPr="003929A2" w:rsidRDefault="00F9249F" w:rsidP="00F9249F">
            <w:pPr>
              <w:pStyle w:val="afffffffff9"/>
              <w:widowControl w:val="0"/>
              <w:numPr>
                <w:ilvl w:val="0"/>
                <w:numId w:val="51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D7B48" w14:textId="3499ACC3" w:rsidR="00F9249F" w:rsidRPr="003929A2" w:rsidRDefault="00F9249F" w:rsidP="00F924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F4907" w14:textId="068571C3" w:rsidR="00F9249F" w:rsidRPr="003929A2" w:rsidRDefault="00F9249F" w:rsidP="00F924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18382" w14:textId="4869ECCD" w:rsidR="00F9249F" w:rsidRPr="003929A2" w:rsidRDefault="00F9249F" w:rsidP="00F924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газа (газорегуляторный пункт)</w:t>
            </w:r>
          </w:p>
        </w:tc>
      </w:tr>
    </w:tbl>
    <w:p w14:paraId="5458E822" w14:textId="385D6C3C" w:rsidR="008036A1" w:rsidRPr="003929A2" w:rsidRDefault="008036A1" w:rsidP="00B442D8">
      <w:pPr>
        <w:keepNext/>
        <w:keepLines/>
        <w:suppressAutoHyphens w:val="0"/>
        <w:spacing w:before="24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lastRenderedPageBreak/>
        <w:t xml:space="preserve">8. Характеристики объектов федерального значения,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регионального значения, объектов местного значения в сфере коммунальной инфраструктуры</w:t>
      </w:r>
    </w:p>
    <w:tbl>
      <w:tblPr>
        <w:tblW w:w="9316" w:type="dxa"/>
        <w:tblLook w:val="04A0" w:firstRow="1" w:lastRow="0" w:firstColumn="1" w:lastColumn="0" w:noHBand="0" w:noVBand="1"/>
      </w:tblPr>
      <w:tblGrid>
        <w:gridCol w:w="1082"/>
        <w:gridCol w:w="1668"/>
        <w:gridCol w:w="80"/>
        <w:gridCol w:w="3811"/>
        <w:gridCol w:w="1292"/>
        <w:gridCol w:w="1383"/>
      </w:tblGrid>
      <w:tr w:rsidR="003929A2" w:rsidRPr="003929A2" w14:paraId="3FC04916" w14:textId="77777777" w:rsidTr="006329AF">
        <w:trPr>
          <w:trHeight w:val="1590"/>
          <w:tblHeader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14D2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C7F4" w14:textId="49400900" w:rsidR="00B442D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3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CBA9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DB13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Характеристики, параметры</w:t>
            </w:r>
          </w:p>
        </w:tc>
      </w:tr>
      <w:tr w:rsidR="003929A2" w:rsidRPr="003929A2" w14:paraId="48AB62F0" w14:textId="77777777" w:rsidTr="0060531D">
        <w:trPr>
          <w:trHeight w:val="630"/>
          <w:tblHeader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9B05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FA57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A82F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DEF9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F6BC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3929A2" w:rsidRPr="003929A2" w14:paraId="3061F749" w14:textId="77777777" w:rsidTr="00630695">
        <w:trPr>
          <w:trHeight w:val="315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6674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651A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851E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8E50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78AA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929A2" w:rsidRPr="003929A2" w14:paraId="14B603F3" w14:textId="77777777" w:rsidTr="006329AF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8A14" w14:textId="77777777" w:rsidR="00B442D8" w:rsidRPr="003929A2" w:rsidRDefault="00B442D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Объекты местного значения</w:t>
            </w:r>
          </w:p>
        </w:tc>
      </w:tr>
      <w:tr w:rsidR="003929A2" w:rsidRPr="003929A2" w14:paraId="00726C42" w14:textId="77777777" w:rsidTr="006329AF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1932" w14:textId="3424BCC1" w:rsidR="00E70946" w:rsidRPr="003929A2" w:rsidRDefault="00E70946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b/>
                <w:sz w:val="24"/>
                <w:szCs w:val="24"/>
              </w:rPr>
              <w:t>Квартал 1</w:t>
            </w:r>
          </w:p>
        </w:tc>
      </w:tr>
      <w:tr w:rsidR="003929A2" w:rsidRPr="003929A2" w14:paraId="3B1C4724" w14:textId="77777777" w:rsidTr="00E70946">
        <w:trPr>
          <w:trHeight w:val="315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4DE7" w14:textId="28F6B0F0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8DC0" w14:textId="4983D174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0241" w14:textId="61072CB9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22B3" w14:textId="6B4BB063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1609" w14:textId="51BAB77B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2х2000</w:t>
            </w:r>
          </w:p>
        </w:tc>
      </w:tr>
      <w:tr w:rsidR="003929A2" w:rsidRPr="003929A2" w14:paraId="27B3732C" w14:textId="77777777" w:rsidTr="006329AF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3D39" w14:textId="39A31F3F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2</w:t>
            </w:r>
          </w:p>
        </w:tc>
      </w:tr>
      <w:tr w:rsidR="003929A2" w:rsidRPr="003929A2" w14:paraId="4C91648C" w14:textId="77777777" w:rsidTr="002379BE">
        <w:trPr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330E" w14:textId="5292E7AF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7248" w14:textId="67024465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17F7" w14:textId="310FFE79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6101C" w14:textId="147CF282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4D08C" w14:textId="2D2F6A40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2х2000</w:t>
            </w:r>
          </w:p>
        </w:tc>
      </w:tr>
      <w:tr w:rsidR="003929A2" w:rsidRPr="003929A2" w14:paraId="7C0AA0A4" w14:textId="77777777" w:rsidTr="00630695">
        <w:trPr>
          <w:trHeight w:val="370"/>
        </w:trPr>
        <w:tc>
          <w:tcPr>
            <w:tcW w:w="93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69F50" w14:textId="4C3767E1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3</w:t>
            </w:r>
          </w:p>
        </w:tc>
      </w:tr>
      <w:tr w:rsidR="003929A2" w:rsidRPr="003929A2" w14:paraId="34364DB5" w14:textId="77777777" w:rsidTr="00F9249F">
        <w:trPr>
          <w:trHeight w:val="315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B8F3" w14:textId="642A5D2F" w:rsidR="00E70946" w:rsidRPr="003929A2" w:rsidRDefault="00F9249F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2868" w14:textId="51F86B30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E75C" w14:textId="1FE8E6E1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тепла (котельная)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39C7F" w14:textId="6FBC561C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79971" w14:textId="1AFAE9C6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</w:t>
            </w:r>
            <w:r w:rsidR="00FE5513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</w:t>
            </w:r>
          </w:p>
        </w:tc>
      </w:tr>
      <w:tr w:rsidR="003929A2" w:rsidRPr="003929A2" w14:paraId="676A9866" w14:textId="77777777" w:rsidTr="006329AF">
        <w:trPr>
          <w:trHeight w:val="315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BA9D" w14:textId="34479A84" w:rsidR="00E70946" w:rsidRPr="003929A2" w:rsidRDefault="00F9249F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0C6D" w14:textId="0317F6F4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80F3" w14:textId="2DEFDD2D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отвод дождевых стоков (насосная станция)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4CF1E" w14:textId="76AD9803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подземного исполнения</w:t>
            </w:r>
          </w:p>
        </w:tc>
      </w:tr>
      <w:tr w:rsidR="003929A2" w:rsidRPr="003929A2" w14:paraId="0F5D5227" w14:textId="77777777" w:rsidTr="00F9249F">
        <w:trPr>
          <w:trHeight w:val="375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E170" w14:textId="1CF542FF" w:rsidR="00E70946" w:rsidRPr="003929A2" w:rsidRDefault="00F9249F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4081" w14:textId="6CB280CE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8542" w14:textId="2F248B8E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поставку электричества 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(распределительная 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FA23" w14:textId="5764A796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3DD4B" w14:textId="6BBC58A8" w:rsidR="00E70946" w:rsidRPr="003929A2" w:rsidRDefault="00E70946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2х1600</w:t>
            </w:r>
          </w:p>
        </w:tc>
      </w:tr>
      <w:tr w:rsidR="003929A2" w:rsidRPr="003929A2" w14:paraId="08E645FC" w14:textId="77777777" w:rsidTr="00F9249F">
        <w:trPr>
          <w:trHeight w:val="375"/>
        </w:trPr>
        <w:tc>
          <w:tcPr>
            <w:tcW w:w="93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3768" w14:textId="70DE714E" w:rsidR="00F9249F" w:rsidRPr="003929A2" w:rsidRDefault="00F9249F" w:rsidP="00E709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4</w:t>
            </w:r>
          </w:p>
        </w:tc>
      </w:tr>
      <w:tr w:rsidR="003929A2" w:rsidRPr="003929A2" w14:paraId="7137B7EC" w14:textId="77777777" w:rsidTr="00F9249F">
        <w:trPr>
          <w:trHeight w:val="375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0049" w14:textId="1C3A28CC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BE00" w14:textId="50355133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B26F" w14:textId="2878F4A9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1B27" w14:textId="434EB6C9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35DF0" w14:textId="3DC70A1F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2х2000</w:t>
            </w:r>
          </w:p>
        </w:tc>
      </w:tr>
      <w:tr w:rsidR="003929A2" w:rsidRPr="003929A2" w14:paraId="46D20534" w14:textId="77777777" w:rsidTr="00F9249F">
        <w:trPr>
          <w:trHeight w:val="37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151F" w14:textId="42A69BD1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5</w:t>
            </w:r>
          </w:p>
        </w:tc>
      </w:tr>
      <w:tr w:rsidR="00F9249F" w:rsidRPr="003929A2" w14:paraId="24781BC2" w14:textId="77777777" w:rsidTr="00F9249F">
        <w:trPr>
          <w:trHeight w:val="375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AFA3" w14:textId="5ADFBBE8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EE49" w14:textId="2151EEA9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39D7" w14:textId="5F3D9DD6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газа (газорегуляторный пункт)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C658" w14:textId="59DD0FC7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2049E" w14:textId="10B33ADC" w:rsidR="00F9249F" w:rsidRPr="003929A2" w:rsidRDefault="00F9249F" w:rsidP="00F924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</w:tr>
    </w:tbl>
    <w:p w14:paraId="1CB7FCFE" w14:textId="77777777" w:rsidR="00D63DEC" w:rsidRPr="003929A2" w:rsidRDefault="00D63DEC" w:rsidP="00B5587A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873B67" w14:textId="14C8D29E" w:rsidR="00E94610" w:rsidRPr="003929A2" w:rsidRDefault="00E94610" w:rsidP="00E946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На территории отсутствуют существующие объекты федерального значения в сфере коммунальной инфраструктуры, фактические показатели обеспеченности территории такими объектами и фактические показатели территориальной доступности для таких объектов отсутствуют.</w:t>
      </w:r>
    </w:p>
    <w:p w14:paraId="3EAFDC29" w14:textId="28CFBE58" w:rsidR="00E94610" w:rsidRPr="003929A2" w:rsidRDefault="00E94610" w:rsidP="00A055DA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E94610" w:rsidRPr="003929A2" w:rsidSect="00997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838" w:right="850" w:bottom="709" w:left="1701" w:header="426" w:footer="223" w:gutter="0"/>
          <w:cols w:space="720"/>
          <w:formProt w:val="0"/>
          <w:docGrid w:linePitch="360"/>
        </w:sectPr>
      </w:pPr>
    </w:p>
    <w:p w14:paraId="6C197A91" w14:textId="5F572EFB" w:rsidR="006A61A4" w:rsidRPr="003929A2" w:rsidRDefault="001146FC" w:rsidP="008E2F9D">
      <w:pPr>
        <w:keepNext/>
        <w:keepLines/>
        <w:suppressAutoHyphens w:val="0"/>
        <w:spacing w:line="259" w:lineRule="auto"/>
        <w:ind w:firstLine="709"/>
        <w:jc w:val="both"/>
        <w:outlineLvl w:val="0"/>
      </w:pPr>
      <w:r w:rsidRPr="003929A2">
        <w:rPr>
          <w:rFonts w:ascii="Times New Roman" w:hAnsi="Times New Roman"/>
          <w:sz w:val="24"/>
          <w:szCs w:val="24"/>
        </w:rPr>
        <w:lastRenderedPageBreak/>
        <w:t>9</w:t>
      </w:r>
      <w:r w:rsidR="003B447D" w:rsidRPr="003929A2">
        <w:rPr>
          <w:rFonts w:ascii="Times New Roman" w:hAnsi="Times New Roman"/>
          <w:sz w:val="24"/>
          <w:szCs w:val="24"/>
        </w:rPr>
        <w:t>. Характ</w:t>
      </w:r>
      <w:r w:rsidR="003B447D" w:rsidRPr="003929A2">
        <w:rPr>
          <w:rFonts w:ascii="Times New Roman" w:eastAsiaTheme="majorEastAsia" w:hAnsi="Times New Roman"/>
          <w:sz w:val="24"/>
          <w:szCs w:val="24"/>
          <w:lang w:eastAsia="en-US"/>
        </w:rPr>
        <w:t xml:space="preserve">еристика планируемого развития </w:t>
      </w:r>
      <w:r w:rsidR="003B447D" w:rsidRPr="003929A2">
        <w:rPr>
          <w:rFonts w:ascii="Times New Roman" w:eastAsia="Times New Roman" w:hAnsi="Times New Roman"/>
          <w:sz w:val="24"/>
          <w:szCs w:val="24"/>
          <w:lang w:eastAsia="ru-RU"/>
        </w:rPr>
        <w:t>объектов транспортной инфраструктуры, необходимых для развития территории</w:t>
      </w:r>
    </w:p>
    <w:p w14:paraId="54FEAEBE" w14:textId="77777777" w:rsidR="00B3275F" w:rsidRPr="003929A2" w:rsidRDefault="00B3275F" w:rsidP="00B327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На территории предусматривается размещение объектов улично-дорожной сети в границах зон планируемого размещения объектов капитального строительства </w:t>
      </w:r>
    </w:p>
    <w:p w14:paraId="49829899" w14:textId="77777777" w:rsidR="00B3275F" w:rsidRPr="003929A2" w:rsidRDefault="00B3275F" w:rsidP="00B327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668"/>
        <w:gridCol w:w="1497"/>
        <w:gridCol w:w="2076"/>
        <w:gridCol w:w="2268"/>
        <w:gridCol w:w="1985"/>
        <w:gridCol w:w="1984"/>
        <w:gridCol w:w="1559"/>
        <w:gridCol w:w="1694"/>
      </w:tblGrid>
      <w:tr w:rsidR="003929A2" w:rsidRPr="003929A2" w14:paraId="169C9644" w14:textId="77777777" w:rsidTr="00C76FB3">
        <w:trPr>
          <w:cantSplit/>
          <w:trHeight w:val="1644"/>
          <w:tblHeader/>
        </w:trPr>
        <w:tc>
          <w:tcPr>
            <w:tcW w:w="566" w:type="dxa"/>
            <w:shd w:val="clear" w:color="auto" w:fill="auto"/>
            <w:vAlign w:val="center"/>
            <w:hideMark/>
          </w:tcPr>
          <w:p w14:paraId="3224FCCD" w14:textId="77777777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14:paraId="5003086F" w14:textId="237DB773" w:rsidR="00B02106" w:rsidRPr="003929A2" w:rsidRDefault="00603860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зоны планируемого размещения объектов капитального строительства</w:t>
            </w:r>
          </w:p>
        </w:tc>
        <w:tc>
          <w:tcPr>
            <w:tcW w:w="1497" w:type="dxa"/>
            <w:shd w:val="clear" w:color="auto" w:fill="auto"/>
            <w:vAlign w:val="center"/>
            <w:hideMark/>
          </w:tcPr>
          <w:p w14:paraId="1F675A80" w14:textId="5152D4A7" w:rsidR="00B02106" w:rsidRPr="003929A2" w:rsidRDefault="00603860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Условный номер </w:t>
            </w:r>
            <w:r w:rsidR="00DF4678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образуемого 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2076" w:type="dxa"/>
            <w:shd w:val="clear" w:color="auto" w:fill="auto"/>
            <w:vAlign w:val="center"/>
            <w:hideMark/>
          </w:tcPr>
          <w:p w14:paraId="5B07A19D" w14:textId="77777777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2268" w:type="dxa"/>
            <w:vAlign w:val="center"/>
          </w:tcPr>
          <w:p w14:paraId="4CCC90D8" w14:textId="2872B42D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Протяженность, м</w:t>
            </w:r>
          </w:p>
        </w:tc>
        <w:tc>
          <w:tcPr>
            <w:tcW w:w="1985" w:type="dxa"/>
            <w:vAlign w:val="center"/>
          </w:tcPr>
          <w:p w14:paraId="3BDA5EA8" w14:textId="5376F55E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Ширина проезжей части, м</w:t>
            </w:r>
          </w:p>
        </w:tc>
        <w:tc>
          <w:tcPr>
            <w:tcW w:w="1984" w:type="dxa"/>
            <w:vAlign w:val="center"/>
          </w:tcPr>
          <w:p w14:paraId="440CDE52" w14:textId="15B00662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полос движения*</w:t>
            </w:r>
          </w:p>
        </w:tc>
        <w:tc>
          <w:tcPr>
            <w:tcW w:w="1559" w:type="dxa"/>
            <w:vAlign w:val="center"/>
          </w:tcPr>
          <w:p w14:paraId="7CED5E84" w14:textId="1CF196B3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Ширина тротуара**, м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14:paraId="4ECFD7F4" w14:textId="7314B840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-мест вдоль проезжей части, не менее</w:t>
            </w:r>
          </w:p>
        </w:tc>
      </w:tr>
      <w:tr w:rsidR="003929A2" w:rsidRPr="003929A2" w14:paraId="1C9F23DC" w14:textId="77777777" w:rsidTr="00B02106">
        <w:trPr>
          <w:cantSplit/>
          <w:trHeight w:val="315"/>
          <w:tblHeader/>
        </w:trPr>
        <w:tc>
          <w:tcPr>
            <w:tcW w:w="566" w:type="dxa"/>
            <w:shd w:val="clear" w:color="auto" w:fill="auto"/>
            <w:vAlign w:val="center"/>
            <w:hideMark/>
          </w:tcPr>
          <w:p w14:paraId="103D7464" w14:textId="77777777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14:paraId="20A6D0F5" w14:textId="77777777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  <w:shd w:val="clear" w:color="auto" w:fill="auto"/>
            <w:vAlign w:val="center"/>
            <w:hideMark/>
          </w:tcPr>
          <w:p w14:paraId="3AAB1C6C" w14:textId="77777777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6" w:type="dxa"/>
            <w:shd w:val="clear" w:color="auto" w:fill="auto"/>
            <w:vAlign w:val="center"/>
            <w:hideMark/>
          </w:tcPr>
          <w:p w14:paraId="516E37C5" w14:textId="77777777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72759F5F" w14:textId="7B2F143C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14:paraId="71FED83D" w14:textId="58283F60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14:paraId="3FC66829" w14:textId="1B143033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14:paraId="48EF179C" w14:textId="7089E4B3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14:paraId="0C5E66EC" w14:textId="23C2BEDC" w:rsidR="00B02106" w:rsidRPr="003929A2" w:rsidRDefault="00B02106" w:rsidP="00B0210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929A2" w:rsidRPr="003929A2" w14:paraId="5E3FFA9D" w14:textId="77777777" w:rsidTr="00C76FB3">
        <w:trPr>
          <w:cantSplit/>
          <w:trHeight w:val="454"/>
        </w:trPr>
        <w:tc>
          <w:tcPr>
            <w:tcW w:w="566" w:type="dxa"/>
            <w:shd w:val="clear" w:color="auto" w:fill="auto"/>
            <w:vAlign w:val="center"/>
          </w:tcPr>
          <w:p w14:paraId="0C801202" w14:textId="7CD22D60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283F8329" w14:textId="08E896CD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7978AB9" w14:textId="09ADF28B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BB191FA" w14:textId="29FB16AC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Проектируемое продолжение ул. Александра Бека</w:t>
            </w:r>
          </w:p>
        </w:tc>
        <w:tc>
          <w:tcPr>
            <w:tcW w:w="2268" w:type="dxa"/>
            <w:vAlign w:val="center"/>
          </w:tcPr>
          <w:p w14:paraId="518745B2" w14:textId="0FA4BE19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417,6</w:t>
            </w:r>
          </w:p>
        </w:tc>
        <w:tc>
          <w:tcPr>
            <w:tcW w:w="1985" w:type="dxa"/>
            <w:vAlign w:val="center"/>
          </w:tcPr>
          <w:p w14:paraId="0572E28F" w14:textId="3E1D89DE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14:paraId="659B4B43" w14:textId="0E3ED9C0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4618911A" w14:textId="1C3454E6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  <w:shd w:val="clear" w:color="auto" w:fill="auto"/>
            <w:noWrap/>
            <w:vAlign w:val="center"/>
          </w:tcPr>
          <w:p w14:paraId="663A1B8E" w14:textId="3E1E8920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  <w:r w:rsidR="00A857D4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***</w:t>
            </w:r>
          </w:p>
        </w:tc>
      </w:tr>
      <w:tr w:rsidR="003929A2" w:rsidRPr="003929A2" w14:paraId="550A6F06" w14:textId="77777777" w:rsidTr="00C76FB3">
        <w:trPr>
          <w:cantSplit/>
          <w:trHeight w:val="454"/>
        </w:trPr>
        <w:tc>
          <w:tcPr>
            <w:tcW w:w="566" w:type="dxa"/>
            <w:shd w:val="clear" w:color="auto" w:fill="auto"/>
            <w:vAlign w:val="center"/>
            <w:hideMark/>
          </w:tcPr>
          <w:p w14:paraId="3C6B4812" w14:textId="4457B890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14:paraId="7AB89CD9" w14:textId="7777777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97" w:type="dxa"/>
            <w:shd w:val="clear" w:color="auto" w:fill="auto"/>
            <w:vAlign w:val="center"/>
            <w:hideMark/>
          </w:tcPr>
          <w:p w14:paraId="17662785" w14:textId="7777777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76" w:type="dxa"/>
            <w:shd w:val="clear" w:color="auto" w:fill="auto"/>
            <w:vAlign w:val="center"/>
            <w:hideMark/>
          </w:tcPr>
          <w:p w14:paraId="4506E85E" w14:textId="7777777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Весенняя</w:t>
            </w:r>
          </w:p>
        </w:tc>
        <w:tc>
          <w:tcPr>
            <w:tcW w:w="2268" w:type="dxa"/>
            <w:vAlign w:val="center"/>
          </w:tcPr>
          <w:p w14:paraId="352F42E3" w14:textId="412B569B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422,8</w:t>
            </w:r>
          </w:p>
        </w:tc>
        <w:tc>
          <w:tcPr>
            <w:tcW w:w="1985" w:type="dxa"/>
            <w:vAlign w:val="center"/>
          </w:tcPr>
          <w:p w14:paraId="3EAFE82C" w14:textId="36A64590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14:paraId="40322C34" w14:textId="23C76335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478AA1F1" w14:textId="33359D14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50D29D4" w14:textId="16690FD4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A2236B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29A2" w:rsidRPr="003929A2" w14:paraId="613A2DB1" w14:textId="77777777" w:rsidTr="00C76FB3">
        <w:trPr>
          <w:trHeight w:val="454"/>
        </w:trPr>
        <w:tc>
          <w:tcPr>
            <w:tcW w:w="566" w:type="dxa"/>
            <w:shd w:val="clear" w:color="auto" w:fill="auto"/>
            <w:vAlign w:val="center"/>
            <w:hideMark/>
          </w:tcPr>
          <w:p w14:paraId="0C521E30" w14:textId="444752DE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14:paraId="455CC538" w14:textId="216A50C2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97" w:type="dxa"/>
            <w:shd w:val="clear" w:color="auto" w:fill="auto"/>
            <w:vAlign w:val="center"/>
            <w:hideMark/>
          </w:tcPr>
          <w:p w14:paraId="1306CE83" w14:textId="6EDEEB69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24; 25; 26</w:t>
            </w:r>
          </w:p>
        </w:tc>
        <w:tc>
          <w:tcPr>
            <w:tcW w:w="2076" w:type="dxa"/>
            <w:shd w:val="clear" w:color="auto" w:fill="auto"/>
            <w:vAlign w:val="center"/>
            <w:hideMark/>
          </w:tcPr>
          <w:p w14:paraId="072D30EA" w14:textId="7777777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Конституции</w:t>
            </w:r>
          </w:p>
        </w:tc>
        <w:tc>
          <w:tcPr>
            <w:tcW w:w="2268" w:type="dxa"/>
            <w:vAlign w:val="center"/>
          </w:tcPr>
          <w:p w14:paraId="5133392D" w14:textId="36344874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465,1</w:t>
            </w:r>
          </w:p>
        </w:tc>
        <w:tc>
          <w:tcPr>
            <w:tcW w:w="1985" w:type="dxa"/>
            <w:vAlign w:val="center"/>
          </w:tcPr>
          <w:p w14:paraId="0402B2D6" w14:textId="0ECC6AA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14:paraId="4700C1B1" w14:textId="53243A58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64DD4B25" w14:textId="2FDF2C38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2-2.8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BBA32C2" w14:textId="2C73785D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3929A2" w:rsidRPr="003929A2" w14:paraId="4A667941" w14:textId="77777777" w:rsidTr="00C76FB3">
        <w:trPr>
          <w:trHeight w:val="454"/>
        </w:trPr>
        <w:tc>
          <w:tcPr>
            <w:tcW w:w="566" w:type="dxa"/>
            <w:shd w:val="clear" w:color="auto" w:fill="auto"/>
            <w:vAlign w:val="center"/>
          </w:tcPr>
          <w:p w14:paraId="0FF7CAD3" w14:textId="476777DB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302CCD3B" w14:textId="7777777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41CA1C56" w14:textId="7777777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01ADE929" w14:textId="7777777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Проектируемая ул.№ 1 (ул. Желанная)</w:t>
            </w:r>
          </w:p>
        </w:tc>
        <w:tc>
          <w:tcPr>
            <w:tcW w:w="2268" w:type="dxa"/>
            <w:vAlign w:val="center"/>
          </w:tcPr>
          <w:p w14:paraId="725CC420" w14:textId="3A593609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360,3</w:t>
            </w:r>
          </w:p>
        </w:tc>
        <w:tc>
          <w:tcPr>
            <w:tcW w:w="1985" w:type="dxa"/>
            <w:vAlign w:val="center"/>
          </w:tcPr>
          <w:p w14:paraId="0EFC6197" w14:textId="0B7AD801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14:paraId="1FD10770" w14:textId="02BD64F3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34953C4D" w14:textId="36D675CD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  <w:shd w:val="clear" w:color="auto" w:fill="auto"/>
            <w:noWrap/>
            <w:vAlign w:val="center"/>
          </w:tcPr>
          <w:p w14:paraId="07D67C2D" w14:textId="1898AF99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</w:tr>
      <w:tr w:rsidR="003929A2" w:rsidRPr="003929A2" w14:paraId="2E94C1AA" w14:textId="77777777" w:rsidTr="00C76FB3">
        <w:trPr>
          <w:trHeight w:val="454"/>
        </w:trPr>
        <w:tc>
          <w:tcPr>
            <w:tcW w:w="566" w:type="dxa"/>
            <w:shd w:val="clear" w:color="auto" w:fill="auto"/>
            <w:vAlign w:val="center"/>
          </w:tcPr>
          <w:p w14:paraId="3649E6CA" w14:textId="7C833BDD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4C27AE1F" w14:textId="06A8F833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94FB3D4" w14:textId="1B46683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1B29A50" w14:textId="77777777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Проектируемая ул. №2</w:t>
            </w:r>
          </w:p>
        </w:tc>
        <w:tc>
          <w:tcPr>
            <w:tcW w:w="2268" w:type="dxa"/>
            <w:vAlign w:val="center"/>
          </w:tcPr>
          <w:p w14:paraId="1649D10B" w14:textId="0EA6C7C6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567,9</w:t>
            </w:r>
          </w:p>
        </w:tc>
        <w:tc>
          <w:tcPr>
            <w:tcW w:w="1985" w:type="dxa"/>
            <w:vAlign w:val="center"/>
          </w:tcPr>
          <w:p w14:paraId="2E76A12B" w14:textId="2F4AB87E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14:paraId="6009CA6D" w14:textId="60949123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4ADBFFA0" w14:textId="3E90E3FA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4" w:type="dxa"/>
            <w:shd w:val="clear" w:color="auto" w:fill="auto"/>
            <w:noWrap/>
            <w:vAlign w:val="center"/>
          </w:tcPr>
          <w:p w14:paraId="6BD6E825" w14:textId="5C3726E5" w:rsidR="00162AFB" w:rsidRPr="003929A2" w:rsidRDefault="00162AFB" w:rsidP="00162AF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929A2" w:rsidRPr="003929A2" w14:paraId="3F739515" w14:textId="77777777" w:rsidTr="00C76FB3">
        <w:trPr>
          <w:trHeight w:val="454"/>
        </w:trPr>
        <w:tc>
          <w:tcPr>
            <w:tcW w:w="566" w:type="dxa"/>
            <w:shd w:val="clear" w:color="auto" w:fill="auto"/>
            <w:vAlign w:val="center"/>
          </w:tcPr>
          <w:p w14:paraId="56F2CC8D" w14:textId="238C631F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3B9E12B7" w14:textId="78EE9277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A40D9FC" w14:textId="7375DAC9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64F77AC7" w14:textId="46BDE457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2268" w:type="dxa"/>
            <w:vAlign w:val="center"/>
          </w:tcPr>
          <w:p w14:paraId="052E0328" w14:textId="42458200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985" w:type="dxa"/>
            <w:vAlign w:val="center"/>
          </w:tcPr>
          <w:p w14:paraId="513BC75C" w14:textId="7F990A8B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984" w:type="dxa"/>
            <w:vAlign w:val="center"/>
          </w:tcPr>
          <w:p w14:paraId="7D5BE63D" w14:textId="2D3680D1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499CBFD9" w14:textId="1EF89164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  <w:shd w:val="clear" w:color="auto" w:fill="auto"/>
            <w:noWrap/>
            <w:vAlign w:val="center"/>
          </w:tcPr>
          <w:p w14:paraId="1D78D441" w14:textId="30108222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3929A2" w:rsidRPr="003929A2" w14:paraId="55CBD31B" w14:textId="77777777" w:rsidTr="00C76FB3">
        <w:trPr>
          <w:trHeight w:val="454"/>
        </w:trPr>
        <w:tc>
          <w:tcPr>
            <w:tcW w:w="566" w:type="dxa"/>
            <w:shd w:val="clear" w:color="auto" w:fill="auto"/>
            <w:vAlign w:val="center"/>
          </w:tcPr>
          <w:p w14:paraId="46E9525B" w14:textId="5BC37068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009360B" w14:textId="2D1C28C1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C6AF452" w14:textId="2C542DF6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2E2BF410" w14:textId="7DEDB6D7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2268" w:type="dxa"/>
            <w:vAlign w:val="center"/>
          </w:tcPr>
          <w:p w14:paraId="673EDE41" w14:textId="40EE7D66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294,8</w:t>
            </w:r>
          </w:p>
        </w:tc>
        <w:tc>
          <w:tcPr>
            <w:tcW w:w="1985" w:type="dxa"/>
            <w:vAlign w:val="center"/>
          </w:tcPr>
          <w:p w14:paraId="71E158A6" w14:textId="184D8441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984" w:type="dxa"/>
            <w:vAlign w:val="center"/>
          </w:tcPr>
          <w:p w14:paraId="6D12CDDD" w14:textId="70D76F0D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05709757" w14:textId="13CC43D4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  <w:shd w:val="clear" w:color="auto" w:fill="auto"/>
            <w:noWrap/>
            <w:vAlign w:val="center"/>
          </w:tcPr>
          <w:p w14:paraId="4B6AA86A" w14:textId="6DF9B7E3" w:rsidR="00570157" w:rsidRPr="003929A2" w:rsidRDefault="00570157" w:rsidP="005701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</w:tbl>
    <w:p w14:paraId="60A88086" w14:textId="77777777" w:rsidR="00B02106" w:rsidRPr="003929A2" w:rsidRDefault="00B02106" w:rsidP="006E4F08">
      <w:pPr>
        <w:tabs>
          <w:tab w:val="left" w:pos="0"/>
        </w:tabs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*суммарно в двух направлениях</w:t>
      </w:r>
    </w:p>
    <w:p w14:paraId="7E460E88" w14:textId="60176145" w:rsidR="00B02106" w:rsidRPr="003929A2" w:rsidRDefault="00B02106" w:rsidP="006E4F08">
      <w:pPr>
        <w:pStyle w:val="afffffffff9"/>
        <w:tabs>
          <w:tab w:val="left" w:pos="0"/>
        </w:tabs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**в одном направлении</w:t>
      </w:r>
    </w:p>
    <w:p w14:paraId="2C32C860" w14:textId="39E1EDDB" w:rsidR="00B02106" w:rsidRPr="003929A2" w:rsidRDefault="00A857D4" w:rsidP="00B0210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929A2">
        <w:rPr>
          <w:rFonts w:ascii="Times New Roman" w:hAnsi="Times New Roman"/>
          <w:sz w:val="24"/>
          <w:szCs w:val="24"/>
        </w:rPr>
        <w:t>***</w:t>
      </w:r>
      <w:r w:rsidR="00B02106" w:rsidRPr="003929A2">
        <w:rPr>
          <w:rFonts w:ascii="Times New Roman" w:hAnsi="Times New Roman"/>
          <w:sz w:val="24"/>
          <w:szCs w:val="24"/>
        </w:rPr>
        <w:t xml:space="preserve">Примечание: Размещение </w:t>
      </w:r>
      <w:proofErr w:type="spellStart"/>
      <w:r w:rsidR="00B02106" w:rsidRPr="003929A2">
        <w:rPr>
          <w:rFonts w:ascii="Times New Roman" w:hAnsi="Times New Roman"/>
          <w:sz w:val="24"/>
          <w:szCs w:val="24"/>
        </w:rPr>
        <w:t>машино</w:t>
      </w:r>
      <w:proofErr w:type="spellEnd"/>
      <w:r w:rsidR="00B02106" w:rsidRPr="003929A2">
        <w:rPr>
          <w:rFonts w:ascii="Times New Roman" w:hAnsi="Times New Roman"/>
          <w:sz w:val="24"/>
          <w:szCs w:val="24"/>
        </w:rPr>
        <w:t>-мест вдоль проезжей части проектируемого продолжения ул. Александра Бека п</w:t>
      </w:r>
      <w:r w:rsidR="00162AFB" w:rsidRPr="003929A2">
        <w:rPr>
          <w:rFonts w:ascii="Times New Roman" w:hAnsi="Times New Roman"/>
          <w:sz w:val="24"/>
          <w:szCs w:val="24"/>
        </w:rPr>
        <w:t>редусмотрено</w:t>
      </w:r>
      <w:r w:rsidR="00B02106" w:rsidRPr="003929A2">
        <w:rPr>
          <w:rFonts w:ascii="Times New Roman" w:hAnsi="Times New Roman"/>
          <w:sz w:val="24"/>
          <w:szCs w:val="24"/>
        </w:rPr>
        <w:t xml:space="preserve"> по согласованию.</w:t>
      </w:r>
    </w:p>
    <w:p w14:paraId="6BD4C6B9" w14:textId="77777777" w:rsidR="00B02106" w:rsidRPr="003929A2" w:rsidRDefault="00B02106" w:rsidP="00A157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02106" w:rsidRPr="003929A2" w:rsidSect="00B02106">
          <w:headerReference w:type="default" r:id="rId18"/>
          <w:pgSz w:w="16838" w:h="11906" w:orient="landscape"/>
          <w:pgMar w:top="1701" w:right="822" w:bottom="851" w:left="709" w:header="425" w:footer="221" w:gutter="0"/>
          <w:cols w:space="720"/>
          <w:formProt w:val="0"/>
          <w:docGrid w:linePitch="360"/>
        </w:sectPr>
      </w:pPr>
    </w:p>
    <w:p w14:paraId="0D03111E" w14:textId="77777777" w:rsidR="00A157CC" w:rsidRPr="003929A2" w:rsidRDefault="00A157CC" w:rsidP="00A157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872892" w14:textId="5B8C245F" w:rsidR="00B3275F" w:rsidRPr="003929A2" w:rsidRDefault="00B3275F" w:rsidP="00DE6E2A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На территории предусматривается размещение сооружений открытых автомобильных стоянок для хранения индивидуального автомобильного транспорта, подземных паркингов в границах зон планируемого размещения объектов капитального строительства.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681"/>
        <w:gridCol w:w="2217"/>
        <w:gridCol w:w="2216"/>
        <w:gridCol w:w="1341"/>
        <w:gridCol w:w="1350"/>
      </w:tblGrid>
      <w:tr w:rsidR="003929A2" w:rsidRPr="003929A2" w14:paraId="559AB7E3" w14:textId="77777777" w:rsidTr="00205489">
        <w:trPr>
          <w:trHeight w:val="170"/>
          <w:tblHeader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14:paraId="149EE30D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5" w:type="dxa"/>
            <w:vMerge w:val="restart"/>
            <w:shd w:val="clear" w:color="auto" w:fill="auto"/>
            <w:vAlign w:val="center"/>
            <w:hideMark/>
          </w:tcPr>
          <w:p w14:paraId="2E792E95" w14:textId="4FD5450B" w:rsidR="00B3275F" w:rsidRPr="003929A2" w:rsidRDefault="0060386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зоны планируемого размещения объектов капитального строительства</w:t>
            </w:r>
          </w:p>
        </w:tc>
        <w:tc>
          <w:tcPr>
            <w:tcW w:w="1868" w:type="dxa"/>
            <w:vMerge w:val="restart"/>
            <w:shd w:val="clear" w:color="auto" w:fill="auto"/>
            <w:vAlign w:val="center"/>
            <w:hideMark/>
          </w:tcPr>
          <w:p w14:paraId="79FCE131" w14:textId="2947C62B" w:rsidR="00B3275F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образуемого земельного участка, кадастровый номер существующего земельного участка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  <w:hideMark/>
          </w:tcPr>
          <w:p w14:paraId="7558178C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8C54B6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-мест, не менее</w:t>
            </w:r>
          </w:p>
        </w:tc>
      </w:tr>
      <w:tr w:rsidR="003929A2" w:rsidRPr="003929A2" w14:paraId="4E01E90C" w14:textId="77777777" w:rsidTr="00205489">
        <w:trPr>
          <w:trHeight w:val="170"/>
          <w:tblHeader/>
        </w:trPr>
        <w:tc>
          <w:tcPr>
            <w:tcW w:w="540" w:type="dxa"/>
            <w:vMerge/>
            <w:vAlign w:val="center"/>
            <w:hideMark/>
          </w:tcPr>
          <w:p w14:paraId="2B8D5D47" w14:textId="77777777" w:rsidR="00B3275F" w:rsidRPr="003929A2" w:rsidRDefault="00B3275F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vAlign w:val="center"/>
            <w:hideMark/>
          </w:tcPr>
          <w:p w14:paraId="69403027" w14:textId="77777777" w:rsidR="00B3275F" w:rsidRPr="003929A2" w:rsidRDefault="00B3275F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vAlign w:val="center"/>
            <w:hideMark/>
          </w:tcPr>
          <w:p w14:paraId="5E842D52" w14:textId="77777777" w:rsidR="00B3275F" w:rsidRPr="003929A2" w:rsidRDefault="00B3275F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vAlign w:val="center"/>
            <w:hideMark/>
          </w:tcPr>
          <w:p w14:paraId="0FCB84E0" w14:textId="77777777" w:rsidR="00B3275F" w:rsidRPr="003929A2" w:rsidRDefault="00B3275F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B52FF0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открытых площадках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FCC441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подземных паркингах</w:t>
            </w:r>
          </w:p>
        </w:tc>
      </w:tr>
      <w:tr w:rsidR="003929A2" w:rsidRPr="003929A2" w14:paraId="6337FADB" w14:textId="77777777" w:rsidTr="00205489">
        <w:trPr>
          <w:trHeight w:val="315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14:paraId="3A565FE1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1EA91182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8" w:type="dxa"/>
            <w:shd w:val="clear" w:color="auto" w:fill="auto"/>
            <w:vAlign w:val="center"/>
            <w:hideMark/>
          </w:tcPr>
          <w:p w14:paraId="571168BD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1" w:type="dxa"/>
            <w:shd w:val="clear" w:color="auto" w:fill="auto"/>
            <w:vAlign w:val="center"/>
            <w:hideMark/>
          </w:tcPr>
          <w:p w14:paraId="51EC038F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516A2D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32965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929A2" w:rsidRPr="003929A2" w14:paraId="03A5D7B4" w14:textId="77777777" w:rsidTr="006329AF">
        <w:trPr>
          <w:trHeight w:val="315"/>
        </w:trPr>
        <w:tc>
          <w:tcPr>
            <w:tcW w:w="9345" w:type="dxa"/>
            <w:gridSpan w:val="6"/>
            <w:shd w:val="clear" w:color="auto" w:fill="auto"/>
            <w:vAlign w:val="center"/>
            <w:hideMark/>
          </w:tcPr>
          <w:p w14:paraId="759F845D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Квартал 1</w:t>
            </w:r>
          </w:p>
        </w:tc>
      </w:tr>
      <w:tr w:rsidR="003929A2" w:rsidRPr="003929A2" w14:paraId="4070ECED" w14:textId="77777777" w:rsidTr="00205489">
        <w:trPr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14:paraId="0C50C7DF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12106153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8" w:type="dxa"/>
            <w:shd w:val="clear" w:color="auto" w:fill="auto"/>
            <w:vAlign w:val="center"/>
            <w:hideMark/>
          </w:tcPr>
          <w:p w14:paraId="1972602E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1" w:type="dxa"/>
            <w:shd w:val="clear" w:color="auto" w:fill="auto"/>
            <w:vAlign w:val="center"/>
            <w:hideMark/>
          </w:tcPr>
          <w:p w14:paraId="53E092EF" w14:textId="55BBAE5B" w:rsidR="00B3275F" w:rsidRPr="003929A2" w:rsidRDefault="00D1706A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1CCF0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D00587" w14:textId="75E00026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044D7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</w:tr>
      <w:tr w:rsidR="003929A2" w:rsidRPr="003929A2" w14:paraId="2CE545B8" w14:textId="77777777" w:rsidTr="00205489">
        <w:trPr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14:paraId="473E149E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33A9C70B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8" w:type="dxa"/>
            <w:shd w:val="clear" w:color="auto" w:fill="auto"/>
            <w:vAlign w:val="center"/>
            <w:hideMark/>
          </w:tcPr>
          <w:p w14:paraId="1345BC14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521" w:type="dxa"/>
            <w:shd w:val="clear" w:color="auto" w:fill="auto"/>
            <w:vAlign w:val="center"/>
            <w:hideMark/>
          </w:tcPr>
          <w:p w14:paraId="0E7FB000" w14:textId="77777777" w:rsidR="00D1706A" w:rsidRPr="003929A2" w:rsidRDefault="00D1706A" w:rsidP="00D170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Многоквартирный дом этажностью не выше восьми этажей, </w:t>
            </w:r>
          </w:p>
          <w:p w14:paraId="754CFEE3" w14:textId="538FB3A9" w:rsidR="00B3275F" w:rsidRPr="003929A2" w:rsidRDefault="00D1706A" w:rsidP="00D1706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DB5070" w14:textId="406B5035" w:rsidR="00B3275F" w:rsidRPr="003929A2" w:rsidRDefault="00D6412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A9A9D5" w14:textId="0C460D72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D64128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929A2" w:rsidRPr="003929A2" w14:paraId="74A7D8B7" w14:textId="77777777" w:rsidTr="006329AF">
        <w:trPr>
          <w:trHeight w:val="20"/>
        </w:trPr>
        <w:tc>
          <w:tcPr>
            <w:tcW w:w="9345" w:type="dxa"/>
            <w:gridSpan w:val="6"/>
            <w:shd w:val="clear" w:color="auto" w:fill="auto"/>
            <w:vAlign w:val="center"/>
            <w:hideMark/>
          </w:tcPr>
          <w:p w14:paraId="72B0688D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Квартал 2</w:t>
            </w:r>
          </w:p>
        </w:tc>
      </w:tr>
      <w:tr w:rsidR="003929A2" w:rsidRPr="003929A2" w14:paraId="3C44014B" w14:textId="77777777" w:rsidTr="00205489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6631C91B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EFD0EEA" w14:textId="36C6760C" w:rsidR="00B3275F" w:rsidRPr="003929A2" w:rsidRDefault="00015D2A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6D31F561" w14:textId="2D62E58C" w:rsidR="00B3275F" w:rsidRPr="003929A2" w:rsidRDefault="00015D2A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62BC520B" w14:textId="77777777" w:rsidR="00D1706A" w:rsidRPr="003929A2" w:rsidRDefault="00D1706A" w:rsidP="00D170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Многоквартирный дом этажностью не выше восьми этажей, </w:t>
            </w:r>
          </w:p>
          <w:p w14:paraId="309F8A4B" w14:textId="6DA468C7" w:rsidR="00B3275F" w:rsidRPr="003929A2" w:rsidRDefault="00D1706A" w:rsidP="00D1706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89230E" w14:textId="6AE42ECA" w:rsidR="00B3275F" w:rsidRPr="003929A2" w:rsidRDefault="007B1BD1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12B8AF" w14:textId="70E58458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E0308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64128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929A2" w:rsidRPr="003929A2" w14:paraId="091E30CE" w14:textId="77777777" w:rsidTr="00205489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17F26D7F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A5F4D0B" w14:textId="7798AFA2" w:rsidR="00B3275F" w:rsidRPr="003929A2" w:rsidRDefault="00015D2A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451B89C5" w14:textId="31DED555" w:rsidR="00B3275F" w:rsidRPr="003929A2" w:rsidRDefault="00015D2A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4C811E30" w14:textId="1524866D" w:rsidR="00B3275F" w:rsidRPr="003929A2" w:rsidRDefault="00D1706A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6FE631" w14:textId="07B77E59" w:rsidR="00B3275F" w:rsidRPr="003929A2" w:rsidRDefault="007B1BD1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DE959B" w14:textId="1AD17E50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E0308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044D7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929A2" w:rsidRPr="003929A2" w14:paraId="352F580D" w14:textId="77777777" w:rsidTr="006329AF">
        <w:trPr>
          <w:trHeight w:val="20"/>
        </w:trPr>
        <w:tc>
          <w:tcPr>
            <w:tcW w:w="9345" w:type="dxa"/>
            <w:gridSpan w:val="6"/>
            <w:shd w:val="clear" w:color="auto" w:fill="auto"/>
            <w:vAlign w:val="center"/>
            <w:hideMark/>
          </w:tcPr>
          <w:p w14:paraId="66430BFA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Квартал 3</w:t>
            </w:r>
          </w:p>
        </w:tc>
      </w:tr>
      <w:tr w:rsidR="003929A2" w:rsidRPr="003929A2" w14:paraId="7B78A54C" w14:textId="77777777" w:rsidTr="00205489">
        <w:trPr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14:paraId="7451C994" w14:textId="7777777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00AF3153" w14:textId="55950386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5C03E8AF" w14:textId="558B9188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23:37:1002000:3442</w:t>
            </w:r>
          </w:p>
        </w:tc>
        <w:tc>
          <w:tcPr>
            <w:tcW w:w="2521" w:type="dxa"/>
            <w:shd w:val="clear" w:color="auto" w:fill="auto"/>
            <w:vAlign w:val="center"/>
            <w:hideMark/>
          </w:tcPr>
          <w:p w14:paraId="1D026FDF" w14:textId="6622CAF2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8A8B58" w14:textId="7777777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04D77" w14:textId="7777777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929A2" w:rsidRPr="003929A2" w14:paraId="68A2E42C" w14:textId="77777777" w:rsidTr="00205489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5E6A3C75" w14:textId="7777777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C9E4B6B" w14:textId="383C5040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4FC00576" w14:textId="47B4F442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23:37:1002000:3443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149E658C" w14:textId="5FD0A13F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AA71FF" w14:textId="7777777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E3F7B5" w14:textId="7777777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05489" w:rsidRPr="003929A2" w14:paraId="7281CCA6" w14:textId="77777777" w:rsidTr="00205489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4C184AEB" w14:textId="7777777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5AFEF887" w14:textId="2FFBA6A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0291471C" w14:textId="43F67DA0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23:37:1002000:3444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1A61BE83" w14:textId="61C6C6FA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D66A0E" w14:textId="7777777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AF69FC" w14:textId="77777777" w:rsidR="00205489" w:rsidRPr="003929A2" w:rsidRDefault="00205489" w:rsidP="0020548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894EFEA" w14:textId="77777777" w:rsidR="00B3275F" w:rsidRPr="003929A2" w:rsidRDefault="00B3275F" w:rsidP="00B327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EA6874" w14:textId="2A5C482D" w:rsidR="00B3275F" w:rsidRPr="003929A2" w:rsidRDefault="00B3275F" w:rsidP="00DE6E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*размещение машиномест для объектов капитального строительства дошкольного и среднего общего образования машиноместа предусматривается за границами земельных участков</w:t>
      </w:r>
    </w:p>
    <w:p w14:paraId="30856094" w14:textId="595850D4" w:rsidR="003B447D" w:rsidRPr="003929A2" w:rsidRDefault="003B447D" w:rsidP="003B447D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lastRenderedPageBreak/>
        <w:t xml:space="preserve">10. Характеристики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объектов местного значения в сфере транспортной инфраструктуры</w:t>
      </w:r>
    </w:p>
    <w:p w14:paraId="71F50EE2" w14:textId="77777777" w:rsidR="006A61A4" w:rsidRPr="003929A2" w:rsidRDefault="006A61A4" w:rsidP="006A61A4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516"/>
        <w:gridCol w:w="3260"/>
        <w:gridCol w:w="2971"/>
      </w:tblGrid>
      <w:tr w:rsidR="003929A2" w:rsidRPr="003929A2" w14:paraId="2D20CFE7" w14:textId="77777777" w:rsidTr="006329AF">
        <w:trPr>
          <w:cantSplit/>
          <w:trHeight w:val="1191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14:paraId="125963BE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14:paraId="0A5418B7" w14:textId="39A4DF6E" w:rsidR="00B3275F" w:rsidRPr="003929A2" w:rsidRDefault="00603860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зоны планируемого размещения объектов капитального строительства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744C9CB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04FE5C1F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по проекту (категория)</w:t>
            </w:r>
          </w:p>
        </w:tc>
      </w:tr>
      <w:tr w:rsidR="003929A2" w:rsidRPr="003929A2" w14:paraId="0E27D50A" w14:textId="77777777" w:rsidTr="006329AF">
        <w:trPr>
          <w:cantSplit/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14:paraId="5ED4A510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14:paraId="1ECD2FFB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0B66981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30FA51FB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929A2" w:rsidRPr="003929A2" w14:paraId="7DF64973" w14:textId="77777777" w:rsidTr="006329AF">
        <w:trPr>
          <w:cantSplit/>
          <w:trHeight w:val="315"/>
        </w:trPr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14:paraId="2924A5B8" w14:textId="77777777" w:rsidR="00B3275F" w:rsidRPr="003929A2" w:rsidRDefault="00B3275F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местного значения</w:t>
            </w:r>
          </w:p>
        </w:tc>
      </w:tr>
      <w:tr w:rsidR="003929A2" w:rsidRPr="003929A2" w14:paraId="34EA0922" w14:textId="77777777" w:rsidTr="006329AF">
        <w:trPr>
          <w:cantSplit/>
          <w:trHeight w:val="315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5DA598F6" w14:textId="5D78F61F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 планировочной структуры УДС</w:t>
            </w:r>
          </w:p>
        </w:tc>
      </w:tr>
      <w:tr w:rsidR="003929A2" w:rsidRPr="003929A2" w14:paraId="0B836271" w14:textId="77777777" w:rsidTr="006329AF">
        <w:trPr>
          <w:cantSplit/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6323682E" w14:textId="3D7D29B6" w:rsidR="00035F9E" w:rsidRPr="003929A2" w:rsidRDefault="00DF4678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606091A3" w14:textId="7D5B88D2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3C00DC0" w14:textId="4173B6E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Проектируемое продолжение ул. Александра Бека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29DC8267" w14:textId="389D8BFA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 улица сельского поселения</w:t>
            </w:r>
          </w:p>
        </w:tc>
      </w:tr>
      <w:tr w:rsidR="003929A2" w:rsidRPr="003929A2" w14:paraId="7BB5EBA3" w14:textId="77777777" w:rsidTr="006329AF">
        <w:trPr>
          <w:cantSplit/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785504D5" w14:textId="7777777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14:paraId="70A753E4" w14:textId="7777777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E4A3D0D" w14:textId="61AB11A1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 Весенняя)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6114F2DD" w14:textId="7777777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 местного значения сельского поселения</w:t>
            </w:r>
          </w:p>
        </w:tc>
      </w:tr>
      <w:tr w:rsidR="003929A2" w:rsidRPr="003929A2" w14:paraId="36954DF4" w14:textId="77777777" w:rsidTr="006329AF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0D1DC6E0" w14:textId="7777777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14:paraId="4A634030" w14:textId="7D75DA7B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BC1981"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25; 26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CA24FD9" w14:textId="4879430E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 Конституции)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59DE0C93" w14:textId="7777777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 местного значения сельского поселения</w:t>
            </w:r>
          </w:p>
        </w:tc>
      </w:tr>
      <w:tr w:rsidR="003929A2" w:rsidRPr="003929A2" w14:paraId="6DB77789" w14:textId="77777777" w:rsidTr="006329AF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18DC485C" w14:textId="7777777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55D0A62C" w14:textId="7777777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83BB07" w14:textId="143A0DD5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(Проектируемая улица №1 (ул. Желанная))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18AADB9B" w14:textId="7777777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 местного значения сельского поселения</w:t>
            </w:r>
          </w:p>
        </w:tc>
      </w:tr>
      <w:tr w:rsidR="003929A2" w:rsidRPr="003929A2" w14:paraId="16A5EDDA" w14:textId="77777777" w:rsidTr="006329AF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50E1FD10" w14:textId="36DEB3D4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08B62848" w14:textId="09F73609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3400FC" w14:textId="28CC1E40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(Проектируемая улица №2)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1916B18B" w14:textId="77777777" w:rsidR="00035F9E" w:rsidRPr="003929A2" w:rsidRDefault="00035F9E" w:rsidP="00035F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Пешеходная улица</w:t>
            </w:r>
          </w:p>
        </w:tc>
      </w:tr>
      <w:tr w:rsidR="003929A2" w:rsidRPr="003929A2" w14:paraId="0DF58E4C" w14:textId="77777777" w:rsidTr="006329AF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40F42EEF" w14:textId="02221A0B" w:rsidR="00C15CA7" w:rsidRPr="003929A2" w:rsidRDefault="00C15CA7" w:rsidP="00C15C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72B96C59" w14:textId="06B6FB86" w:rsidR="00C15CA7" w:rsidRPr="003929A2" w:rsidRDefault="00C15CA7" w:rsidP="00C15C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E7E9741" w14:textId="2A2FF535" w:rsidR="00C15CA7" w:rsidRPr="003929A2" w:rsidRDefault="00C15CA7" w:rsidP="00C15C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(Проезд)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697D7B71" w14:textId="21D304D3" w:rsidR="00C15CA7" w:rsidRPr="003929A2" w:rsidRDefault="00C15CA7" w:rsidP="00C15C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Проезд</w:t>
            </w:r>
          </w:p>
        </w:tc>
      </w:tr>
      <w:tr w:rsidR="00C15CA7" w:rsidRPr="003929A2" w14:paraId="75AD1126" w14:textId="77777777" w:rsidTr="006329AF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7E0F881B" w14:textId="714DB9B6" w:rsidR="00C15CA7" w:rsidRPr="003929A2" w:rsidRDefault="00C15CA7" w:rsidP="00C15C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34E56BB2" w14:textId="7801300B" w:rsidR="00C15CA7" w:rsidRPr="003929A2" w:rsidRDefault="00C15CA7" w:rsidP="00C15C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61571D" w14:textId="19BB5AD6" w:rsidR="00C15CA7" w:rsidRPr="003929A2" w:rsidRDefault="00C15CA7" w:rsidP="00C15C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(Проезд)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1157F05E" w14:textId="7C67FCBC" w:rsidR="00C15CA7" w:rsidRPr="003929A2" w:rsidRDefault="00C15CA7" w:rsidP="00C15CA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Проезд</w:t>
            </w:r>
          </w:p>
        </w:tc>
      </w:tr>
    </w:tbl>
    <w:p w14:paraId="76A27B31" w14:textId="77777777" w:rsidR="00B3275F" w:rsidRPr="003929A2" w:rsidRDefault="00B3275F" w:rsidP="00B3275F">
      <w:pPr>
        <w:suppressAutoHyphens w:val="0"/>
        <w:spacing w:after="0" w:line="240" w:lineRule="auto"/>
        <w:rPr>
          <w:rFonts w:ascii="Times New Roman" w:eastAsiaTheme="majorEastAsia" w:hAnsi="Times New Roman"/>
          <w:b/>
          <w:bCs/>
          <w:sz w:val="24"/>
          <w:szCs w:val="24"/>
          <w:lang w:eastAsia="en-US"/>
        </w:rPr>
      </w:pPr>
    </w:p>
    <w:p w14:paraId="5E6578D4" w14:textId="77777777" w:rsidR="00725097" w:rsidRPr="003929A2" w:rsidRDefault="00725097" w:rsidP="0072509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Определение зоны планируемого размещение объектов капитального строительства магистральной улично-дорожной сети, определение сведений о плотности, параметрах застройки территории, необходимые для размещения указанных объектов, возможно в рамках разработки документации по планировки территории для размещения соответствующих линейных объектов в составе магистральной улично-дорожной сети.</w:t>
      </w:r>
    </w:p>
    <w:p w14:paraId="75D9526D" w14:textId="77777777" w:rsidR="00725097" w:rsidRPr="003929A2" w:rsidRDefault="00725097" w:rsidP="00725097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3C11A4" w14:textId="77777777" w:rsidR="00725097" w:rsidRPr="003929A2" w:rsidRDefault="00725097" w:rsidP="0072509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Объекты транспортной инфраструктуры, включенные в программы комплексного развития транспортной инфраструктуры, отсутствуют.</w:t>
      </w:r>
    </w:p>
    <w:p w14:paraId="3F5073DB" w14:textId="1CE3821C" w:rsidR="009E60B3" w:rsidRPr="003929A2" w:rsidRDefault="00606ABF" w:rsidP="009412AB">
      <w:pPr>
        <w:suppressAutoHyphens w:val="0"/>
        <w:spacing w:after="0" w:line="240" w:lineRule="auto"/>
        <w:ind w:firstLine="708"/>
        <w:rPr>
          <w:rFonts w:ascii="Times New Roman" w:eastAsiaTheme="majorEastAsia" w:hAnsi="Times New Roman"/>
          <w:b/>
          <w:bCs/>
          <w:sz w:val="24"/>
          <w:szCs w:val="24"/>
          <w:lang w:eastAsia="en-US"/>
        </w:rPr>
      </w:pPr>
      <w:r w:rsidRPr="003929A2">
        <w:rPr>
          <w:rFonts w:ascii="Times New Roman" w:eastAsiaTheme="majorEastAsia" w:hAnsi="Times New Roman"/>
          <w:b/>
          <w:bCs/>
          <w:sz w:val="24"/>
          <w:szCs w:val="24"/>
          <w:lang w:eastAsia="en-US"/>
        </w:rPr>
        <w:br w:type="page"/>
      </w:r>
      <w:bookmarkStart w:id="12" w:name="_Toc147309046"/>
      <w:r w:rsidR="009E60B3" w:rsidRPr="003929A2">
        <w:rPr>
          <w:rFonts w:ascii="Times New Roman" w:eastAsiaTheme="majorEastAsia" w:hAnsi="Times New Roman"/>
          <w:b/>
          <w:bCs/>
          <w:sz w:val="24"/>
          <w:szCs w:val="24"/>
          <w:lang w:eastAsia="en-US"/>
        </w:rPr>
        <w:lastRenderedPageBreak/>
        <w:t xml:space="preserve">Положение </w:t>
      </w:r>
      <w:r w:rsidR="00B442D8" w:rsidRPr="003929A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 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</w:r>
      <w:bookmarkEnd w:id="12"/>
    </w:p>
    <w:p w14:paraId="3620EB20" w14:textId="1009A548" w:rsidR="00DD6D54" w:rsidRPr="003929A2" w:rsidRDefault="00DD6D54" w:rsidP="00B442D8">
      <w:pPr>
        <w:keepNext/>
        <w:keepLines/>
        <w:suppressAutoHyphens w:val="0"/>
        <w:spacing w:before="24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" w:name="_Hlk119687427"/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t>1. Этапы проектирования, строительства,</w:t>
      </w:r>
      <w:r w:rsidRPr="003929A2">
        <w:rPr>
          <w:rFonts w:ascii="Times New Roman" w:hAnsi="Times New Roman"/>
          <w:sz w:val="24"/>
          <w:szCs w:val="24"/>
        </w:rPr>
        <w:t xml:space="preserve"> реконструкции объектов капитального строительства жилого, производственного, общественно-делового и иного назначения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40"/>
        <w:gridCol w:w="1668"/>
        <w:gridCol w:w="2749"/>
        <w:gridCol w:w="2319"/>
        <w:gridCol w:w="2069"/>
      </w:tblGrid>
      <w:tr w:rsidR="003929A2" w:rsidRPr="003929A2" w14:paraId="3AD98338" w14:textId="77777777" w:rsidTr="00F849EA">
        <w:trPr>
          <w:trHeight w:val="1785"/>
          <w:tblHeader/>
          <w:jc w:val="center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13"/>
          <w:p w14:paraId="332EF50B" w14:textId="77777777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9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B833C" w14:textId="484FD5E4" w:rsidR="004B2823" w:rsidRPr="003929A2" w:rsidRDefault="00603860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зоны планируемого размещения объектов капитального строительства</w:t>
            </w:r>
          </w:p>
        </w:tc>
        <w:tc>
          <w:tcPr>
            <w:tcW w:w="147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65F47" w14:textId="48DECC61" w:rsidR="004B2823" w:rsidRPr="003929A2" w:rsidRDefault="00DF4678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образуемого земельного участка, кадастровый номер существующего земельного участка</w:t>
            </w:r>
          </w:p>
        </w:tc>
        <w:tc>
          <w:tcPr>
            <w:tcW w:w="124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1EF66" w14:textId="77777777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110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9F645" w14:textId="77777777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Очередность планируемого развития территории/этапы строительства</w:t>
            </w:r>
          </w:p>
        </w:tc>
      </w:tr>
      <w:tr w:rsidR="003929A2" w:rsidRPr="003929A2" w14:paraId="4D1164CE" w14:textId="77777777" w:rsidTr="00F849EA">
        <w:trPr>
          <w:trHeight w:val="50"/>
          <w:tblHeader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BC021" w14:textId="77777777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68217" w14:textId="77777777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96681" w14:textId="77777777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E148B" w14:textId="77777777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6DC63" w14:textId="77777777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929A2" w:rsidRPr="003929A2" w14:paraId="50FAE32F" w14:textId="77777777" w:rsidTr="00F849EA">
        <w:trPr>
          <w:trHeight w:val="598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A41CB" w14:textId="3A719EC5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</w:t>
            </w:r>
          </w:p>
        </w:tc>
      </w:tr>
      <w:tr w:rsidR="003929A2" w:rsidRPr="003929A2" w14:paraId="05010A22" w14:textId="77777777" w:rsidTr="00F849EA">
        <w:trPr>
          <w:trHeight w:val="386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A6521" w14:textId="77777777" w:rsidR="00864A59" w:rsidRPr="003929A2" w:rsidRDefault="00864A59" w:rsidP="00864A59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681C7" w14:textId="37309237" w:rsidR="00864A59" w:rsidRPr="003929A2" w:rsidRDefault="00864A59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D5A27" w14:textId="3151D0CA" w:rsidR="00864A59" w:rsidRPr="003929A2" w:rsidRDefault="00864A59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8601D" w14:textId="5CB81CB1" w:rsidR="00864A59" w:rsidRPr="003929A2" w:rsidRDefault="009412AB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BF91F" w14:textId="6804BC9C" w:rsidR="00864A59" w:rsidRPr="003929A2" w:rsidRDefault="008A7782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3929A2" w:rsidRPr="003929A2" w14:paraId="1AFCEF1B" w14:textId="77777777" w:rsidTr="00F849EA">
        <w:trPr>
          <w:trHeight w:val="94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752C" w14:textId="77777777" w:rsidR="00864A59" w:rsidRPr="003929A2" w:rsidRDefault="00864A59" w:rsidP="00864A59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1E304" w14:textId="261F9F88" w:rsidR="00864A59" w:rsidRPr="003929A2" w:rsidRDefault="00864A59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ED59D" w14:textId="4A196B7A" w:rsidR="00864A59" w:rsidRPr="003929A2" w:rsidRDefault="00864A59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5D67C" w14:textId="77777777" w:rsidR="009412AB" w:rsidRPr="003929A2" w:rsidRDefault="009412AB" w:rsidP="009412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Многоквартирный дом этажностью не выше восьми этажей, </w:t>
            </w:r>
          </w:p>
          <w:p w14:paraId="3895B49D" w14:textId="0AA21E81" w:rsidR="00864A59" w:rsidRPr="003929A2" w:rsidRDefault="009412AB" w:rsidP="009412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EB6F0" w14:textId="6677ABC3" w:rsidR="00864A59" w:rsidRPr="003929A2" w:rsidRDefault="003B0981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3929A2" w:rsidRPr="003929A2" w14:paraId="44C8BE1C" w14:textId="77777777" w:rsidTr="00F849EA">
        <w:trPr>
          <w:trHeight w:val="614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5C9BA" w14:textId="4FF51856" w:rsidR="004B2823" w:rsidRPr="003929A2" w:rsidRDefault="004B2823" w:rsidP="00632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2</w:t>
            </w:r>
          </w:p>
        </w:tc>
      </w:tr>
      <w:tr w:rsidR="003929A2" w:rsidRPr="003929A2" w14:paraId="2A5CEFE2" w14:textId="77777777" w:rsidTr="00F849EA">
        <w:trPr>
          <w:trHeight w:val="94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21455" w14:textId="77777777" w:rsidR="00864A59" w:rsidRPr="003929A2" w:rsidRDefault="00864A59" w:rsidP="00864A59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2EAC0" w14:textId="23318803" w:rsidR="00864A59" w:rsidRPr="003929A2" w:rsidRDefault="00015D2A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4BAD7" w14:textId="1018087C" w:rsidR="00864A59" w:rsidRPr="003929A2" w:rsidRDefault="00015D2A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AF719" w14:textId="77777777" w:rsidR="009412AB" w:rsidRPr="003929A2" w:rsidRDefault="009412AB" w:rsidP="009412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Многоквартирный дом этажностью не выше восьми этажей, </w:t>
            </w:r>
          </w:p>
          <w:p w14:paraId="4BF0A3F2" w14:textId="68464D1A" w:rsidR="00864A59" w:rsidRPr="003929A2" w:rsidRDefault="009412AB" w:rsidP="009412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E4C95" w14:textId="0346BC56" w:rsidR="00864A59" w:rsidRPr="003929A2" w:rsidRDefault="003B0981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3929A2" w:rsidRPr="003929A2" w14:paraId="07D80FA0" w14:textId="77777777" w:rsidTr="00F849EA">
        <w:trPr>
          <w:trHeight w:val="433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B7F54" w14:textId="77777777" w:rsidR="00864A59" w:rsidRPr="003929A2" w:rsidRDefault="00864A59" w:rsidP="00864A59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08545" w14:textId="75D9F4FC" w:rsidR="00864A59" w:rsidRPr="003929A2" w:rsidRDefault="00015D2A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5740B" w14:textId="7EA3B29A" w:rsidR="00864A59" w:rsidRPr="003929A2" w:rsidRDefault="00015D2A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1AAE1" w14:textId="6EE84697" w:rsidR="00864A59" w:rsidRPr="003929A2" w:rsidRDefault="009412AB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54E43" w14:textId="65D26BC6" w:rsidR="00864A59" w:rsidRPr="003929A2" w:rsidRDefault="003B0981" w:rsidP="00864A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3929A2" w:rsidRPr="003929A2" w14:paraId="688B2D81" w14:textId="77777777" w:rsidTr="00F849EA">
        <w:trPr>
          <w:trHeight w:val="606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F389A" w14:textId="2FA393E7" w:rsidR="00864A59" w:rsidRPr="003929A2" w:rsidRDefault="00864A59" w:rsidP="00864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3</w:t>
            </w:r>
          </w:p>
        </w:tc>
      </w:tr>
      <w:tr w:rsidR="003929A2" w:rsidRPr="003929A2" w14:paraId="3CF79ABE" w14:textId="77777777" w:rsidTr="00F849EA">
        <w:trPr>
          <w:trHeight w:val="630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85F6F5" w14:textId="77777777" w:rsidR="00205489" w:rsidRPr="003929A2" w:rsidRDefault="00205489" w:rsidP="00205489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5FF105" w14:textId="69D720F6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AE0265" w14:textId="51F73BC8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23:37:1002000:3442</w:t>
            </w:r>
          </w:p>
        </w:tc>
        <w:tc>
          <w:tcPr>
            <w:tcW w:w="1241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9E8B4C" w14:textId="38938113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52BBB2" w14:textId="547D79BF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3929A2" w:rsidRPr="003929A2" w14:paraId="39355B0B" w14:textId="77777777" w:rsidTr="00F849EA">
        <w:trPr>
          <w:trHeight w:val="630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4744" w14:textId="77777777" w:rsidR="00205489" w:rsidRPr="003929A2" w:rsidRDefault="00205489" w:rsidP="00205489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9FD2" w14:textId="2D06F787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03E6" w14:textId="3C3B8EA9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23:37:1002000:3443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5968" w14:textId="50DD328A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D63B" w14:textId="6CB48706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205489" w:rsidRPr="003929A2" w14:paraId="73EF1C60" w14:textId="77777777" w:rsidTr="00F849EA">
        <w:trPr>
          <w:trHeight w:val="630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8505" w14:textId="77777777" w:rsidR="00205489" w:rsidRPr="003929A2" w:rsidRDefault="00205489" w:rsidP="00205489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EA5B" w14:textId="299B0F54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8139" w14:textId="587F77DB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23:37:1002000:3444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2B37" w14:textId="12B392C1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D013" w14:textId="64ACEDEF" w:rsidR="00205489" w:rsidRPr="003929A2" w:rsidRDefault="00205489" w:rsidP="002054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</w:tbl>
    <w:p w14:paraId="4F263624" w14:textId="47D6EC47" w:rsidR="00E243CF" w:rsidRPr="003929A2" w:rsidRDefault="00E243CF" w:rsidP="00CA0C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3D368E" w14:textId="77777777" w:rsidR="003B447D" w:rsidRPr="003929A2" w:rsidRDefault="003B447D" w:rsidP="00B442D8">
      <w:pPr>
        <w:keepNext/>
        <w:keepLines/>
        <w:suppressAutoHyphens w:val="0"/>
        <w:spacing w:before="24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Theme="majorEastAsia" w:hAnsi="Times New Roman"/>
          <w:sz w:val="24"/>
          <w:szCs w:val="24"/>
          <w:lang w:eastAsia="en-US"/>
        </w:rPr>
        <w:t>2. Этапы строительства,</w:t>
      </w:r>
      <w:r w:rsidRPr="003929A2">
        <w:rPr>
          <w:rFonts w:ascii="Times New Roman" w:hAnsi="Times New Roman"/>
          <w:sz w:val="24"/>
          <w:szCs w:val="24"/>
        </w:rPr>
        <w:t xml:space="preserve">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2254"/>
        <w:gridCol w:w="1943"/>
        <w:gridCol w:w="2605"/>
        <w:gridCol w:w="1691"/>
      </w:tblGrid>
      <w:tr w:rsidR="003929A2" w:rsidRPr="003929A2" w14:paraId="50397329" w14:textId="77777777" w:rsidTr="00DF4678">
        <w:trPr>
          <w:trHeight w:val="1575"/>
          <w:tblHeader/>
        </w:trPr>
        <w:tc>
          <w:tcPr>
            <w:tcW w:w="459" w:type="pct"/>
            <w:vMerge w:val="restart"/>
            <w:shd w:val="clear" w:color="auto" w:fill="auto"/>
            <w:vAlign w:val="center"/>
            <w:hideMark/>
          </w:tcPr>
          <w:p w14:paraId="31FA7EE3" w14:textId="77777777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05" w:type="pct"/>
            <w:vMerge w:val="restart"/>
            <w:shd w:val="clear" w:color="auto" w:fill="auto"/>
            <w:vAlign w:val="center"/>
            <w:hideMark/>
          </w:tcPr>
          <w:p w14:paraId="71E2AA25" w14:textId="5710A9D6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зоны планируемого размещения объектов капитального строительства</w:t>
            </w:r>
          </w:p>
        </w:tc>
        <w:tc>
          <w:tcPr>
            <w:tcW w:w="1039" w:type="pct"/>
            <w:vMerge w:val="restart"/>
            <w:shd w:val="clear" w:color="auto" w:fill="auto"/>
            <w:vAlign w:val="center"/>
            <w:hideMark/>
          </w:tcPr>
          <w:p w14:paraId="1FA64BEC" w14:textId="169712FC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1393" w:type="pct"/>
            <w:vMerge w:val="restart"/>
            <w:shd w:val="clear" w:color="auto" w:fill="auto"/>
            <w:vAlign w:val="center"/>
            <w:hideMark/>
          </w:tcPr>
          <w:p w14:paraId="49BB6796" w14:textId="77777777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904" w:type="pct"/>
            <w:vMerge w:val="restart"/>
            <w:shd w:val="clear" w:color="auto" w:fill="auto"/>
            <w:vAlign w:val="center"/>
            <w:hideMark/>
          </w:tcPr>
          <w:p w14:paraId="3581D0F1" w14:textId="77777777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Очередность планируемого развития территории/</w:t>
            </w: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этапы строительства</w:t>
            </w:r>
          </w:p>
        </w:tc>
      </w:tr>
      <w:tr w:rsidR="003929A2" w:rsidRPr="003929A2" w14:paraId="5310AB17" w14:textId="77777777" w:rsidTr="00DF4678">
        <w:trPr>
          <w:trHeight w:val="315"/>
          <w:tblHeader/>
        </w:trPr>
        <w:tc>
          <w:tcPr>
            <w:tcW w:w="459" w:type="pct"/>
            <w:vMerge/>
            <w:vAlign w:val="center"/>
            <w:hideMark/>
          </w:tcPr>
          <w:p w14:paraId="4703BBEB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vMerge/>
            <w:vAlign w:val="center"/>
            <w:hideMark/>
          </w:tcPr>
          <w:p w14:paraId="754CFFE8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  <w:vAlign w:val="center"/>
            <w:hideMark/>
          </w:tcPr>
          <w:p w14:paraId="260269CF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vMerge/>
            <w:vAlign w:val="center"/>
            <w:hideMark/>
          </w:tcPr>
          <w:p w14:paraId="45A1EDDC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vMerge/>
            <w:vAlign w:val="center"/>
            <w:hideMark/>
          </w:tcPr>
          <w:p w14:paraId="702EEB95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29A2" w:rsidRPr="003929A2" w14:paraId="1514B75B" w14:textId="77777777" w:rsidTr="00DF4678">
        <w:trPr>
          <w:trHeight w:val="269"/>
          <w:tblHeader/>
        </w:trPr>
        <w:tc>
          <w:tcPr>
            <w:tcW w:w="459" w:type="pct"/>
            <w:vMerge/>
            <w:vAlign w:val="center"/>
            <w:hideMark/>
          </w:tcPr>
          <w:p w14:paraId="418063DA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vMerge/>
            <w:vAlign w:val="center"/>
            <w:hideMark/>
          </w:tcPr>
          <w:p w14:paraId="75837B82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  <w:vAlign w:val="center"/>
            <w:hideMark/>
          </w:tcPr>
          <w:p w14:paraId="502617D9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vMerge/>
            <w:vAlign w:val="center"/>
            <w:hideMark/>
          </w:tcPr>
          <w:p w14:paraId="606DAFC7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vMerge/>
            <w:vAlign w:val="center"/>
            <w:hideMark/>
          </w:tcPr>
          <w:p w14:paraId="6AFD5E3A" w14:textId="77777777" w:rsidR="00DF4678" w:rsidRPr="003929A2" w:rsidRDefault="00DF4678" w:rsidP="006329A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29A2" w:rsidRPr="003929A2" w14:paraId="41016F31" w14:textId="77777777" w:rsidTr="00DF4678">
        <w:trPr>
          <w:trHeight w:val="315"/>
          <w:tblHeader/>
        </w:trPr>
        <w:tc>
          <w:tcPr>
            <w:tcW w:w="459" w:type="pct"/>
            <w:shd w:val="clear" w:color="auto" w:fill="auto"/>
            <w:vAlign w:val="center"/>
            <w:hideMark/>
          </w:tcPr>
          <w:p w14:paraId="56CAE145" w14:textId="77777777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030EB49" w14:textId="77777777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2FBF137B" w14:textId="77777777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3" w:type="pct"/>
            <w:shd w:val="clear" w:color="auto" w:fill="auto"/>
            <w:vAlign w:val="center"/>
            <w:hideMark/>
          </w:tcPr>
          <w:p w14:paraId="505B25DB" w14:textId="77777777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14:paraId="53C82A09" w14:textId="52BDE198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929A2" w:rsidRPr="003929A2" w14:paraId="1C8F78D7" w14:textId="77777777" w:rsidTr="00DF4678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3194C43" w14:textId="4678C747" w:rsidR="00DF4678" w:rsidRPr="003929A2" w:rsidRDefault="00DF4678" w:rsidP="006329A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</w:t>
            </w:r>
          </w:p>
        </w:tc>
      </w:tr>
      <w:tr w:rsidR="003929A2" w:rsidRPr="003929A2" w14:paraId="7FE6461C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40E8FCC7" w14:textId="77777777" w:rsidR="00DF4678" w:rsidRPr="003929A2" w:rsidRDefault="00DF4678" w:rsidP="00912079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4536349C" w14:textId="59FE2597" w:rsidR="00DF4678" w:rsidRPr="003929A2" w:rsidRDefault="00DF4678" w:rsidP="0091207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4B8D281A" w14:textId="05F4F9C9" w:rsidR="00DF4678" w:rsidRPr="003929A2" w:rsidRDefault="00DF4678" w:rsidP="0091207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014848B6" w14:textId="221F4506" w:rsidR="00DF4678" w:rsidRPr="003929A2" w:rsidRDefault="00DF4678" w:rsidP="009120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Объект капитального строительства в целях обеспечения физических и юридических лиц коммунальными услугами (трансформаторная подстанция)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D1A2ABC" w14:textId="24A7C914" w:rsidR="00DF4678" w:rsidRPr="003929A2" w:rsidRDefault="00DF4678" w:rsidP="0091207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0DD7405B" w14:textId="77777777" w:rsidTr="00DF4678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9C88D08" w14:textId="6C093C2D" w:rsidR="00DF4678" w:rsidRPr="003929A2" w:rsidRDefault="00DF4678" w:rsidP="0093122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2</w:t>
            </w:r>
          </w:p>
        </w:tc>
      </w:tr>
      <w:tr w:rsidR="003929A2" w:rsidRPr="003929A2" w14:paraId="6B607C4A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10A0AB25" w14:textId="35A28EA5" w:rsidR="00DF4678" w:rsidRPr="003929A2" w:rsidRDefault="00DF4678" w:rsidP="00931227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7ED257FF" w14:textId="587E3E77" w:rsidR="00DF4678" w:rsidRPr="003929A2" w:rsidRDefault="00DF4678" w:rsidP="0093122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6686BC42" w14:textId="4A20385E" w:rsidR="00DF4678" w:rsidRPr="003929A2" w:rsidRDefault="00DF4678" w:rsidP="0093122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59F11C19" w14:textId="29EC3F19" w:rsidR="00DF4678" w:rsidRPr="003929A2" w:rsidRDefault="00DF4678" w:rsidP="0093122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Объект капитального строительства в целях обеспечения физических и юридических лиц коммунальными услугами (трансформаторная подстанция)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1CFC90C" w14:textId="0AF0186D" w:rsidR="00DF4678" w:rsidRPr="003929A2" w:rsidRDefault="00DF4678" w:rsidP="0093122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6C29E958" w14:textId="77777777" w:rsidTr="00DF4678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D1A7C93" w14:textId="34D2029E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3</w:t>
            </w:r>
          </w:p>
        </w:tc>
      </w:tr>
      <w:tr w:rsidR="003929A2" w:rsidRPr="003929A2" w14:paraId="02F119E2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1EE9BBEC" w14:textId="17404CE1" w:rsidR="00DF4678" w:rsidRPr="003929A2" w:rsidRDefault="00DF4678" w:rsidP="0066758C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07DB1665" w14:textId="1080E670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7AF6C301" w14:textId="5C8A0E81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67A404E8" w14:textId="4D5AE752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Объект капитального строительства в целях обеспечения физических и юридических лиц коммунальными услугами (котельная)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A5D28C0" w14:textId="569B2E0A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36499B86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203D1B85" w14:textId="77777777" w:rsidR="00DF4678" w:rsidRPr="003929A2" w:rsidRDefault="00DF4678" w:rsidP="0066758C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63556F97" w14:textId="35B168E5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5FA6EF7C" w14:textId="7F78A56B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223E5D03" w14:textId="62852F96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Объект капитального строительства в целях обеспечения физических и юридических лиц коммунальными услугами (насосная станция)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D830452" w14:textId="1A422295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6ADBF5B3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3B77F42F" w14:textId="10786038" w:rsidR="00DF4678" w:rsidRPr="003929A2" w:rsidRDefault="00DF4678" w:rsidP="0066758C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03DF76A2" w14:textId="50399EC3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2ED6EA3D" w14:textId="23CFFC6D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05E4E148" w14:textId="7589D89E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Объект капитального строительства в целях обеспечения физических и юридических лиц коммунальными услугами (распределительная трансформаторная подстанция)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8A346B2" w14:textId="798981FE" w:rsidR="00DF4678" w:rsidRPr="003929A2" w:rsidRDefault="00DF4678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10CA0928" w14:textId="77777777" w:rsidTr="00E9545C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4AB7591" w14:textId="12676058" w:rsidR="00E9545C" w:rsidRPr="003929A2" w:rsidRDefault="00E9545C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4</w:t>
            </w:r>
          </w:p>
        </w:tc>
      </w:tr>
      <w:tr w:rsidR="003929A2" w:rsidRPr="003929A2" w14:paraId="7DE9D213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0A3E88A8" w14:textId="77777777" w:rsidR="00E9545C" w:rsidRPr="003929A2" w:rsidRDefault="00E9545C" w:rsidP="00E9545C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1C0D38ED" w14:textId="3C9E61A4" w:rsidR="00E9545C" w:rsidRPr="003929A2" w:rsidRDefault="00E9545C" w:rsidP="00E9545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424D8FCC" w14:textId="231497D6" w:rsidR="00E9545C" w:rsidRPr="003929A2" w:rsidRDefault="00E9545C" w:rsidP="00E9545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34926BB0" w14:textId="6811BC9D" w:rsidR="00E9545C" w:rsidRPr="003929A2" w:rsidRDefault="00E9545C" w:rsidP="00E9545C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03A0BF6" w14:textId="74CE5642" w:rsidR="00E9545C" w:rsidRPr="003929A2" w:rsidRDefault="00E9545C" w:rsidP="00E9545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1164715E" w14:textId="77777777" w:rsidTr="00E9545C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4EADE72" w14:textId="2FF9E152" w:rsidR="00E9545C" w:rsidRPr="003929A2" w:rsidRDefault="00E9545C" w:rsidP="0066758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5</w:t>
            </w:r>
          </w:p>
        </w:tc>
      </w:tr>
      <w:tr w:rsidR="003929A2" w:rsidRPr="003929A2" w14:paraId="1B6341C7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22DBE19C" w14:textId="77777777" w:rsidR="00E9545C" w:rsidRPr="003929A2" w:rsidRDefault="00E9545C" w:rsidP="00E9545C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686AEC92" w14:textId="0F53363D" w:rsidR="00E9545C" w:rsidRPr="003929A2" w:rsidRDefault="00E9545C" w:rsidP="00E9545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69028124" w14:textId="06547005" w:rsidR="00E9545C" w:rsidRPr="003929A2" w:rsidRDefault="00E9545C" w:rsidP="00E9545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202135B2" w14:textId="705A2995" w:rsidR="00E9545C" w:rsidRPr="003929A2" w:rsidRDefault="00E9545C" w:rsidP="00E9545C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A2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газа (газорегуляторный пункт)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515AB8E" w14:textId="3CAA7AEA" w:rsidR="00E9545C" w:rsidRPr="003929A2" w:rsidRDefault="00E9545C" w:rsidP="00E9545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319B46C5" w14:textId="77777777" w:rsidTr="00DF4678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50CA824" w14:textId="1B0CA0D9" w:rsidR="00E9545C" w:rsidRPr="003929A2" w:rsidRDefault="00E9545C" w:rsidP="00E9545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3929A2" w:rsidRPr="003929A2" w14:paraId="55C7A27D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5193E5C1" w14:textId="77777777" w:rsidR="005A1D57" w:rsidRPr="003929A2" w:rsidRDefault="005A1D57" w:rsidP="005A1D57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31E1FF32" w14:textId="5D4CCE94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4607F216" w14:textId="6548C3E8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39DF166D" w14:textId="339087B4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(Проезд)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E6C24AC" w14:textId="64EDE483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1F469A0E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76CFBAB7" w14:textId="77777777" w:rsidR="005A1D57" w:rsidRPr="003929A2" w:rsidRDefault="005A1D57" w:rsidP="005A1D57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1A3AE55C" w14:textId="517C32C8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607DBD08" w14:textId="4AB2D7DC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52C9C81A" w14:textId="4A0FFA19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(Проезд)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20E7260" w14:textId="23492572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32E0452E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209AD500" w14:textId="2C029D6E" w:rsidR="005A1D57" w:rsidRPr="003929A2" w:rsidRDefault="005A1D57" w:rsidP="005A1D57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6EEA191E" w14:textId="2AE2798F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25D295FA" w14:textId="2F389221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1AD057E3" w14:textId="5A7E31BD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(Проектируемая улица №1 (ул. Желанная))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5C85E8E" w14:textId="1992BD30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68F50D41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60CAB626" w14:textId="40B0B879" w:rsidR="005A1D57" w:rsidRPr="003929A2" w:rsidRDefault="005A1D57" w:rsidP="005A1D57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5BBAB1BC" w14:textId="15BF25BD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244162A6" w14:textId="61178260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7B723C9D" w14:textId="1AE13643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(Проектируемая ул. №2)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88C49B8" w14:textId="2D7086D6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61DC0B2D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1C0A68A8" w14:textId="14EF8A9B" w:rsidR="005A1D57" w:rsidRPr="003929A2" w:rsidRDefault="005A1D57" w:rsidP="005A1D57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565DBA0A" w14:textId="7E395B0F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64B6F6A2" w14:textId="080553AA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5A209F5C" w14:textId="4AB84C3A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Весенняя)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08E6596" w14:textId="50F18367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0ED9E8B7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66A33256" w14:textId="77777777" w:rsidR="005A1D57" w:rsidRPr="003929A2" w:rsidRDefault="005A1D57" w:rsidP="005A1D57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1DCEF851" w14:textId="5EDB14F0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2819048F" w14:textId="64F98363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24; 25; 26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62D0A036" w14:textId="3F435459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Конституции)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89F35A5" w14:textId="5C4AE114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  <w:tr w:rsidR="003929A2" w:rsidRPr="003929A2" w14:paraId="2144A53B" w14:textId="77777777" w:rsidTr="00DF4678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4314583" w14:textId="619F0597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Магистральная улично-дорожная сеть</w:t>
            </w:r>
          </w:p>
        </w:tc>
      </w:tr>
      <w:tr w:rsidR="005A1D57" w:rsidRPr="003929A2" w14:paraId="39A65BAE" w14:textId="77777777" w:rsidTr="00DF4678">
        <w:trPr>
          <w:trHeight w:val="315"/>
        </w:trPr>
        <w:tc>
          <w:tcPr>
            <w:tcW w:w="459" w:type="pct"/>
            <w:shd w:val="clear" w:color="auto" w:fill="auto"/>
            <w:vAlign w:val="center"/>
          </w:tcPr>
          <w:p w14:paraId="00F40A34" w14:textId="77777777" w:rsidR="005A1D57" w:rsidRPr="003929A2" w:rsidRDefault="005A1D57" w:rsidP="005A1D57">
            <w:pPr>
              <w:pStyle w:val="afffffffff9"/>
              <w:numPr>
                <w:ilvl w:val="0"/>
                <w:numId w:val="47"/>
              </w:numPr>
              <w:tabs>
                <w:tab w:val="left" w:pos="360"/>
              </w:tabs>
              <w:suppressAutoHyphens w:val="0"/>
              <w:spacing w:after="0" w:line="240" w:lineRule="auto"/>
              <w:ind w:left="284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  <w:shd w:val="clear" w:color="auto" w:fill="auto"/>
            <w:vAlign w:val="center"/>
          </w:tcPr>
          <w:p w14:paraId="2D382BC2" w14:textId="7EAE6025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5EF3742A" w14:textId="02AB71A4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3CBC4790" w14:textId="06336059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(Проектируемое продолжение улицы Александра Бека)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E122872" w14:textId="7C03D98C" w:rsidR="005A1D57" w:rsidRPr="003929A2" w:rsidRDefault="005A1D57" w:rsidP="005A1D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</w:tr>
    </w:tbl>
    <w:p w14:paraId="321CD6C7" w14:textId="77777777" w:rsidR="003B447D" w:rsidRPr="003929A2" w:rsidRDefault="003B447D" w:rsidP="003B44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1D55C3" w14:textId="77777777" w:rsidR="00714AD0" w:rsidRPr="003929A2" w:rsidRDefault="00714AD0" w:rsidP="00714A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Этапы строительства и реконструкции объектов магистральной улично-дорожной сети предусматривают подготовку документации по планировке территории в целях размещения линейных объектов.</w:t>
      </w:r>
    </w:p>
    <w:p w14:paraId="5F7015C5" w14:textId="77777777" w:rsidR="00714AD0" w:rsidRPr="003929A2" w:rsidRDefault="00714AD0" w:rsidP="00714A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001130" w14:textId="71FFCDBD" w:rsidR="00714AD0" w:rsidRPr="003929A2" w:rsidRDefault="005A3387" w:rsidP="00714A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Общая протяженность магистральной улично-дорожной сети,</w:t>
      </w:r>
      <w:r w:rsidR="00714AD0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проходящей по территории </w:t>
      </w:r>
      <w:r w:rsidRPr="003929A2">
        <w:rPr>
          <w:rFonts w:ascii="Times New Roman" w:eastAsia="Times New Roman" w:hAnsi="Times New Roman"/>
          <w:sz w:val="24"/>
          <w:szCs w:val="24"/>
          <w:lang w:eastAsia="ru-RU"/>
        </w:rPr>
        <w:t>проектирования,</w:t>
      </w:r>
      <w:r w:rsidR="00714AD0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 ориентировочно – </w:t>
      </w:r>
      <w:r w:rsidR="00276CAA" w:rsidRPr="003929A2">
        <w:rPr>
          <w:rFonts w:ascii="Times New Roman" w:eastAsia="Times New Roman" w:hAnsi="Times New Roman"/>
          <w:sz w:val="24"/>
          <w:szCs w:val="24"/>
          <w:lang w:eastAsia="ru-RU"/>
        </w:rPr>
        <w:t>0,4</w:t>
      </w:r>
      <w:r w:rsidR="00714AD0" w:rsidRPr="003929A2">
        <w:rPr>
          <w:rFonts w:ascii="Times New Roman" w:eastAsia="Times New Roman" w:hAnsi="Times New Roman"/>
          <w:sz w:val="24"/>
          <w:szCs w:val="24"/>
          <w:lang w:eastAsia="ru-RU"/>
        </w:rPr>
        <w:t xml:space="preserve"> км.</w:t>
      </w:r>
    </w:p>
    <w:p w14:paraId="1FA04A7D" w14:textId="77777777" w:rsidR="00714AD0" w:rsidRPr="003929A2" w:rsidRDefault="00714AD0" w:rsidP="00714AD0">
      <w:pPr>
        <w:tabs>
          <w:tab w:val="left" w:pos="548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564E09" w14:textId="77777777" w:rsidR="00714AD0" w:rsidRPr="003929A2" w:rsidRDefault="00714AD0" w:rsidP="00714AD0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29A2">
        <w:rPr>
          <w:rFonts w:ascii="Times New Roman" w:hAnsi="Times New Roman"/>
          <w:sz w:val="24"/>
          <w:szCs w:val="24"/>
        </w:rPr>
        <w:t>Очередность и сроки этапов строительства, указанные в п. 1 и п. 2 настоящего приложения разбиты на 2 очереди и 2 этап в каждой соответственно.</w:t>
      </w:r>
    </w:p>
    <w:p w14:paraId="22FEF986" w14:textId="77777777" w:rsidR="00E243CF" w:rsidRPr="003929A2" w:rsidRDefault="00E243CF">
      <w:pPr>
        <w:rPr>
          <w:rFonts w:ascii="Times New Roman" w:hAnsi="Times New Roman"/>
          <w:b/>
          <w:sz w:val="24"/>
          <w:szCs w:val="24"/>
        </w:rPr>
      </w:pPr>
    </w:p>
    <w:p w14:paraId="5397EEDB" w14:textId="6F31EBD4" w:rsidR="00156117" w:rsidRPr="003929A2" w:rsidRDefault="00156117" w:rsidP="00276CAA"/>
    <w:p w14:paraId="1FAAE200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6B33089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359BD9B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4CBA1E0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30DDB8D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5AC8D82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7BD9389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ED1CA69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14ED73D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8A428BB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CBB8B97" w14:textId="1FF6E5F4" w:rsidR="00E243CF" w:rsidRPr="003929A2" w:rsidRDefault="00E243CF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14:paraId="5DE095A2" w14:textId="0BD95972" w:rsidR="009324A7" w:rsidRPr="003929A2" w:rsidRDefault="009324A7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14:paraId="2C492BFA" w14:textId="0E28ED31" w:rsidR="009324A7" w:rsidRPr="003929A2" w:rsidRDefault="009324A7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14:paraId="53201C55" w14:textId="77777777" w:rsidR="009324A7" w:rsidRPr="003929A2" w:rsidRDefault="009324A7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14:paraId="51E6EADC" w14:textId="77777777" w:rsidR="00E243CF" w:rsidRPr="003929A2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2CCCCF2" w14:textId="77777777" w:rsidR="00E243CF" w:rsidRPr="003929A2" w:rsidRDefault="003929A2">
      <w:pPr>
        <w:pStyle w:val="16"/>
        <w:jc w:val="center"/>
        <w:rPr>
          <w:rFonts w:ascii="Times New Roman" w:hAnsi="Times New Roman" w:cs="Times New Roman"/>
          <w:bCs/>
          <w:color w:val="auto"/>
          <w:sz w:val="28"/>
          <w:szCs w:val="28"/>
          <w:lang w:eastAsia="x-none"/>
        </w:rPr>
      </w:pPr>
      <w:hyperlink w:anchor="__RefHeading___Toc485293273">
        <w:bookmarkStart w:id="14" w:name="_Toc147309047"/>
        <w:bookmarkStart w:id="15" w:name="_Toc110005044"/>
        <w:r w:rsidR="008316B1" w:rsidRPr="003929A2">
          <w:rPr>
            <w:rFonts w:ascii="Times New Roman" w:hAnsi="Times New Roman" w:cs="Times New Roman"/>
            <w:b/>
            <w:color w:val="auto"/>
            <w:sz w:val="28"/>
            <w:szCs w:val="28"/>
            <w:lang w:eastAsia="x-none"/>
          </w:rPr>
          <w:t>ГРАФИЧЕСК</w:t>
        </w:r>
      </w:hyperlink>
      <w:hyperlink w:anchor="__RefHeading___Toc485293273">
        <w:r w:rsidR="008316B1" w:rsidRPr="003929A2">
          <w:rPr>
            <w:rFonts w:ascii="Times New Roman" w:hAnsi="Times New Roman" w:cs="Times New Roman"/>
            <w:b/>
            <w:color w:val="auto"/>
            <w:sz w:val="28"/>
            <w:szCs w:val="28"/>
            <w:lang w:val="ru-RU" w:eastAsia="x-none"/>
          </w:rPr>
          <w:t>ИЕ МАТЕРИАЛЫ</w:t>
        </w:r>
        <w:bookmarkEnd w:id="14"/>
      </w:hyperlink>
      <w:hyperlink w:anchor="__RefHeading___Toc485293273">
        <w:bookmarkEnd w:id="15"/>
        <w:r w:rsidR="008316B1" w:rsidRPr="003929A2">
          <w:rPr>
            <w:rFonts w:ascii="Times New Roman" w:hAnsi="Times New Roman" w:cs="Times New Roman"/>
            <w:b/>
            <w:color w:val="auto"/>
            <w:sz w:val="28"/>
            <w:szCs w:val="28"/>
            <w:lang w:eastAsia="x-none"/>
          </w:rPr>
          <w:t xml:space="preserve"> </w:t>
        </w:r>
      </w:hyperlink>
    </w:p>
    <w:p w14:paraId="25DF1D48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  <w:lang w:val="x-none" w:eastAsia="x-none"/>
        </w:rPr>
      </w:pPr>
    </w:p>
    <w:p w14:paraId="0B3633F6" w14:textId="2A1D232C" w:rsidR="00E243CF" w:rsidRPr="003929A2" w:rsidRDefault="00A50BB3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C7706B"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9F19D8"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/2022-КР-</w:t>
      </w:r>
      <w:r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2102</w:t>
      </w:r>
      <w:r w:rsidR="009F19D8"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/202</w:t>
      </w:r>
      <w:r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9F19D8"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-ПП-1-</w:t>
      </w:r>
      <w:r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Г</w:t>
      </w:r>
      <w:r w:rsidR="009F19D8" w:rsidRPr="003929A2"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</w:p>
    <w:p w14:paraId="39741765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5B24BEB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4174220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B50919A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EEA1D4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C31689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445B6A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73BC97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416A07B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176E4B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4EF0465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865AB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BB115D5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9F5582" w14:textId="77777777" w:rsidR="00E243CF" w:rsidRPr="003929A2" w:rsidRDefault="00E243CF">
      <w:pPr>
        <w:pStyle w:val="afffffffff9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A040DB" w14:textId="77777777" w:rsidR="00E243CF" w:rsidRPr="003929A2" w:rsidRDefault="00E243CF">
      <w:bookmarkStart w:id="16" w:name="_Hlk104323011"/>
      <w:bookmarkEnd w:id="16"/>
    </w:p>
    <w:sectPr w:rsidR="00E243CF" w:rsidRPr="003929A2">
      <w:pgSz w:w="11906" w:h="16838"/>
      <w:pgMar w:top="820" w:right="850" w:bottom="709" w:left="1701" w:header="426" w:footer="22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E8861" w14:textId="77777777" w:rsidR="000D7371" w:rsidRDefault="000D7371">
      <w:pPr>
        <w:spacing w:after="0" w:line="240" w:lineRule="auto"/>
      </w:pPr>
      <w:r>
        <w:separator/>
      </w:r>
    </w:p>
  </w:endnote>
  <w:endnote w:type="continuationSeparator" w:id="0">
    <w:p w14:paraId="16F72C56" w14:textId="77777777" w:rsidR="000D7371" w:rsidRDefault="000D7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Bold">
    <w:altName w:val="Arial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altName w:val="MS Mincho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PDS">
    <w:altName w:val="Arial"/>
    <w:charset w:val="CC"/>
    <w:family w:val="roman"/>
    <w:pitch w:val="variable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Wingdings (L$)">
    <w:altName w:val="Arial"/>
    <w:charset w:val="CC"/>
    <w:family w:val="roman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ultant">
    <w:altName w:val="Calibri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imes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OST 2.304 type A">
    <w:charset w:val="CC"/>
    <w:family w:val="swiss"/>
    <w:pitch w:val="variable"/>
    <w:sig w:usb0="00000287" w:usb1="10000000" w:usb2="00000000" w:usb3="00000000" w:csb0="0000000F" w:csb1="00000000"/>
  </w:font>
  <w:font w:name="Franklin Gothic Demi Cond"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CC"/>
    <w:family w:val="roman"/>
    <w:pitch w:val="variable"/>
  </w:font>
  <w:font w:name="Baltica">
    <w:altName w:val="Times New Roman"/>
    <w:charset w:val="CC"/>
    <w:family w:val="roman"/>
    <w:pitch w:val="variable"/>
  </w:font>
  <w:font w:name="ГОСТ тип А">
    <w:altName w:val="Arial"/>
    <w:charset w:val="CC"/>
    <w:family w:val="roman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EDA81" w14:textId="77777777" w:rsidR="000D7371" w:rsidRDefault="000D7371" w:rsidP="00156117">
    <w:pPr>
      <w:spacing w:after="0" w:line="240" w:lineRule="auto"/>
      <w:jc w:val="center"/>
    </w:pPr>
    <w:r>
      <w:rPr>
        <w:rFonts w:ascii="Times New Roman" w:hAnsi="Times New Roman"/>
        <w:bCs/>
        <w:sz w:val="20"/>
        <w:szCs w:val="20"/>
      </w:rPr>
      <w:t>Санкт-Петербург</w:t>
    </w:r>
  </w:p>
  <w:p w14:paraId="18B16B0C" w14:textId="00B32B75" w:rsidR="000D7371" w:rsidRPr="001C31E2" w:rsidRDefault="000D7371" w:rsidP="00156117">
    <w:pPr>
      <w:spacing w:after="0" w:line="240" w:lineRule="auto"/>
      <w:jc w:val="center"/>
    </w:pPr>
    <w:r>
      <w:rPr>
        <w:rFonts w:ascii="Times New Roman" w:hAnsi="Times New Roman"/>
        <w:bCs/>
        <w:sz w:val="20"/>
        <w:szCs w:val="20"/>
      </w:rPr>
      <w:t>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95A6F" w14:textId="77777777" w:rsidR="000D7371" w:rsidRDefault="000D7371">
    <w:pPr>
      <w:spacing w:after="0" w:line="240" w:lineRule="auto"/>
      <w:rPr>
        <w:rFonts w:ascii="Times New Roman" w:hAnsi="Times New Roman"/>
        <w:bCs/>
        <w:sz w:val="20"/>
        <w:szCs w:val="20"/>
      </w:rPr>
    </w:pPr>
  </w:p>
  <w:p w14:paraId="31DF580D" w14:textId="77777777" w:rsidR="000D7371" w:rsidRDefault="000D7371">
    <w:pPr>
      <w:spacing w:after="0" w:line="240" w:lineRule="auto"/>
      <w:jc w:val="center"/>
    </w:pPr>
    <w:r>
      <w:rPr>
        <w:rFonts w:ascii="Times New Roman" w:hAnsi="Times New Roman"/>
        <w:bCs/>
        <w:sz w:val="20"/>
        <w:szCs w:val="20"/>
      </w:rPr>
      <w:t>Санкт-Петербург</w:t>
    </w:r>
  </w:p>
  <w:p w14:paraId="6041AAC9" w14:textId="2269E5CE" w:rsidR="000D7371" w:rsidRPr="001C31E2" w:rsidRDefault="000D7371">
    <w:pPr>
      <w:spacing w:after="0" w:line="240" w:lineRule="auto"/>
      <w:jc w:val="center"/>
    </w:pPr>
    <w:r>
      <w:rPr>
        <w:rFonts w:ascii="Times New Roman" w:hAnsi="Times New Roman"/>
        <w:bCs/>
        <w:sz w:val="20"/>
        <w:szCs w:val="20"/>
      </w:rPr>
      <w:t>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9C2C4" w14:textId="77777777" w:rsidR="000D7371" w:rsidRDefault="000D737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53142" w14:textId="0664A511" w:rsidR="000D7371" w:rsidRPr="00997918" w:rsidRDefault="000D7371">
    <w:pPr>
      <w:pStyle w:val="affffffffff2"/>
      <w:jc w:val="right"/>
      <w:rPr>
        <w:sz w:val="20"/>
      </w:rPr>
    </w:pPr>
    <w:r w:rsidRPr="00997918">
      <w:rPr>
        <w:sz w:val="20"/>
      </w:rPr>
      <w:fldChar w:fldCharType="begin"/>
    </w:r>
    <w:r w:rsidRPr="00997918">
      <w:rPr>
        <w:sz w:val="20"/>
      </w:rPr>
      <w:instrText xml:space="preserve"> PAGE </w:instrText>
    </w:r>
    <w:r w:rsidRPr="00997918">
      <w:rPr>
        <w:sz w:val="20"/>
      </w:rPr>
      <w:fldChar w:fldCharType="separate"/>
    </w:r>
    <w:r w:rsidRPr="00997918">
      <w:rPr>
        <w:sz w:val="20"/>
      </w:rPr>
      <w:t>395</w:t>
    </w:r>
    <w:r w:rsidRPr="00997918">
      <w:rPr>
        <w:sz w:val="20"/>
      </w:rPr>
      <w:fldChar w:fldCharType="end"/>
    </w:r>
  </w:p>
  <w:p w14:paraId="5D563844" w14:textId="6DBD5C94" w:rsidR="000D7371" w:rsidRDefault="000D7371" w:rsidP="00997918">
    <w:pPr>
      <w:pStyle w:val="affffffffff2"/>
      <w:jc w:val="center"/>
      <w:rPr>
        <w:rFonts w:ascii="Arial" w:hAnsi="Arial" w:cs="Arial"/>
        <w:sz w:val="16"/>
        <w:szCs w:val="16"/>
        <w:lang w:val="en-US"/>
      </w:rPr>
    </w:pPr>
    <w:r>
      <w:t>_____________________________</w:t>
    </w:r>
  </w:p>
  <w:p w14:paraId="4FB97B91" w14:textId="77777777" w:rsidR="000D7371" w:rsidRDefault="000D7371">
    <w:pPr>
      <w:pStyle w:val="affffffffff2"/>
      <w:jc w:val="center"/>
    </w:pPr>
    <w:r>
      <w:rPr>
        <w:sz w:val="20"/>
      </w:rPr>
      <w:t>Санкт-Петербург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1C421" w14:textId="77777777" w:rsidR="000D7371" w:rsidRDefault="000D7371">
    <w:pPr>
      <w:pStyle w:val="affffffffff2"/>
      <w:jc w:val="right"/>
      <w:rPr>
        <w:rFonts w:ascii="Arial" w:hAnsi="Arial" w:cs="Arial"/>
        <w:sz w:val="16"/>
        <w:szCs w:val="16"/>
        <w:lang w:val="en-US"/>
      </w:rPr>
    </w:pPr>
    <w:r>
      <w:fldChar w:fldCharType="begin"/>
    </w:r>
    <w:r>
      <w:instrText xml:space="preserve"> PAGE </w:instrText>
    </w:r>
    <w:r>
      <w:fldChar w:fldCharType="separate"/>
    </w:r>
    <w:r>
      <w:t>395</w:t>
    </w:r>
    <w:r>
      <w:fldChar w:fldCharType="end"/>
    </w:r>
    <w:r>
      <w:t>______________________________</w:t>
    </w:r>
  </w:p>
  <w:p w14:paraId="5D4DD651" w14:textId="77777777" w:rsidR="000D7371" w:rsidRDefault="000D7371">
    <w:pPr>
      <w:pStyle w:val="affffffffff2"/>
      <w:jc w:val="center"/>
    </w:pPr>
    <w:r>
      <w:rPr>
        <w:sz w:val="20"/>
      </w:rPr>
      <w:t>Санкт-Петербург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62B7" w14:textId="77777777" w:rsidR="000D7371" w:rsidRDefault="000D7371">
      <w:pPr>
        <w:spacing w:after="0" w:line="240" w:lineRule="auto"/>
      </w:pPr>
      <w:r>
        <w:separator/>
      </w:r>
    </w:p>
  </w:footnote>
  <w:footnote w:type="continuationSeparator" w:id="0">
    <w:p w14:paraId="5CB863DF" w14:textId="77777777" w:rsidR="000D7371" w:rsidRDefault="000D7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F0F45" w14:textId="2CC50C5A" w:rsidR="000D7371" w:rsidRDefault="000D7371" w:rsidP="00156117">
    <w:pPr>
      <w:pStyle w:val="affffffffff3"/>
      <w:jc w:val="center"/>
    </w:pPr>
    <w:r>
      <w:rPr>
        <w:noProof/>
      </w:rPr>
      <w:drawing>
        <wp:inline distT="0" distB="0" distL="0" distR="0" wp14:anchorId="1E77AA98" wp14:editId="6FD85126">
          <wp:extent cx="2889250" cy="298450"/>
          <wp:effectExtent l="0" t="0" r="0" b="0"/>
          <wp:docPr id="950797566" name="Рисунок 9507975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2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9976C" w14:textId="46064770" w:rsidR="000D7371" w:rsidRDefault="000D7371">
    <w:pPr>
      <w:pStyle w:val="affffffffff3"/>
      <w:jc w:val="center"/>
    </w:pPr>
    <w:r>
      <w:rPr>
        <w:noProof/>
      </w:rPr>
      <w:drawing>
        <wp:inline distT="0" distB="0" distL="0" distR="0" wp14:anchorId="11BBC423" wp14:editId="533F7F5F">
          <wp:extent cx="2889250" cy="29845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2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7E78C" w14:textId="77777777" w:rsidR="000D7371" w:rsidRDefault="000D737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C3402" w14:textId="4C9D4F9B" w:rsidR="000D7371" w:rsidRPr="002D4FF2" w:rsidRDefault="000D7371" w:rsidP="00034C70">
    <w:pPr>
      <w:spacing w:after="0" w:line="240" w:lineRule="auto"/>
      <w:jc w:val="center"/>
      <w:rPr>
        <w:rFonts w:ascii="Times New Roman" w:hAnsi="Times New Roman"/>
        <w:b/>
        <w:sz w:val="20"/>
        <w:szCs w:val="20"/>
        <w:lang w:eastAsia="ru-RU"/>
      </w:rPr>
    </w:pPr>
    <w:r w:rsidRPr="00B24246"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0</w:t>
    </w:r>
    <w:r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6</w:t>
    </w:r>
    <w:r w:rsidRPr="00B24246"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/2022-КР-2102/2021-ПП-</w:t>
    </w:r>
    <w:r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1</w:t>
    </w:r>
    <w:r w:rsidRPr="00B24246"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-ТМ</w:t>
    </w:r>
  </w:p>
  <w:p w14:paraId="270EC694" w14:textId="77777777" w:rsidR="000D7371" w:rsidRDefault="000D7371">
    <w:pPr>
      <w:pStyle w:val="affffffffff3"/>
      <w:jc w:val="center"/>
      <w:rPr>
        <w:lang w:val="ru-RU"/>
      </w:rPr>
    </w:pPr>
    <w:r>
      <w:rPr>
        <w:rFonts w:ascii="Times New Roman" w:hAnsi="Times New Roman" w:cs="Times New Roman"/>
        <w:b/>
        <w:sz w:val="8"/>
        <w:szCs w:val="8"/>
        <w:lang w:val="ru-RU" w:eastAsia="ru-RU"/>
      </w:rPr>
      <w:t>______________________________________________________________________________________________________________________________________________________________________________________________________________________________________</w:t>
    </w:r>
  </w:p>
  <w:p w14:paraId="7CE4E50B" w14:textId="77777777" w:rsidR="000D7371" w:rsidRDefault="000D7371">
    <w:pPr>
      <w:pStyle w:val="affffffffff3"/>
      <w:jc w:val="center"/>
      <w:rPr>
        <w:rFonts w:ascii="Times New Roman" w:eastAsia="Calibri" w:hAnsi="Times New Roman" w:cs="Times New Roman"/>
        <w:sz w:val="8"/>
        <w:szCs w:val="8"/>
        <w:lang w:val="ru-RU" w:eastAsia="en-US"/>
      </w:rPr>
    </w:pPr>
  </w:p>
  <w:p w14:paraId="070FDE8A" w14:textId="29F452B1" w:rsidR="000D7371" w:rsidRDefault="000D7371" w:rsidP="00AF0488">
    <w:pPr>
      <w:pStyle w:val="affffffffff3"/>
      <w:jc w:val="center"/>
      <w:rPr>
        <w:rFonts w:ascii="Times New Roman" w:eastAsia="Calibri" w:hAnsi="Times New Roman" w:cs="Times New Roman"/>
        <w:lang w:val="ru-RU" w:eastAsia="en-US"/>
      </w:rPr>
    </w:pPr>
    <w:r>
      <w:rPr>
        <w:rFonts w:ascii="Times New Roman" w:eastAsia="Calibri" w:hAnsi="Times New Roman" w:cs="Times New Roman"/>
        <w:lang w:val="ru-RU" w:eastAsia="en-US"/>
      </w:rPr>
      <w:t>Проект планировки территории</w:t>
    </w:r>
  </w:p>
  <w:p w14:paraId="720EE265" w14:textId="77777777" w:rsidR="000D7371" w:rsidRPr="00AF0488" w:rsidRDefault="000D7371" w:rsidP="00AF0488">
    <w:pPr>
      <w:pStyle w:val="affffffffff3"/>
      <w:jc w:val="center"/>
      <w:rPr>
        <w:rFonts w:ascii="Times New Roman" w:eastAsia="Calibri" w:hAnsi="Times New Roman" w:cs="Times New Roman"/>
        <w:lang w:val="ru-RU" w:eastAsia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6B27D" w14:textId="77777777" w:rsidR="000D7371" w:rsidRDefault="000D7371">
    <w:pPr>
      <w:pStyle w:val="affffffffff3"/>
      <w:jc w:val="center"/>
      <w:rPr>
        <w:lang w:val="ru-RU"/>
      </w:rPr>
    </w:pPr>
    <w:r>
      <w:rPr>
        <w:rFonts w:ascii="Times New Roman" w:hAnsi="Times New Roman" w:cs="Times New Roman"/>
        <w:b/>
        <w:lang w:val="ru-RU" w:eastAsia="ru-RU"/>
      </w:rPr>
      <w:t>02/2021-КР-2471/2021 – ПП – ОЧ –1</w:t>
    </w:r>
  </w:p>
  <w:p w14:paraId="43EA640A" w14:textId="77777777" w:rsidR="000D7371" w:rsidRDefault="000D7371">
    <w:pPr>
      <w:pStyle w:val="affffffffff3"/>
      <w:jc w:val="center"/>
      <w:rPr>
        <w:lang w:val="ru-RU"/>
      </w:rPr>
    </w:pPr>
    <w:r>
      <w:rPr>
        <w:rFonts w:ascii="Times New Roman" w:hAnsi="Times New Roman" w:cs="Times New Roman"/>
        <w:b/>
        <w:sz w:val="8"/>
        <w:szCs w:val="8"/>
        <w:lang w:val="ru-RU" w:eastAsia="ru-RU"/>
      </w:rPr>
      <w:t>______________________________________________________________________________________________________________________________________________________________________________________________________________________________________</w:t>
    </w:r>
  </w:p>
  <w:p w14:paraId="120CAC6D" w14:textId="77777777" w:rsidR="000D7371" w:rsidRDefault="000D7371">
    <w:pPr>
      <w:pStyle w:val="affffffffff3"/>
      <w:jc w:val="center"/>
      <w:rPr>
        <w:rFonts w:ascii="Times New Roman" w:eastAsia="Calibri" w:hAnsi="Times New Roman" w:cs="Times New Roman"/>
        <w:sz w:val="8"/>
        <w:szCs w:val="8"/>
        <w:lang w:val="ru-RU" w:eastAsia="en-US"/>
      </w:rPr>
    </w:pPr>
  </w:p>
  <w:p w14:paraId="0B3F8E71" w14:textId="77777777" w:rsidR="000D7371" w:rsidRDefault="000D7371">
    <w:pPr>
      <w:pStyle w:val="affffffffff3"/>
      <w:jc w:val="center"/>
      <w:rPr>
        <w:lang w:val="ru-RU"/>
      </w:rPr>
    </w:pPr>
    <w:r>
      <w:rPr>
        <w:rFonts w:ascii="Times New Roman" w:eastAsia="Calibri" w:hAnsi="Times New Roman" w:cs="Times New Roman"/>
        <w:lang w:val="ru-RU" w:eastAsia="en-US"/>
      </w:rPr>
      <w:t>Проект планировки территории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C8DCE" w14:textId="1956E011" w:rsidR="000D7371" w:rsidRPr="002D4FF2" w:rsidRDefault="000D7371" w:rsidP="00A50BB3">
    <w:pPr>
      <w:spacing w:after="0" w:line="240" w:lineRule="auto"/>
      <w:jc w:val="center"/>
      <w:rPr>
        <w:rFonts w:ascii="Times New Roman" w:hAnsi="Times New Roman"/>
        <w:b/>
        <w:sz w:val="20"/>
        <w:szCs w:val="20"/>
        <w:lang w:eastAsia="ru-RU"/>
      </w:rPr>
    </w:pPr>
    <w:r w:rsidRPr="00B24246"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0</w:t>
    </w:r>
    <w:r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6</w:t>
    </w:r>
    <w:r w:rsidRPr="00B24246"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/2022-КР-2102/2021-ПП-</w:t>
    </w:r>
    <w:r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1</w:t>
    </w:r>
    <w:r w:rsidRPr="00B24246"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-ТМ</w:t>
    </w:r>
  </w:p>
  <w:p w14:paraId="54B64D0C" w14:textId="77777777" w:rsidR="000D7371" w:rsidRDefault="000D7371">
    <w:pPr>
      <w:pStyle w:val="affffffffff3"/>
      <w:jc w:val="center"/>
      <w:rPr>
        <w:lang w:val="ru-RU"/>
      </w:rPr>
    </w:pPr>
    <w:r>
      <w:rPr>
        <w:rFonts w:ascii="Times New Roman" w:hAnsi="Times New Roman" w:cs="Times New Roman"/>
        <w:b/>
        <w:sz w:val="8"/>
        <w:szCs w:val="8"/>
        <w:lang w:val="ru-RU" w:eastAsia="ru-RU"/>
      </w:rPr>
      <w:t>______________________________________________________________________________________________________________________________________________________________________________________________________________________________________</w:t>
    </w:r>
  </w:p>
  <w:p w14:paraId="70B69D79" w14:textId="77777777" w:rsidR="000D7371" w:rsidRDefault="000D7371">
    <w:pPr>
      <w:pStyle w:val="affffffffff3"/>
      <w:jc w:val="center"/>
      <w:rPr>
        <w:rFonts w:ascii="Times New Roman" w:eastAsia="Calibri" w:hAnsi="Times New Roman" w:cs="Times New Roman"/>
        <w:sz w:val="8"/>
        <w:szCs w:val="8"/>
        <w:lang w:val="ru-RU" w:eastAsia="en-US"/>
      </w:rPr>
    </w:pPr>
  </w:p>
  <w:p w14:paraId="28C41C2D" w14:textId="77777777" w:rsidR="000D7371" w:rsidRDefault="000D7371">
    <w:pPr>
      <w:pStyle w:val="affffffffff3"/>
      <w:jc w:val="center"/>
      <w:rPr>
        <w:rFonts w:ascii="Times New Roman" w:eastAsia="Calibri" w:hAnsi="Times New Roman" w:cs="Times New Roman"/>
        <w:lang w:val="ru-RU" w:eastAsia="en-US"/>
      </w:rPr>
    </w:pPr>
    <w:r>
      <w:rPr>
        <w:rFonts w:ascii="Times New Roman" w:eastAsia="Calibri" w:hAnsi="Times New Roman" w:cs="Times New Roman"/>
        <w:lang w:val="ru-RU" w:eastAsia="en-US"/>
      </w:rPr>
      <w:t>Проект планировки территории</w:t>
    </w:r>
  </w:p>
  <w:p w14:paraId="0679AF83" w14:textId="77777777" w:rsidR="000D7371" w:rsidRDefault="000D7371">
    <w:pPr>
      <w:pStyle w:val="affffffffff3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3"/>
      <w:numFmt w:val="bullet"/>
      <w:lvlText w:val=""/>
      <w:lvlJc w:val="left"/>
      <w:pPr>
        <w:tabs>
          <w:tab w:val="num" w:pos="1391"/>
        </w:tabs>
        <w:ind w:left="540" w:firstLine="68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none"/>
      <w:suff w:val="nothing"/>
      <w:lvlText w:val="1.3.1"/>
      <w:lvlJc w:val="left"/>
      <w:pPr>
        <w:tabs>
          <w:tab w:val="num" w:pos="0"/>
        </w:tabs>
        <w:ind w:left="68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11" w15:restartNumberingAfterBreak="0">
    <w:nsid w:val="0000000D"/>
    <w:multiLevelType w:val="singleLevel"/>
    <w:tmpl w:val="0000000D"/>
    <w:name w:val="WW8Num16"/>
    <w:lvl w:ilvl="0">
      <w:start w:val="1"/>
      <w:numFmt w:val="bullet"/>
      <w:lvlText w:val=""/>
      <w:lvlJc w:val="left"/>
      <w:pPr>
        <w:tabs>
          <w:tab w:val="num" w:pos="1248"/>
        </w:tabs>
        <w:ind w:left="1248" w:hanging="397"/>
      </w:pPr>
      <w:rPr>
        <w:rFonts w:ascii="Symbol" w:hAnsi="Symbol" w:cs="Symbol" w:hint="default"/>
        <w:color w:val="000000"/>
      </w:rPr>
    </w:lvl>
  </w:abstractNum>
  <w:abstractNum w:abstractNumId="12" w15:restartNumberingAfterBreak="0">
    <w:nsid w:val="0000000F"/>
    <w:multiLevelType w:val="singleLevel"/>
    <w:tmpl w:val="0000000F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3" w15:restartNumberingAfterBreak="0">
    <w:nsid w:val="00000010"/>
    <w:multiLevelType w:val="multilevel"/>
    <w:tmpl w:val="00000010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14" w15:restartNumberingAfterBreak="0">
    <w:nsid w:val="00000011"/>
    <w:multiLevelType w:val="singleLevel"/>
    <w:tmpl w:val="00000011"/>
    <w:name w:val="WW8Num22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00000012"/>
    <w:multiLevelType w:val="multilevel"/>
    <w:tmpl w:val="00000012"/>
    <w:name w:val="WW8Num23"/>
    <w:lvl w:ilvl="0">
      <w:start w:val="1"/>
      <w:numFmt w:val="decimal"/>
      <w:lvlText w:val="%1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</w:abstractNum>
  <w:abstractNum w:abstractNumId="17" w15:restartNumberingAfterBreak="0">
    <w:nsid w:val="00000014"/>
    <w:multiLevelType w:val="singleLevel"/>
    <w:tmpl w:val="00000014"/>
    <w:name w:val="WW8Num27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cs="Symbol" w:hint="default"/>
      </w:rPr>
    </w:lvl>
  </w:abstractNum>
  <w:abstractNum w:abstractNumId="18" w15:restartNumberingAfterBreak="0">
    <w:nsid w:val="00000015"/>
    <w:multiLevelType w:val="multilevel"/>
    <w:tmpl w:val="00000015"/>
    <w:name w:val="WW8Num28"/>
    <w:lvl w:ilvl="0">
      <w:start w:val="1"/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Liberation Serif" w:hAnsi="Liberation Serif" w:hint="default"/>
      </w:rPr>
    </w:lvl>
    <w:lvl w:ilvl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6"/>
    <w:multiLevelType w:val="multilevel"/>
    <w:tmpl w:val="00000016"/>
    <w:name w:val="WW8Num31"/>
    <w:lvl w:ilvl="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Arial Bold" w:hAnsi="Arial Bold" w:cs="Arial Bold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 Bold" w:hAnsi="Arial Bold" w:cs="Arial Bold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 Bold" w:hAnsi="Arial Bold" w:cs="Arial Bold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Bold" w:hAnsi="Arial Bold" w:cs="Arial Bold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 Bold" w:hAnsi="Arial Bold" w:cs="Arial Bold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 Bold" w:hAnsi="Arial Bold" w:cs="Arial Bold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Bold" w:hAnsi="Arial Bold" w:cs="Arial Bold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 Bold" w:hAnsi="Arial Bold" w:cs="Arial Bold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 Bold" w:hAnsi="Arial Bold" w:cs="Arial Bold" w:hint="default"/>
      </w:rPr>
    </w:lvl>
  </w:abstractNum>
  <w:abstractNum w:abstractNumId="20" w15:restartNumberingAfterBreak="0">
    <w:nsid w:val="00000017"/>
    <w:multiLevelType w:val="singleLevel"/>
    <w:tmpl w:val="00000017"/>
    <w:name w:val="WW8Num32"/>
    <w:lvl w:ilvl="0">
      <w:start w:val="1"/>
      <w:numFmt w:val="bullet"/>
      <w:lvlText w:val=""/>
      <w:lvlJc w:val="left"/>
      <w:pPr>
        <w:tabs>
          <w:tab w:val="num" w:pos="1673"/>
        </w:tabs>
        <w:ind w:left="709" w:firstLine="709"/>
      </w:pPr>
      <w:rPr>
        <w:rFonts w:ascii="Symbol" w:hAnsi="Symbol" w:cs="Symbol" w:hint="default"/>
      </w:rPr>
    </w:lvl>
  </w:abstractNum>
  <w:abstractNum w:abstractNumId="21" w15:restartNumberingAfterBreak="0">
    <w:nsid w:val="00000018"/>
    <w:multiLevelType w:val="multilevel"/>
    <w:tmpl w:val="00000018"/>
    <w:name w:val="WW8Num33"/>
    <w:lvl w:ilvl="0">
      <w:start w:val="1"/>
      <w:numFmt w:val="decimal"/>
      <w:suff w:val="space"/>
      <w:lvlText w:val="%1"/>
      <w:lvlJc w:val="left"/>
      <w:pPr>
        <w:tabs>
          <w:tab w:val="num" w:pos="0"/>
        </w:tabs>
        <w:ind w:left="1038" w:hanging="360"/>
      </w:pPr>
      <w:rPr>
        <w:rFonts w:hint="default"/>
        <w:b w:val="0"/>
        <w:i w:val="0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00000019"/>
    <w:multiLevelType w:val="multilevel"/>
    <w:tmpl w:val="00000019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23" w15:restartNumberingAfterBreak="0">
    <w:nsid w:val="0000001A"/>
    <w:multiLevelType w:val="singleLevel"/>
    <w:tmpl w:val="0000001A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18"/>
      </w:rPr>
    </w:lvl>
  </w:abstractNum>
  <w:abstractNum w:abstractNumId="24" w15:restartNumberingAfterBreak="0">
    <w:nsid w:val="0000001B"/>
    <w:multiLevelType w:val="singleLevel"/>
    <w:tmpl w:val="0000001B"/>
    <w:name w:val="WW8Num36"/>
    <w:lvl w:ilvl="0">
      <w:start w:val="1"/>
      <w:numFmt w:val="bullet"/>
      <w:lvlText w:val=""/>
      <w:lvlJc w:val="left"/>
      <w:pPr>
        <w:tabs>
          <w:tab w:val="num" w:pos="-141"/>
        </w:tabs>
        <w:ind w:left="141" w:firstLine="709"/>
      </w:pPr>
      <w:rPr>
        <w:rFonts w:ascii="Symbol" w:hAnsi="Symbol" w:cs="Symbol" w:hint="default"/>
      </w:rPr>
    </w:lvl>
  </w:abstractNum>
  <w:abstractNum w:abstractNumId="25" w15:restartNumberingAfterBreak="0">
    <w:nsid w:val="0000001C"/>
    <w:multiLevelType w:val="multilevel"/>
    <w:tmpl w:val="0000001C"/>
    <w:name w:val="WW8Num37"/>
    <w:lvl w:ilvl="0">
      <w:start w:val="6"/>
      <w:numFmt w:val="decimal"/>
      <w:lvlText w:val="%1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left="1644" w:hanging="141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0000001D"/>
    <w:multiLevelType w:val="multilevel"/>
    <w:tmpl w:val="0000001D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3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F"/>
    <w:multiLevelType w:val="multilevel"/>
    <w:tmpl w:val="0000001F"/>
    <w:name w:val="WW8Num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00000020"/>
    <w:multiLevelType w:val="singleLevel"/>
    <w:tmpl w:val="00000020"/>
    <w:name w:val="WW8Num41"/>
    <w:lvl w:ilvl="0">
      <w:start w:val="2730"/>
      <w:numFmt w:val="bullet"/>
      <w:lvlText w:val="–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00000021"/>
    <w:multiLevelType w:val="singleLevel"/>
    <w:tmpl w:val="00000021"/>
    <w:name w:val="WW8Num4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</w:rPr>
    </w:lvl>
  </w:abstractNum>
  <w:abstractNum w:abstractNumId="31" w15:restartNumberingAfterBreak="0">
    <w:nsid w:val="00000022"/>
    <w:multiLevelType w:val="singleLevel"/>
    <w:tmpl w:val="00000022"/>
    <w:name w:val="WW8Num44"/>
    <w:lvl w:ilvl="0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cs="Symbol" w:hint="default"/>
      </w:rPr>
    </w:lvl>
  </w:abstractNum>
  <w:abstractNum w:abstractNumId="32" w15:restartNumberingAfterBreak="0">
    <w:nsid w:val="00000023"/>
    <w:multiLevelType w:val="singleLevel"/>
    <w:tmpl w:val="00000023"/>
    <w:name w:val="WW8Num45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7"/>
      </w:pPr>
      <w:rPr>
        <w:rFonts w:ascii="Symbol" w:hAnsi="Symbol" w:cs="Symbol" w:hint="default"/>
      </w:rPr>
    </w:lvl>
  </w:abstractNum>
  <w:abstractNum w:abstractNumId="33" w15:restartNumberingAfterBreak="0">
    <w:nsid w:val="00000024"/>
    <w:multiLevelType w:val="multilevel"/>
    <w:tmpl w:val="00000024"/>
    <w:name w:val="WW8Num47"/>
    <w:lvl w:ilvl="0">
      <w:start w:val="1"/>
      <w:numFmt w:val="decimal"/>
      <w:lvlText w:val="%1."/>
      <w:lvlJc w:val="left"/>
      <w:pPr>
        <w:tabs>
          <w:tab w:val="num" w:pos="530"/>
        </w:tabs>
        <w:ind w:left="39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00000025"/>
    <w:multiLevelType w:val="singleLevel"/>
    <w:tmpl w:val="00000025"/>
    <w:name w:val="WW8Num48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35" w15:restartNumberingAfterBreak="0">
    <w:nsid w:val="00000026"/>
    <w:multiLevelType w:val="multilevel"/>
    <w:tmpl w:val="00000026"/>
    <w:name w:val="WW8Num4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36" w15:restartNumberingAfterBreak="0">
    <w:nsid w:val="00000027"/>
    <w:multiLevelType w:val="singleLevel"/>
    <w:tmpl w:val="00000027"/>
    <w:name w:val="WW8Num50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</w:abstractNum>
  <w:abstractNum w:abstractNumId="37" w15:restartNumberingAfterBreak="0">
    <w:nsid w:val="00000028"/>
    <w:multiLevelType w:val="singleLevel"/>
    <w:tmpl w:val="00000028"/>
    <w:name w:val="WW8Num53"/>
    <w:lvl w:ilvl="0">
      <w:start w:val="1"/>
      <w:numFmt w:val="decimal"/>
      <w:lvlText w:val="1.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</w:abstractNum>
  <w:abstractNum w:abstractNumId="38" w15:restartNumberingAfterBreak="0">
    <w:nsid w:val="00000029"/>
    <w:multiLevelType w:val="singleLevel"/>
    <w:tmpl w:val="00000029"/>
    <w:name w:val="WW8Num56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</w:rPr>
    </w:lvl>
  </w:abstractNum>
  <w:abstractNum w:abstractNumId="39" w15:restartNumberingAfterBreak="0">
    <w:nsid w:val="0000002A"/>
    <w:multiLevelType w:val="multilevel"/>
    <w:tmpl w:val="0000002A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40" w15:restartNumberingAfterBreak="0">
    <w:nsid w:val="0000002B"/>
    <w:multiLevelType w:val="multilevel"/>
    <w:tmpl w:val="0000002B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0000002C"/>
    <w:name w:val="WW8Num60"/>
    <w:lvl w:ilvl="0">
      <w:start w:val="1"/>
      <w:numFmt w:val="bullet"/>
      <w:lvlText w:val=""/>
      <w:lvlJc w:val="left"/>
      <w:pPr>
        <w:tabs>
          <w:tab w:val="num" w:pos="1049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03F87F0F"/>
    <w:multiLevelType w:val="multilevel"/>
    <w:tmpl w:val="78DC061C"/>
    <w:lvl w:ilvl="0">
      <w:start w:val="1"/>
      <w:numFmt w:val="decimal"/>
      <w:pStyle w:val="a"/>
      <w:lvlText w:val="Таблица 1.%1"/>
      <w:lvlJc w:val="left"/>
      <w:pPr>
        <w:tabs>
          <w:tab w:val="num" w:pos="2268"/>
        </w:tabs>
        <w:ind w:left="2268" w:hanging="2268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4B70909"/>
    <w:multiLevelType w:val="multilevel"/>
    <w:tmpl w:val="ADB81666"/>
    <w:lvl w:ilvl="0">
      <w:start w:val="1"/>
      <w:numFmt w:val="bullet"/>
      <w:pStyle w:val="LISTBULLETS2"/>
      <w:lvlText w:val="-"/>
      <w:lvlJc w:val="left"/>
      <w:pPr>
        <w:tabs>
          <w:tab w:val="num" w:pos="3780"/>
        </w:tabs>
        <w:ind w:left="3780" w:hanging="360"/>
      </w:pPr>
      <w:rPr>
        <w:rFonts w:ascii="Liberation Serif" w:hAnsi="Liberation Serif" w:cs="Liberation Serif" w:hint="default"/>
      </w:rPr>
    </w:lvl>
    <w:lvl w:ilvl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09C87F96"/>
    <w:multiLevelType w:val="hybridMultilevel"/>
    <w:tmpl w:val="E0CA2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434AE4"/>
    <w:multiLevelType w:val="multilevel"/>
    <w:tmpl w:val="7F4283A4"/>
    <w:lvl w:ilvl="0">
      <w:start w:val="1"/>
      <w:numFmt w:val="decimal"/>
      <w:lvlText w:val="%1."/>
      <w:lvlJc w:val="left"/>
      <w:pPr>
        <w:tabs>
          <w:tab w:val="num" w:pos="0"/>
        </w:tabs>
        <w:ind w:left="615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15CA08ED"/>
    <w:multiLevelType w:val="hybridMultilevel"/>
    <w:tmpl w:val="F0209714"/>
    <w:lvl w:ilvl="0" w:tplc="808A8C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5D3040D"/>
    <w:multiLevelType w:val="multilevel"/>
    <w:tmpl w:val="46B615AE"/>
    <w:lvl w:ilvl="0">
      <w:start w:val="1"/>
      <w:numFmt w:val="bullet"/>
      <w:pStyle w:val="5"/>
      <w:lvlText w:val=""/>
      <w:lvlJc w:val="left"/>
      <w:pPr>
        <w:tabs>
          <w:tab w:val="num" w:pos="1391"/>
        </w:tabs>
        <w:ind w:left="540" w:firstLine="68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18F21EFC"/>
    <w:multiLevelType w:val="multilevel"/>
    <w:tmpl w:val="9EDCF660"/>
    <w:lvl w:ilvl="0">
      <w:start w:val="1"/>
      <w:numFmt w:val="bullet"/>
      <w:pStyle w:val="-"/>
      <w:lvlText w:val="–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1B69472E"/>
    <w:multiLevelType w:val="hybridMultilevel"/>
    <w:tmpl w:val="991E7F72"/>
    <w:lvl w:ilvl="0" w:tplc="D9144DA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56ACD"/>
    <w:multiLevelType w:val="multilevel"/>
    <w:tmpl w:val="7F4283A4"/>
    <w:lvl w:ilvl="0">
      <w:start w:val="1"/>
      <w:numFmt w:val="decimal"/>
      <w:lvlText w:val="%1."/>
      <w:lvlJc w:val="left"/>
      <w:pPr>
        <w:tabs>
          <w:tab w:val="num" w:pos="-255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825"/>
        </w:tabs>
        <w:ind w:left="825" w:hanging="360"/>
      </w:pPr>
    </w:lvl>
    <w:lvl w:ilvl="2">
      <w:start w:val="1"/>
      <w:numFmt w:val="decimal"/>
      <w:lvlText w:val="%3."/>
      <w:lvlJc w:val="left"/>
      <w:pPr>
        <w:tabs>
          <w:tab w:val="num" w:pos="1185"/>
        </w:tabs>
        <w:ind w:left="1185" w:hanging="360"/>
      </w:pPr>
    </w:lvl>
    <w:lvl w:ilvl="3">
      <w:start w:val="1"/>
      <w:numFmt w:val="decimal"/>
      <w:lvlText w:val="%4."/>
      <w:lvlJc w:val="left"/>
      <w:pPr>
        <w:tabs>
          <w:tab w:val="num" w:pos="1545"/>
        </w:tabs>
        <w:ind w:left="1545" w:hanging="360"/>
      </w:pPr>
    </w:lvl>
    <w:lvl w:ilvl="4">
      <w:start w:val="1"/>
      <w:numFmt w:val="decimal"/>
      <w:lvlText w:val="%5."/>
      <w:lvlJc w:val="left"/>
      <w:pPr>
        <w:tabs>
          <w:tab w:val="num" w:pos="1905"/>
        </w:tabs>
        <w:ind w:left="1905" w:hanging="360"/>
      </w:pPr>
    </w:lvl>
    <w:lvl w:ilvl="5">
      <w:start w:val="1"/>
      <w:numFmt w:val="decimal"/>
      <w:lvlText w:val="%6."/>
      <w:lvlJc w:val="left"/>
      <w:pPr>
        <w:tabs>
          <w:tab w:val="num" w:pos="2265"/>
        </w:tabs>
        <w:ind w:left="2265" w:hanging="360"/>
      </w:pPr>
    </w:lvl>
    <w:lvl w:ilvl="6">
      <w:start w:val="1"/>
      <w:numFmt w:val="decimal"/>
      <w:lvlText w:val="%7."/>
      <w:lvlJc w:val="left"/>
      <w:pPr>
        <w:tabs>
          <w:tab w:val="num" w:pos="2625"/>
        </w:tabs>
        <w:ind w:left="2625" w:hanging="360"/>
      </w:pPr>
    </w:lvl>
    <w:lvl w:ilvl="7">
      <w:start w:val="1"/>
      <w:numFmt w:val="decimal"/>
      <w:lvlText w:val="%8."/>
      <w:lvlJc w:val="left"/>
      <w:pPr>
        <w:tabs>
          <w:tab w:val="num" w:pos="2985"/>
        </w:tabs>
        <w:ind w:left="2985" w:hanging="360"/>
      </w:pPr>
    </w:lvl>
    <w:lvl w:ilvl="8">
      <w:start w:val="1"/>
      <w:numFmt w:val="decimal"/>
      <w:lvlText w:val="%9."/>
      <w:lvlJc w:val="left"/>
      <w:pPr>
        <w:tabs>
          <w:tab w:val="num" w:pos="3345"/>
        </w:tabs>
        <w:ind w:left="3345" w:hanging="360"/>
      </w:pPr>
    </w:lvl>
  </w:abstractNum>
  <w:abstractNum w:abstractNumId="51" w15:restartNumberingAfterBreak="0">
    <w:nsid w:val="1F3445FA"/>
    <w:multiLevelType w:val="multilevel"/>
    <w:tmpl w:val="801C166E"/>
    <w:lvl w:ilvl="0">
      <w:start w:val="1"/>
      <w:numFmt w:val="decimal"/>
      <w:pStyle w:val="a0"/>
      <w:lvlText w:val="%1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709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</w:lvl>
  </w:abstractNum>
  <w:abstractNum w:abstractNumId="52" w15:restartNumberingAfterBreak="0">
    <w:nsid w:val="1F647D81"/>
    <w:multiLevelType w:val="multilevel"/>
    <w:tmpl w:val="24BEFCE0"/>
    <w:lvl w:ilvl="0">
      <w:start w:val="1"/>
      <w:numFmt w:val="decimal"/>
      <w:pStyle w:val="4"/>
      <w:lvlText w:val="%1.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20231D96"/>
    <w:multiLevelType w:val="multilevel"/>
    <w:tmpl w:val="90A6CE6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20790773"/>
    <w:multiLevelType w:val="multilevel"/>
    <w:tmpl w:val="09382156"/>
    <w:lvl w:ilvl="0">
      <w:start w:val="1"/>
      <w:numFmt w:val="bullet"/>
      <w:pStyle w:val="1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2AF66B85"/>
    <w:multiLevelType w:val="multilevel"/>
    <w:tmpl w:val="903CD5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iCs w:val="0"/>
        <w:color w:val="000000" w:themeColor="text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2D303611"/>
    <w:multiLevelType w:val="multilevel"/>
    <w:tmpl w:val="BB9E462A"/>
    <w:lvl w:ilvl="0">
      <w:start w:val="1"/>
      <w:numFmt w:val="decimal"/>
      <w:pStyle w:val="2"/>
      <w:lvlText w:val="%1."/>
      <w:lvlJc w:val="left"/>
      <w:pPr>
        <w:tabs>
          <w:tab w:val="num" w:pos="1134"/>
        </w:tabs>
        <w:ind w:left="0" w:firstLine="709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2FB041FB"/>
    <w:multiLevelType w:val="multilevel"/>
    <w:tmpl w:val="A52E5F0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39E25579"/>
    <w:multiLevelType w:val="multilevel"/>
    <w:tmpl w:val="8D7EB388"/>
    <w:lvl w:ilvl="0">
      <w:start w:val="1"/>
      <w:numFmt w:val="decimal"/>
      <w:pStyle w:val="2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9" w15:restartNumberingAfterBreak="0">
    <w:nsid w:val="3B83561E"/>
    <w:multiLevelType w:val="multilevel"/>
    <w:tmpl w:val="F492357E"/>
    <w:lvl w:ilvl="0">
      <w:start w:val="1"/>
      <w:numFmt w:val="decimal"/>
      <w:pStyle w:val="a1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3C9E3BBB"/>
    <w:multiLevelType w:val="hybridMultilevel"/>
    <w:tmpl w:val="6B806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4678B4"/>
    <w:multiLevelType w:val="multilevel"/>
    <w:tmpl w:val="AC9A257E"/>
    <w:lvl w:ilvl="0">
      <w:start w:val="6"/>
      <w:numFmt w:val="decimal"/>
      <w:pStyle w:val="1-"/>
      <w:lvlText w:val="%1."/>
      <w:lvlJc w:val="left"/>
      <w:pPr>
        <w:tabs>
          <w:tab w:val="num" w:pos="652"/>
        </w:tabs>
        <w:ind w:left="652" w:hanging="368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681"/>
      </w:p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964"/>
      </w:p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left="1644" w:hanging="1417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2" w15:restartNumberingAfterBreak="0">
    <w:nsid w:val="442D226E"/>
    <w:multiLevelType w:val="multilevel"/>
    <w:tmpl w:val="FBAA6732"/>
    <w:lvl w:ilvl="0">
      <w:start w:val="1"/>
      <w:numFmt w:val="decimal"/>
      <w:pStyle w:val="11"/>
      <w:suff w:val="space"/>
      <w:lvlText w:val="%1."/>
      <w:lvlJc w:val="center"/>
      <w:pPr>
        <w:tabs>
          <w:tab w:val="num" w:pos="0"/>
        </w:tabs>
        <w:ind w:left="0" w:firstLine="397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851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63" w15:restartNumberingAfterBreak="0">
    <w:nsid w:val="47332BFA"/>
    <w:multiLevelType w:val="multilevel"/>
    <w:tmpl w:val="AAD2E9E6"/>
    <w:lvl w:ilvl="0">
      <w:start w:val="1"/>
      <w:numFmt w:val="decimal"/>
      <w:pStyle w:val="219076"/>
      <w:lvlText w:val="%1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5040" w:hanging="1440"/>
      </w:pPr>
    </w:lvl>
  </w:abstractNum>
  <w:abstractNum w:abstractNumId="64" w15:restartNumberingAfterBreak="0">
    <w:nsid w:val="487B681A"/>
    <w:multiLevelType w:val="multilevel"/>
    <w:tmpl w:val="155492AC"/>
    <w:lvl w:ilvl="0">
      <w:start w:val="1"/>
      <w:numFmt w:val="bullet"/>
      <w:pStyle w:val="a2"/>
      <w:lvlText w:val=""/>
      <w:lvlJc w:val="left"/>
      <w:pPr>
        <w:tabs>
          <w:tab w:val="num" w:pos="1673"/>
        </w:tabs>
        <w:ind w:left="709" w:firstLine="709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49922173"/>
    <w:multiLevelType w:val="multilevel"/>
    <w:tmpl w:val="F280D774"/>
    <w:lvl w:ilvl="0">
      <w:start w:val="1"/>
      <w:numFmt w:val="decimal"/>
      <w:pStyle w:val="12p"/>
      <w:suff w:val="space"/>
      <w:lvlText w:val="%1"/>
      <w:lvlJc w:val="left"/>
      <w:pPr>
        <w:tabs>
          <w:tab w:val="num" w:pos="0"/>
        </w:tabs>
        <w:ind w:left="1038" w:hanging="360"/>
      </w:pPr>
      <w:rPr>
        <w:b w:val="0"/>
        <w:i w:val="0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49ED484A"/>
    <w:multiLevelType w:val="multilevel"/>
    <w:tmpl w:val="0BB8FFC8"/>
    <w:lvl w:ilvl="0">
      <w:start w:val="1"/>
      <w:numFmt w:val="bullet"/>
      <w:pStyle w:val="TableTextBullets"/>
      <w:lvlText w:val=""/>
      <w:lvlJc w:val="left"/>
      <w:pPr>
        <w:tabs>
          <w:tab w:val="num" w:pos="1440"/>
        </w:tabs>
        <w:ind w:left="1440" w:hanging="360"/>
      </w:pPr>
      <w:rPr>
        <w:rFonts w:ascii="Arial Bold" w:hAnsi="Arial Bold" w:cs="Arial Bold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 Bold" w:hAnsi="Arial Bold" w:cs="Arial Bold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 Bold" w:hAnsi="Arial Bold" w:cs="Arial Bold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Bold" w:hAnsi="Arial Bold" w:cs="Arial Bold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 Bold" w:hAnsi="Arial Bold" w:cs="Arial Bold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 Bold" w:hAnsi="Arial Bold" w:cs="Arial Bold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Bold" w:hAnsi="Arial Bold" w:cs="Arial Bold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 Bold" w:hAnsi="Arial Bold" w:cs="Arial Bold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 Bold" w:hAnsi="Arial Bold" w:cs="Arial Bold" w:hint="default"/>
      </w:rPr>
    </w:lvl>
  </w:abstractNum>
  <w:abstractNum w:abstractNumId="67" w15:restartNumberingAfterBreak="0">
    <w:nsid w:val="4DEB011C"/>
    <w:multiLevelType w:val="multilevel"/>
    <w:tmpl w:val="A52E5F0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 w15:restartNumberingAfterBreak="0">
    <w:nsid w:val="4FB476AE"/>
    <w:multiLevelType w:val="multilevel"/>
    <w:tmpl w:val="6FAA4B10"/>
    <w:lvl w:ilvl="0">
      <w:start w:val="1"/>
      <w:numFmt w:val="bullet"/>
      <w:pStyle w:val="12"/>
      <w:lvlText w:val=""/>
      <w:lvlJc w:val="left"/>
      <w:pPr>
        <w:tabs>
          <w:tab w:val="num" w:pos="1494"/>
        </w:tabs>
        <w:ind w:left="1134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50EC4458"/>
    <w:multiLevelType w:val="multilevel"/>
    <w:tmpl w:val="55E46920"/>
    <w:lvl w:ilvl="0">
      <w:start w:val="3"/>
      <w:numFmt w:val="decimal"/>
      <w:pStyle w:val="21"/>
      <w:lvlText w:val="%1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70" w15:restartNumberingAfterBreak="0">
    <w:nsid w:val="5255456A"/>
    <w:multiLevelType w:val="multilevel"/>
    <w:tmpl w:val="72721F24"/>
    <w:lvl w:ilvl="0">
      <w:start w:val="1"/>
      <w:numFmt w:val="decimal"/>
      <w:pStyle w:val="a3"/>
      <w:lvlText w:val="1.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5306662C"/>
    <w:multiLevelType w:val="hybridMultilevel"/>
    <w:tmpl w:val="F1724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7A7742"/>
    <w:multiLevelType w:val="multilevel"/>
    <w:tmpl w:val="F7C03BE6"/>
    <w:lvl w:ilvl="0">
      <w:start w:val="1"/>
      <w:numFmt w:val="bullet"/>
      <w:pStyle w:val="2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3" w15:restartNumberingAfterBreak="0">
    <w:nsid w:val="599E3D29"/>
    <w:multiLevelType w:val="multilevel"/>
    <w:tmpl w:val="FA98478C"/>
    <w:lvl w:ilvl="0">
      <w:start w:val="1"/>
      <w:numFmt w:val="decimal"/>
      <w:pStyle w:val="1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97"/>
      </w:p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</w:lvl>
  </w:abstractNum>
  <w:abstractNum w:abstractNumId="74" w15:restartNumberingAfterBreak="0">
    <w:nsid w:val="5AAB1EB0"/>
    <w:multiLevelType w:val="multilevel"/>
    <w:tmpl w:val="D63C7394"/>
    <w:lvl w:ilvl="0">
      <w:start w:val="1"/>
      <w:numFmt w:val="decimal"/>
      <w:pStyle w:val="14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680" w:hanging="34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5" w15:restartNumberingAfterBreak="0">
    <w:nsid w:val="5B20355E"/>
    <w:multiLevelType w:val="multilevel"/>
    <w:tmpl w:val="0620561E"/>
    <w:lvl w:ilvl="0">
      <w:start w:val="1"/>
      <w:numFmt w:val="bullet"/>
      <w:pStyle w:val="a4"/>
      <w:lvlText w:val=""/>
      <w:lvlJc w:val="left"/>
      <w:pPr>
        <w:tabs>
          <w:tab w:val="num" w:pos="1077"/>
        </w:tabs>
        <w:ind w:left="1077" w:hanging="3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5C9E67E0"/>
    <w:multiLevelType w:val="multilevel"/>
    <w:tmpl w:val="903CD5D0"/>
    <w:lvl w:ilvl="0">
      <w:start w:val="1"/>
      <w:numFmt w:val="decimal"/>
      <w:lvlText w:val="%1."/>
      <w:lvlJc w:val="left"/>
      <w:pPr>
        <w:tabs>
          <w:tab w:val="num" w:pos="426"/>
        </w:tabs>
        <w:ind w:left="786" w:hanging="360"/>
      </w:pPr>
      <w:rPr>
        <w:i w:val="0"/>
        <w:iCs w:val="0"/>
        <w:color w:val="000000" w:themeColor="text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7" w15:restartNumberingAfterBreak="0">
    <w:nsid w:val="612A52B4"/>
    <w:multiLevelType w:val="multilevel"/>
    <w:tmpl w:val="370AC30A"/>
    <w:lvl w:ilvl="0">
      <w:start w:val="1"/>
      <w:numFmt w:val="bullet"/>
      <w:pStyle w:val="-0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62203411"/>
    <w:multiLevelType w:val="multilevel"/>
    <w:tmpl w:val="399A4BF8"/>
    <w:lvl w:ilvl="0">
      <w:start w:val="1"/>
      <w:numFmt w:val="bullet"/>
      <w:pStyle w:val="a5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9" w15:restartNumberingAfterBreak="0">
    <w:nsid w:val="63423946"/>
    <w:multiLevelType w:val="multilevel"/>
    <w:tmpl w:val="05944498"/>
    <w:lvl w:ilvl="0">
      <w:start w:val="1"/>
      <w:numFmt w:val="bullet"/>
      <w:pStyle w:val="-1"/>
      <w:lvlText w:val=""/>
      <w:lvlJc w:val="left"/>
      <w:pPr>
        <w:tabs>
          <w:tab w:val="num" w:pos="1248"/>
        </w:tabs>
        <w:ind w:left="1248" w:hanging="397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0" w15:restartNumberingAfterBreak="0">
    <w:nsid w:val="65182391"/>
    <w:multiLevelType w:val="hybridMultilevel"/>
    <w:tmpl w:val="40684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917C87"/>
    <w:multiLevelType w:val="multilevel"/>
    <w:tmpl w:val="3D7E601C"/>
    <w:lvl w:ilvl="0">
      <w:start w:val="1"/>
      <w:numFmt w:val="bullet"/>
      <w:pStyle w:val="IG"/>
      <w:lvlText w:val=""/>
      <w:lvlJc w:val="left"/>
      <w:pPr>
        <w:tabs>
          <w:tab w:val="num" w:pos="0"/>
        </w:tabs>
        <w:ind w:left="141" w:firstLine="709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2" w15:restartNumberingAfterBreak="0">
    <w:nsid w:val="6B9B6E10"/>
    <w:multiLevelType w:val="multilevel"/>
    <w:tmpl w:val="3E9EADD2"/>
    <w:lvl w:ilvl="0">
      <w:start w:val="1"/>
      <w:numFmt w:val="bullet"/>
      <w:pStyle w:val="a6"/>
      <w:lvlText w:val=""/>
      <w:lvlJc w:val="left"/>
      <w:pPr>
        <w:tabs>
          <w:tab w:val="num" w:pos="1049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6D3277D6"/>
    <w:multiLevelType w:val="multilevel"/>
    <w:tmpl w:val="33A48FC6"/>
    <w:lvl w:ilvl="0">
      <w:start w:val="1"/>
      <w:numFmt w:val="bullet"/>
      <w:pStyle w:val="3"/>
      <w:lvlText w:val="–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6D5A5742"/>
    <w:multiLevelType w:val="multilevel"/>
    <w:tmpl w:val="AEB4B374"/>
    <w:lvl w:ilvl="0">
      <w:start w:val="1"/>
      <w:numFmt w:val="bullet"/>
      <w:pStyle w:val="-2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70983F38"/>
    <w:multiLevelType w:val="multilevel"/>
    <w:tmpl w:val="36445D9C"/>
    <w:lvl w:ilvl="0">
      <w:start w:val="1"/>
      <w:numFmt w:val="decimal"/>
      <w:lvlText w:val="1.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7" w:hanging="180"/>
      </w:pPr>
    </w:lvl>
  </w:abstractNum>
  <w:abstractNum w:abstractNumId="86" w15:restartNumberingAfterBreak="0">
    <w:nsid w:val="764B5C9B"/>
    <w:multiLevelType w:val="multilevel"/>
    <w:tmpl w:val="EBD4D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788B4E23"/>
    <w:multiLevelType w:val="multilevel"/>
    <w:tmpl w:val="A52E5F0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8" w15:restartNumberingAfterBreak="0">
    <w:nsid w:val="7A2C48D5"/>
    <w:multiLevelType w:val="multilevel"/>
    <w:tmpl w:val="90207E9E"/>
    <w:lvl w:ilvl="0">
      <w:start w:val="1"/>
      <w:numFmt w:val="bullet"/>
      <w:pStyle w:val="-3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9" w15:restartNumberingAfterBreak="0">
    <w:nsid w:val="7B3445CF"/>
    <w:multiLevelType w:val="multilevel"/>
    <w:tmpl w:val="BD7270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0" w15:restartNumberingAfterBreak="0">
    <w:nsid w:val="7B5B2936"/>
    <w:multiLevelType w:val="hybridMultilevel"/>
    <w:tmpl w:val="9EA00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D470B0"/>
    <w:multiLevelType w:val="multilevel"/>
    <w:tmpl w:val="BC26B0A8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2" w15:restartNumberingAfterBreak="0">
    <w:nsid w:val="7EEC69D6"/>
    <w:multiLevelType w:val="multilevel"/>
    <w:tmpl w:val="12C68272"/>
    <w:lvl w:ilvl="0">
      <w:start w:val="1"/>
      <w:numFmt w:val="bullet"/>
      <w:pStyle w:val="3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5"/>
  </w:num>
  <w:num w:numId="2">
    <w:abstractNumId w:val="56"/>
  </w:num>
  <w:num w:numId="3">
    <w:abstractNumId w:val="92"/>
  </w:num>
  <w:num w:numId="4">
    <w:abstractNumId w:val="72"/>
  </w:num>
  <w:num w:numId="5">
    <w:abstractNumId w:val="53"/>
  </w:num>
  <w:num w:numId="6">
    <w:abstractNumId w:val="62"/>
  </w:num>
  <w:num w:numId="7">
    <w:abstractNumId w:val="47"/>
  </w:num>
  <w:num w:numId="8">
    <w:abstractNumId w:val="74"/>
  </w:num>
  <w:num w:numId="9">
    <w:abstractNumId w:val="63"/>
  </w:num>
  <w:num w:numId="10">
    <w:abstractNumId w:val="79"/>
  </w:num>
  <w:num w:numId="11">
    <w:abstractNumId w:val="68"/>
  </w:num>
  <w:num w:numId="12">
    <w:abstractNumId w:val="42"/>
  </w:num>
  <w:num w:numId="13">
    <w:abstractNumId w:val="45"/>
  </w:num>
  <w:num w:numId="14">
    <w:abstractNumId w:val="78"/>
  </w:num>
  <w:num w:numId="15">
    <w:abstractNumId w:val="51"/>
  </w:num>
  <w:num w:numId="16">
    <w:abstractNumId w:val="52"/>
  </w:num>
  <w:num w:numId="17">
    <w:abstractNumId w:val="54"/>
  </w:num>
  <w:num w:numId="18">
    <w:abstractNumId w:val="43"/>
  </w:num>
  <w:num w:numId="19">
    <w:abstractNumId w:val="66"/>
  </w:num>
  <w:num w:numId="20">
    <w:abstractNumId w:val="64"/>
  </w:num>
  <w:num w:numId="21">
    <w:abstractNumId w:val="87"/>
  </w:num>
  <w:num w:numId="22">
    <w:abstractNumId w:val="65"/>
  </w:num>
  <w:num w:numId="23">
    <w:abstractNumId w:val="88"/>
  </w:num>
  <w:num w:numId="24">
    <w:abstractNumId w:val="81"/>
  </w:num>
  <w:num w:numId="25">
    <w:abstractNumId w:val="61"/>
  </w:num>
  <w:num w:numId="26">
    <w:abstractNumId w:val="73"/>
  </w:num>
  <w:num w:numId="27">
    <w:abstractNumId w:val="69"/>
  </w:num>
  <w:num w:numId="28">
    <w:abstractNumId w:val="58"/>
  </w:num>
  <w:num w:numId="29">
    <w:abstractNumId w:val="48"/>
  </w:num>
  <w:num w:numId="30">
    <w:abstractNumId w:val="84"/>
  </w:num>
  <w:num w:numId="31">
    <w:abstractNumId w:val="75"/>
  </w:num>
  <w:num w:numId="32">
    <w:abstractNumId w:val="83"/>
  </w:num>
  <w:num w:numId="33">
    <w:abstractNumId w:val="59"/>
  </w:num>
  <w:num w:numId="34">
    <w:abstractNumId w:val="70"/>
  </w:num>
  <w:num w:numId="35">
    <w:abstractNumId w:val="77"/>
  </w:num>
  <w:num w:numId="36">
    <w:abstractNumId w:val="91"/>
  </w:num>
  <w:num w:numId="37">
    <w:abstractNumId w:val="82"/>
  </w:num>
  <w:num w:numId="38">
    <w:abstractNumId w:val="76"/>
  </w:num>
  <w:num w:numId="39">
    <w:abstractNumId w:val="89"/>
  </w:num>
  <w:num w:numId="40">
    <w:abstractNumId w:val="86"/>
  </w:num>
  <w:num w:numId="41">
    <w:abstractNumId w:val="49"/>
  </w:num>
  <w:num w:numId="42">
    <w:abstractNumId w:val="90"/>
  </w:num>
  <w:num w:numId="43">
    <w:abstractNumId w:val="80"/>
  </w:num>
  <w:num w:numId="44">
    <w:abstractNumId w:val="46"/>
  </w:num>
  <w:num w:numId="45">
    <w:abstractNumId w:val="60"/>
  </w:num>
  <w:num w:numId="46">
    <w:abstractNumId w:val="55"/>
  </w:num>
  <w:num w:numId="47">
    <w:abstractNumId w:val="71"/>
  </w:num>
  <w:num w:numId="48">
    <w:abstractNumId w:val="44"/>
  </w:num>
  <w:num w:numId="49">
    <w:abstractNumId w:val="50"/>
  </w:num>
  <w:num w:numId="50">
    <w:abstractNumId w:val="67"/>
  </w:num>
  <w:num w:numId="51">
    <w:abstractNumId w:val="5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CF"/>
    <w:rsid w:val="00000518"/>
    <w:rsid w:val="00000E32"/>
    <w:rsid w:val="00001EA0"/>
    <w:rsid w:val="00002B88"/>
    <w:rsid w:val="00002E3E"/>
    <w:rsid w:val="00005147"/>
    <w:rsid w:val="0000658D"/>
    <w:rsid w:val="00010CE2"/>
    <w:rsid w:val="00012BE7"/>
    <w:rsid w:val="00012C39"/>
    <w:rsid w:val="00012E01"/>
    <w:rsid w:val="000141EB"/>
    <w:rsid w:val="00015854"/>
    <w:rsid w:val="00015D2A"/>
    <w:rsid w:val="0001730F"/>
    <w:rsid w:val="00023A82"/>
    <w:rsid w:val="00026410"/>
    <w:rsid w:val="00031FCB"/>
    <w:rsid w:val="00032E8C"/>
    <w:rsid w:val="000341D3"/>
    <w:rsid w:val="00034C70"/>
    <w:rsid w:val="00035363"/>
    <w:rsid w:val="00035F9E"/>
    <w:rsid w:val="00040CF2"/>
    <w:rsid w:val="00041301"/>
    <w:rsid w:val="000414B7"/>
    <w:rsid w:val="00045699"/>
    <w:rsid w:val="0004691B"/>
    <w:rsid w:val="00047395"/>
    <w:rsid w:val="00047477"/>
    <w:rsid w:val="00047D1B"/>
    <w:rsid w:val="00047E97"/>
    <w:rsid w:val="00050EAC"/>
    <w:rsid w:val="0005185B"/>
    <w:rsid w:val="000550ED"/>
    <w:rsid w:val="00055541"/>
    <w:rsid w:val="000642A3"/>
    <w:rsid w:val="00064C62"/>
    <w:rsid w:val="0006519A"/>
    <w:rsid w:val="00066F24"/>
    <w:rsid w:val="0007155C"/>
    <w:rsid w:val="00073079"/>
    <w:rsid w:val="000744E7"/>
    <w:rsid w:val="00074739"/>
    <w:rsid w:val="00074F9A"/>
    <w:rsid w:val="00080D2B"/>
    <w:rsid w:val="00082F59"/>
    <w:rsid w:val="00083B75"/>
    <w:rsid w:val="0008445A"/>
    <w:rsid w:val="000865BB"/>
    <w:rsid w:val="00092F8B"/>
    <w:rsid w:val="00093E9E"/>
    <w:rsid w:val="000A154F"/>
    <w:rsid w:val="000A2EB2"/>
    <w:rsid w:val="000A3199"/>
    <w:rsid w:val="000A4811"/>
    <w:rsid w:val="000A4A0A"/>
    <w:rsid w:val="000A4FFE"/>
    <w:rsid w:val="000A6265"/>
    <w:rsid w:val="000B18CA"/>
    <w:rsid w:val="000B2A71"/>
    <w:rsid w:val="000B4DD0"/>
    <w:rsid w:val="000B5D16"/>
    <w:rsid w:val="000B6F4A"/>
    <w:rsid w:val="000B73EB"/>
    <w:rsid w:val="000B77CF"/>
    <w:rsid w:val="000C2610"/>
    <w:rsid w:val="000C4A1B"/>
    <w:rsid w:val="000C559D"/>
    <w:rsid w:val="000C589C"/>
    <w:rsid w:val="000C6F42"/>
    <w:rsid w:val="000C71FA"/>
    <w:rsid w:val="000D2941"/>
    <w:rsid w:val="000D5ED0"/>
    <w:rsid w:val="000D66FA"/>
    <w:rsid w:val="000D7241"/>
    <w:rsid w:val="000D7371"/>
    <w:rsid w:val="000E067E"/>
    <w:rsid w:val="000E08F5"/>
    <w:rsid w:val="000E3ED7"/>
    <w:rsid w:val="000E5877"/>
    <w:rsid w:val="000E5D53"/>
    <w:rsid w:val="000F24A1"/>
    <w:rsid w:val="000F2FA7"/>
    <w:rsid w:val="000F4B9F"/>
    <w:rsid w:val="0010290E"/>
    <w:rsid w:val="00103DDE"/>
    <w:rsid w:val="00104626"/>
    <w:rsid w:val="001053E5"/>
    <w:rsid w:val="001056FF"/>
    <w:rsid w:val="00106CE5"/>
    <w:rsid w:val="0011074B"/>
    <w:rsid w:val="00112ACC"/>
    <w:rsid w:val="001146FC"/>
    <w:rsid w:val="00120EFB"/>
    <w:rsid w:val="00122C60"/>
    <w:rsid w:val="0012300B"/>
    <w:rsid w:val="00123236"/>
    <w:rsid w:val="0013101A"/>
    <w:rsid w:val="00131782"/>
    <w:rsid w:val="00131A60"/>
    <w:rsid w:val="0013596B"/>
    <w:rsid w:val="00142A48"/>
    <w:rsid w:val="00143229"/>
    <w:rsid w:val="0014541B"/>
    <w:rsid w:val="001454F6"/>
    <w:rsid w:val="0014673F"/>
    <w:rsid w:val="001478FC"/>
    <w:rsid w:val="00150520"/>
    <w:rsid w:val="00151D00"/>
    <w:rsid w:val="00152A9E"/>
    <w:rsid w:val="00154226"/>
    <w:rsid w:val="00154D84"/>
    <w:rsid w:val="00156117"/>
    <w:rsid w:val="00157EDD"/>
    <w:rsid w:val="00160DD2"/>
    <w:rsid w:val="00162AFB"/>
    <w:rsid w:val="00164118"/>
    <w:rsid w:val="00171151"/>
    <w:rsid w:val="0017161F"/>
    <w:rsid w:val="001728FA"/>
    <w:rsid w:val="00173251"/>
    <w:rsid w:val="00175A73"/>
    <w:rsid w:val="00180E16"/>
    <w:rsid w:val="001827C8"/>
    <w:rsid w:val="001835F0"/>
    <w:rsid w:val="00186BBF"/>
    <w:rsid w:val="001876EC"/>
    <w:rsid w:val="00190425"/>
    <w:rsid w:val="0019049F"/>
    <w:rsid w:val="001941DC"/>
    <w:rsid w:val="00196B1D"/>
    <w:rsid w:val="001A0EB7"/>
    <w:rsid w:val="001A258E"/>
    <w:rsid w:val="001A544D"/>
    <w:rsid w:val="001A5AF8"/>
    <w:rsid w:val="001A7E87"/>
    <w:rsid w:val="001B1736"/>
    <w:rsid w:val="001B6101"/>
    <w:rsid w:val="001B6F50"/>
    <w:rsid w:val="001C0FFA"/>
    <w:rsid w:val="001C24FF"/>
    <w:rsid w:val="001C306F"/>
    <w:rsid w:val="001C31E2"/>
    <w:rsid w:val="001C3AFB"/>
    <w:rsid w:val="001C471D"/>
    <w:rsid w:val="001C494A"/>
    <w:rsid w:val="001D1859"/>
    <w:rsid w:val="001D2041"/>
    <w:rsid w:val="001D377F"/>
    <w:rsid w:val="001E387A"/>
    <w:rsid w:val="001F08C9"/>
    <w:rsid w:val="001F0E45"/>
    <w:rsid w:val="001F0E99"/>
    <w:rsid w:val="001F1F17"/>
    <w:rsid w:val="001F205A"/>
    <w:rsid w:val="001F2E16"/>
    <w:rsid w:val="001F4E70"/>
    <w:rsid w:val="001F5552"/>
    <w:rsid w:val="001F74BE"/>
    <w:rsid w:val="00203528"/>
    <w:rsid w:val="002047F3"/>
    <w:rsid w:val="002050A3"/>
    <w:rsid w:val="00205489"/>
    <w:rsid w:val="00210048"/>
    <w:rsid w:val="0021244B"/>
    <w:rsid w:val="0021596A"/>
    <w:rsid w:val="00215B24"/>
    <w:rsid w:val="00216F35"/>
    <w:rsid w:val="00216F6B"/>
    <w:rsid w:val="0022051D"/>
    <w:rsid w:val="002212E4"/>
    <w:rsid w:val="002219AD"/>
    <w:rsid w:val="00221D61"/>
    <w:rsid w:val="00224FF2"/>
    <w:rsid w:val="00225156"/>
    <w:rsid w:val="00233083"/>
    <w:rsid w:val="00234CCB"/>
    <w:rsid w:val="002379BE"/>
    <w:rsid w:val="00244ABB"/>
    <w:rsid w:val="00247D1B"/>
    <w:rsid w:val="00255DBB"/>
    <w:rsid w:val="002568FD"/>
    <w:rsid w:val="0025706B"/>
    <w:rsid w:val="00257490"/>
    <w:rsid w:val="00260D9C"/>
    <w:rsid w:val="00270226"/>
    <w:rsid w:val="00273145"/>
    <w:rsid w:val="00273778"/>
    <w:rsid w:val="00274340"/>
    <w:rsid w:val="00276659"/>
    <w:rsid w:val="00276CAA"/>
    <w:rsid w:val="002837F9"/>
    <w:rsid w:val="00285253"/>
    <w:rsid w:val="00290CD6"/>
    <w:rsid w:val="002936E3"/>
    <w:rsid w:val="0029422F"/>
    <w:rsid w:val="00294B1D"/>
    <w:rsid w:val="00295087"/>
    <w:rsid w:val="00296516"/>
    <w:rsid w:val="002A33EB"/>
    <w:rsid w:val="002A3422"/>
    <w:rsid w:val="002B29D6"/>
    <w:rsid w:val="002B55BF"/>
    <w:rsid w:val="002B6563"/>
    <w:rsid w:val="002C1815"/>
    <w:rsid w:val="002C2BF8"/>
    <w:rsid w:val="002C3EB6"/>
    <w:rsid w:val="002D2333"/>
    <w:rsid w:val="002D2AD2"/>
    <w:rsid w:val="002D2CD9"/>
    <w:rsid w:val="002E1BC7"/>
    <w:rsid w:val="002F0E3F"/>
    <w:rsid w:val="002F6797"/>
    <w:rsid w:val="002F6E59"/>
    <w:rsid w:val="002F7AF5"/>
    <w:rsid w:val="0030233D"/>
    <w:rsid w:val="00302BC8"/>
    <w:rsid w:val="0030353D"/>
    <w:rsid w:val="00304D6F"/>
    <w:rsid w:val="00307098"/>
    <w:rsid w:val="00312E52"/>
    <w:rsid w:val="0031391F"/>
    <w:rsid w:val="003174BD"/>
    <w:rsid w:val="0032291F"/>
    <w:rsid w:val="003260A2"/>
    <w:rsid w:val="003316B5"/>
    <w:rsid w:val="00331E50"/>
    <w:rsid w:val="003368EF"/>
    <w:rsid w:val="003406FC"/>
    <w:rsid w:val="003416CE"/>
    <w:rsid w:val="0034454D"/>
    <w:rsid w:val="003514F9"/>
    <w:rsid w:val="00353930"/>
    <w:rsid w:val="003540E6"/>
    <w:rsid w:val="00354BE9"/>
    <w:rsid w:val="00355295"/>
    <w:rsid w:val="00356318"/>
    <w:rsid w:val="00356B63"/>
    <w:rsid w:val="00357859"/>
    <w:rsid w:val="003609D1"/>
    <w:rsid w:val="003615B7"/>
    <w:rsid w:val="00363B9E"/>
    <w:rsid w:val="003647B9"/>
    <w:rsid w:val="00364BA1"/>
    <w:rsid w:val="003711D4"/>
    <w:rsid w:val="00372442"/>
    <w:rsid w:val="003742B4"/>
    <w:rsid w:val="003756D3"/>
    <w:rsid w:val="00375F3B"/>
    <w:rsid w:val="00384B0B"/>
    <w:rsid w:val="0038514B"/>
    <w:rsid w:val="00390838"/>
    <w:rsid w:val="00390E66"/>
    <w:rsid w:val="003929A2"/>
    <w:rsid w:val="00392B72"/>
    <w:rsid w:val="00396AD1"/>
    <w:rsid w:val="003A1E34"/>
    <w:rsid w:val="003A33DC"/>
    <w:rsid w:val="003A63D6"/>
    <w:rsid w:val="003A67F3"/>
    <w:rsid w:val="003A796E"/>
    <w:rsid w:val="003B0981"/>
    <w:rsid w:val="003B1824"/>
    <w:rsid w:val="003B447D"/>
    <w:rsid w:val="003B470E"/>
    <w:rsid w:val="003C11D5"/>
    <w:rsid w:val="003C1BF6"/>
    <w:rsid w:val="003C644F"/>
    <w:rsid w:val="003C7863"/>
    <w:rsid w:val="003D3183"/>
    <w:rsid w:val="003D4692"/>
    <w:rsid w:val="003D683D"/>
    <w:rsid w:val="003D6D98"/>
    <w:rsid w:val="003D70B9"/>
    <w:rsid w:val="003E0D74"/>
    <w:rsid w:val="003E6F69"/>
    <w:rsid w:val="003F1293"/>
    <w:rsid w:val="003F3957"/>
    <w:rsid w:val="003F39D2"/>
    <w:rsid w:val="003F5FF1"/>
    <w:rsid w:val="003F7897"/>
    <w:rsid w:val="00402603"/>
    <w:rsid w:val="004030B5"/>
    <w:rsid w:val="004068CA"/>
    <w:rsid w:val="0041024D"/>
    <w:rsid w:val="00412FF3"/>
    <w:rsid w:val="004155AA"/>
    <w:rsid w:val="00415C72"/>
    <w:rsid w:val="00417F3B"/>
    <w:rsid w:val="004203ED"/>
    <w:rsid w:val="00422B27"/>
    <w:rsid w:val="00423A14"/>
    <w:rsid w:val="004306FA"/>
    <w:rsid w:val="00432178"/>
    <w:rsid w:val="0043237A"/>
    <w:rsid w:val="004336E0"/>
    <w:rsid w:val="0044059A"/>
    <w:rsid w:val="00441C3D"/>
    <w:rsid w:val="00443765"/>
    <w:rsid w:val="004459F7"/>
    <w:rsid w:val="0045409A"/>
    <w:rsid w:val="004554ED"/>
    <w:rsid w:val="00456112"/>
    <w:rsid w:val="00456458"/>
    <w:rsid w:val="00456677"/>
    <w:rsid w:val="00457B89"/>
    <w:rsid w:val="004624AB"/>
    <w:rsid w:val="00464DBB"/>
    <w:rsid w:val="004707F0"/>
    <w:rsid w:val="0047091A"/>
    <w:rsid w:val="00470D2B"/>
    <w:rsid w:val="004712F5"/>
    <w:rsid w:val="00471862"/>
    <w:rsid w:val="00472D92"/>
    <w:rsid w:val="0047355E"/>
    <w:rsid w:val="00475FC3"/>
    <w:rsid w:val="00477353"/>
    <w:rsid w:val="0047771D"/>
    <w:rsid w:val="00483414"/>
    <w:rsid w:val="00484F3C"/>
    <w:rsid w:val="004853FA"/>
    <w:rsid w:val="00490301"/>
    <w:rsid w:val="00490628"/>
    <w:rsid w:val="00490834"/>
    <w:rsid w:val="00490B35"/>
    <w:rsid w:val="004926EA"/>
    <w:rsid w:val="0049569E"/>
    <w:rsid w:val="00496C41"/>
    <w:rsid w:val="004A630F"/>
    <w:rsid w:val="004B058A"/>
    <w:rsid w:val="004B1F89"/>
    <w:rsid w:val="004B2823"/>
    <w:rsid w:val="004B3FE6"/>
    <w:rsid w:val="004C1AE1"/>
    <w:rsid w:val="004C2C2F"/>
    <w:rsid w:val="004C317E"/>
    <w:rsid w:val="004C5582"/>
    <w:rsid w:val="004D197F"/>
    <w:rsid w:val="004D4B05"/>
    <w:rsid w:val="004D743B"/>
    <w:rsid w:val="004D7635"/>
    <w:rsid w:val="004D79BE"/>
    <w:rsid w:val="004E167C"/>
    <w:rsid w:val="004E484B"/>
    <w:rsid w:val="004E536B"/>
    <w:rsid w:val="004E761B"/>
    <w:rsid w:val="004F0358"/>
    <w:rsid w:val="004F07B7"/>
    <w:rsid w:val="004F3517"/>
    <w:rsid w:val="004F38EB"/>
    <w:rsid w:val="00500EFB"/>
    <w:rsid w:val="005025BF"/>
    <w:rsid w:val="00503237"/>
    <w:rsid w:val="00507733"/>
    <w:rsid w:val="00511403"/>
    <w:rsid w:val="00511ED5"/>
    <w:rsid w:val="005124DF"/>
    <w:rsid w:val="00515570"/>
    <w:rsid w:val="005171E4"/>
    <w:rsid w:val="00517840"/>
    <w:rsid w:val="005209A2"/>
    <w:rsid w:val="00520C96"/>
    <w:rsid w:val="0052139D"/>
    <w:rsid w:val="00522006"/>
    <w:rsid w:val="00522A21"/>
    <w:rsid w:val="00524561"/>
    <w:rsid w:val="00524BFB"/>
    <w:rsid w:val="00524DBE"/>
    <w:rsid w:val="00527185"/>
    <w:rsid w:val="00527DB8"/>
    <w:rsid w:val="005328C5"/>
    <w:rsid w:val="00534AC5"/>
    <w:rsid w:val="005363CC"/>
    <w:rsid w:val="00536A3E"/>
    <w:rsid w:val="00536EA9"/>
    <w:rsid w:val="00540513"/>
    <w:rsid w:val="00543E44"/>
    <w:rsid w:val="005520A3"/>
    <w:rsid w:val="00552110"/>
    <w:rsid w:val="00552E10"/>
    <w:rsid w:val="0055538C"/>
    <w:rsid w:val="00555CFA"/>
    <w:rsid w:val="005621CC"/>
    <w:rsid w:val="00562422"/>
    <w:rsid w:val="00562EE6"/>
    <w:rsid w:val="00564A75"/>
    <w:rsid w:val="005674BE"/>
    <w:rsid w:val="00567D3A"/>
    <w:rsid w:val="00570157"/>
    <w:rsid w:val="00571AAB"/>
    <w:rsid w:val="00575203"/>
    <w:rsid w:val="005813C3"/>
    <w:rsid w:val="00582371"/>
    <w:rsid w:val="00584AAF"/>
    <w:rsid w:val="00587B70"/>
    <w:rsid w:val="00593687"/>
    <w:rsid w:val="005936C6"/>
    <w:rsid w:val="00595426"/>
    <w:rsid w:val="00597F5D"/>
    <w:rsid w:val="005A1D57"/>
    <w:rsid w:val="005A3387"/>
    <w:rsid w:val="005A39D6"/>
    <w:rsid w:val="005A717E"/>
    <w:rsid w:val="005B2D41"/>
    <w:rsid w:val="005C0C34"/>
    <w:rsid w:val="005D0DF2"/>
    <w:rsid w:val="005D1EB2"/>
    <w:rsid w:val="005D413C"/>
    <w:rsid w:val="005D4953"/>
    <w:rsid w:val="005D59F9"/>
    <w:rsid w:val="005D62C3"/>
    <w:rsid w:val="005D7967"/>
    <w:rsid w:val="005E19D3"/>
    <w:rsid w:val="005E2777"/>
    <w:rsid w:val="005E2D8C"/>
    <w:rsid w:val="005E6223"/>
    <w:rsid w:val="005F1AD9"/>
    <w:rsid w:val="005F1F71"/>
    <w:rsid w:val="005F2A22"/>
    <w:rsid w:val="005F3221"/>
    <w:rsid w:val="005F5F8B"/>
    <w:rsid w:val="00600E6D"/>
    <w:rsid w:val="00602818"/>
    <w:rsid w:val="006030F8"/>
    <w:rsid w:val="0060320F"/>
    <w:rsid w:val="00603860"/>
    <w:rsid w:val="0060531D"/>
    <w:rsid w:val="00605E3D"/>
    <w:rsid w:val="00606ABF"/>
    <w:rsid w:val="00613219"/>
    <w:rsid w:val="00615ED0"/>
    <w:rsid w:val="00621025"/>
    <w:rsid w:val="00630695"/>
    <w:rsid w:val="006307F6"/>
    <w:rsid w:val="00630B17"/>
    <w:rsid w:val="006329AF"/>
    <w:rsid w:val="00634438"/>
    <w:rsid w:val="00635149"/>
    <w:rsid w:val="00636667"/>
    <w:rsid w:val="00640B14"/>
    <w:rsid w:val="0064487D"/>
    <w:rsid w:val="00647C31"/>
    <w:rsid w:val="00651086"/>
    <w:rsid w:val="00651CC7"/>
    <w:rsid w:val="00652460"/>
    <w:rsid w:val="0065339A"/>
    <w:rsid w:val="006604AC"/>
    <w:rsid w:val="006665E8"/>
    <w:rsid w:val="0066661A"/>
    <w:rsid w:val="00666FF9"/>
    <w:rsid w:val="0066758C"/>
    <w:rsid w:val="00667A33"/>
    <w:rsid w:val="00667C72"/>
    <w:rsid w:val="006725F3"/>
    <w:rsid w:val="00673E1C"/>
    <w:rsid w:val="00675E39"/>
    <w:rsid w:val="00683D92"/>
    <w:rsid w:val="00684E3E"/>
    <w:rsid w:val="00690C81"/>
    <w:rsid w:val="00697286"/>
    <w:rsid w:val="006A07EA"/>
    <w:rsid w:val="006A2D0F"/>
    <w:rsid w:val="006A61A4"/>
    <w:rsid w:val="006B3C48"/>
    <w:rsid w:val="006B40B1"/>
    <w:rsid w:val="006B532A"/>
    <w:rsid w:val="006C1636"/>
    <w:rsid w:val="006C43FC"/>
    <w:rsid w:val="006C50DE"/>
    <w:rsid w:val="006C6CDC"/>
    <w:rsid w:val="006E2EED"/>
    <w:rsid w:val="006E386B"/>
    <w:rsid w:val="006E4F08"/>
    <w:rsid w:val="006E7930"/>
    <w:rsid w:val="006F2329"/>
    <w:rsid w:val="006F3497"/>
    <w:rsid w:val="006F4F8C"/>
    <w:rsid w:val="006F4FB4"/>
    <w:rsid w:val="006F51C2"/>
    <w:rsid w:val="006F56B1"/>
    <w:rsid w:val="006F63A5"/>
    <w:rsid w:val="006F66B5"/>
    <w:rsid w:val="00700F64"/>
    <w:rsid w:val="0070348D"/>
    <w:rsid w:val="0070367F"/>
    <w:rsid w:val="00703D7E"/>
    <w:rsid w:val="007050DC"/>
    <w:rsid w:val="00706F79"/>
    <w:rsid w:val="00714AD0"/>
    <w:rsid w:val="0071524B"/>
    <w:rsid w:val="007163CD"/>
    <w:rsid w:val="00717AB0"/>
    <w:rsid w:val="0072444B"/>
    <w:rsid w:val="007247B5"/>
    <w:rsid w:val="00725097"/>
    <w:rsid w:val="007268A2"/>
    <w:rsid w:val="0073703F"/>
    <w:rsid w:val="007405F5"/>
    <w:rsid w:val="00741617"/>
    <w:rsid w:val="00750842"/>
    <w:rsid w:val="00752939"/>
    <w:rsid w:val="00756536"/>
    <w:rsid w:val="00757850"/>
    <w:rsid w:val="00757938"/>
    <w:rsid w:val="007623DE"/>
    <w:rsid w:val="00766A17"/>
    <w:rsid w:val="00766D03"/>
    <w:rsid w:val="007703D3"/>
    <w:rsid w:val="0077120C"/>
    <w:rsid w:val="0077500D"/>
    <w:rsid w:val="007751FB"/>
    <w:rsid w:val="00781095"/>
    <w:rsid w:val="00781EF3"/>
    <w:rsid w:val="00782D4B"/>
    <w:rsid w:val="007831AE"/>
    <w:rsid w:val="0078611D"/>
    <w:rsid w:val="00796B9E"/>
    <w:rsid w:val="00796E29"/>
    <w:rsid w:val="00797182"/>
    <w:rsid w:val="007972DA"/>
    <w:rsid w:val="007A001A"/>
    <w:rsid w:val="007A128E"/>
    <w:rsid w:val="007A2363"/>
    <w:rsid w:val="007A37E9"/>
    <w:rsid w:val="007A49E0"/>
    <w:rsid w:val="007A5D02"/>
    <w:rsid w:val="007B1BD1"/>
    <w:rsid w:val="007B2915"/>
    <w:rsid w:val="007C0426"/>
    <w:rsid w:val="007C1268"/>
    <w:rsid w:val="007C38E9"/>
    <w:rsid w:val="007C42B6"/>
    <w:rsid w:val="007C4BEB"/>
    <w:rsid w:val="007D1945"/>
    <w:rsid w:val="007D2A98"/>
    <w:rsid w:val="007D5BBD"/>
    <w:rsid w:val="007E0308"/>
    <w:rsid w:val="007E0547"/>
    <w:rsid w:val="007E07F2"/>
    <w:rsid w:val="007E1732"/>
    <w:rsid w:val="007E2FA0"/>
    <w:rsid w:val="007F60FA"/>
    <w:rsid w:val="007F668D"/>
    <w:rsid w:val="00802466"/>
    <w:rsid w:val="00802AD2"/>
    <w:rsid w:val="008036A1"/>
    <w:rsid w:val="00804C63"/>
    <w:rsid w:val="008060DB"/>
    <w:rsid w:val="0080677D"/>
    <w:rsid w:val="008100D0"/>
    <w:rsid w:val="00810C68"/>
    <w:rsid w:val="008115B6"/>
    <w:rsid w:val="00813FE2"/>
    <w:rsid w:val="00814618"/>
    <w:rsid w:val="00814D7B"/>
    <w:rsid w:val="00821766"/>
    <w:rsid w:val="00826AEC"/>
    <w:rsid w:val="00827562"/>
    <w:rsid w:val="00827880"/>
    <w:rsid w:val="008309CB"/>
    <w:rsid w:val="00830D78"/>
    <w:rsid w:val="008316B1"/>
    <w:rsid w:val="00831FD1"/>
    <w:rsid w:val="00836D39"/>
    <w:rsid w:val="00837157"/>
    <w:rsid w:val="00837CA1"/>
    <w:rsid w:val="00840698"/>
    <w:rsid w:val="00840A79"/>
    <w:rsid w:val="008435A5"/>
    <w:rsid w:val="00843BD8"/>
    <w:rsid w:val="00845683"/>
    <w:rsid w:val="00846492"/>
    <w:rsid w:val="00850841"/>
    <w:rsid w:val="00852E9E"/>
    <w:rsid w:val="008531B6"/>
    <w:rsid w:val="00854E8D"/>
    <w:rsid w:val="008562D7"/>
    <w:rsid w:val="00856A77"/>
    <w:rsid w:val="00857E15"/>
    <w:rsid w:val="008603B0"/>
    <w:rsid w:val="00864A59"/>
    <w:rsid w:val="00864BB6"/>
    <w:rsid w:val="0087214B"/>
    <w:rsid w:val="00873010"/>
    <w:rsid w:val="00873CDE"/>
    <w:rsid w:val="008743F9"/>
    <w:rsid w:val="0087450A"/>
    <w:rsid w:val="00876B54"/>
    <w:rsid w:val="00876BBD"/>
    <w:rsid w:val="00880954"/>
    <w:rsid w:val="00881697"/>
    <w:rsid w:val="00881D6D"/>
    <w:rsid w:val="00885CC8"/>
    <w:rsid w:val="0089095C"/>
    <w:rsid w:val="008A00CD"/>
    <w:rsid w:val="008A2C1C"/>
    <w:rsid w:val="008A3BFC"/>
    <w:rsid w:val="008A454E"/>
    <w:rsid w:val="008A4725"/>
    <w:rsid w:val="008A5DC8"/>
    <w:rsid w:val="008A6F70"/>
    <w:rsid w:val="008A727B"/>
    <w:rsid w:val="008A7782"/>
    <w:rsid w:val="008A7AEB"/>
    <w:rsid w:val="008B4790"/>
    <w:rsid w:val="008B4CEA"/>
    <w:rsid w:val="008B67B6"/>
    <w:rsid w:val="008C23EA"/>
    <w:rsid w:val="008C5742"/>
    <w:rsid w:val="008C6E70"/>
    <w:rsid w:val="008D0470"/>
    <w:rsid w:val="008D07D8"/>
    <w:rsid w:val="008D12B2"/>
    <w:rsid w:val="008D3326"/>
    <w:rsid w:val="008D42F9"/>
    <w:rsid w:val="008D55D4"/>
    <w:rsid w:val="008D712A"/>
    <w:rsid w:val="008E0C62"/>
    <w:rsid w:val="008E14BE"/>
    <w:rsid w:val="008E2BDA"/>
    <w:rsid w:val="008E2F9D"/>
    <w:rsid w:val="008E4921"/>
    <w:rsid w:val="008E5F31"/>
    <w:rsid w:val="008F0150"/>
    <w:rsid w:val="008F3C76"/>
    <w:rsid w:val="008F3F0C"/>
    <w:rsid w:val="008F46B8"/>
    <w:rsid w:val="008F78A4"/>
    <w:rsid w:val="00906528"/>
    <w:rsid w:val="00910425"/>
    <w:rsid w:val="00912079"/>
    <w:rsid w:val="00914FC4"/>
    <w:rsid w:val="00917D60"/>
    <w:rsid w:val="009234D0"/>
    <w:rsid w:val="009258B9"/>
    <w:rsid w:val="00930ABF"/>
    <w:rsid w:val="00931227"/>
    <w:rsid w:val="009324A7"/>
    <w:rsid w:val="00933426"/>
    <w:rsid w:val="00934B30"/>
    <w:rsid w:val="00934CE0"/>
    <w:rsid w:val="009356A4"/>
    <w:rsid w:val="0093764C"/>
    <w:rsid w:val="009412AB"/>
    <w:rsid w:val="0094214C"/>
    <w:rsid w:val="00944E7A"/>
    <w:rsid w:val="009528C8"/>
    <w:rsid w:val="00955827"/>
    <w:rsid w:val="00962FDE"/>
    <w:rsid w:val="0096392A"/>
    <w:rsid w:val="00963A3B"/>
    <w:rsid w:val="00964FF6"/>
    <w:rsid w:val="00966A88"/>
    <w:rsid w:val="00966E9D"/>
    <w:rsid w:val="00970784"/>
    <w:rsid w:val="00971170"/>
    <w:rsid w:val="009824B7"/>
    <w:rsid w:val="00982C8F"/>
    <w:rsid w:val="0098597A"/>
    <w:rsid w:val="00985CB2"/>
    <w:rsid w:val="00990CEF"/>
    <w:rsid w:val="00990E33"/>
    <w:rsid w:val="00997918"/>
    <w:rsid w:val="00997EEA"/>
    <w:rsid w:val="009A233A"/>
    <w:rsid w:val="009A5FCF"/>
    <w:rsid w:val="009B233A"/>
    <w:rsid w:val="009B23FC"/>
    <w:rsid w:val="009B2CF6"/>
    <w:rsid w:val="009B308D"/>
    <w:rsid w:val="009B3DB1"/>
    <w:rsid w:val="009B3E12"/>
    <w:rsid w:val="009B51EB"/>
    <w:rsid w:val="009B67E7"/>
    <w:rsid w:val="009C1D7E"/>
    <w:rsid w:val="009C2AD5"/>
    <w:rsid w:val="009C35B7"/>
    <w:rsid w:val="009C5415"/>
    <w:rsid w:val="009D7E26"/>
    <w:rsid w:val="009E2679"/>
    <w:rsid w:val="009E2E43"/>
    <w:rsid w:val="009E5805"/>
    <w:rsid w:val="009E60B3"/>
    <w:rsid w:val="009F023D"/>
    <w:rsid w:val="009F0805"/>
    <w:rsid w:val="009F19D8"/>
    <w:rsid w:val="009F4491"/>
    <w:rsid w:val="00A0151A"/>
    <w:rsid w:val="00A020E6"/>
    <w:rsid w:val="00A03333"/>
    <w:rsid w:val="00A044D7"/>
    <w:rsid w:val="00A04FC3"/>
    <w:rsid w:val="00A055DA"/>
    <w:rsid w:val="00A05627"/>
    <w:rsid w:val="00A076D3"/>
    <w:rsid w:val="00A11715"/>
    <w:rsid w:val="00A157CC"/>
    <w:rsid w:val="00A21E34"/>
    <w:rsid w:val="00A2236B"/>
    <w:rsid w:val="00A358DB"/>
    <w:rsid w:val="00A37AD3"/>
    <w:rsid w:val="00A43427"/>
    <w:rsid w:val="00A47619"/>
    <w:rsid w:val="00A47C80"/>
    <w:rsid w:val="00A50BB3"/>
    <w:rsid w:val="00A55444"/>
    <w:rsid w:val="00A55C68"/>
    <w:rsid w:val="00A56505"/>
    <w:rsid w:val="00A56542"/>
    <w:rsid w:val="00A56A53"/>
    <w:rsid w:val="00A56B6C"/>
    <w:rsid w:val="00A57B3A"/>
    <w:rsid w:val="00A611CB"/>
    <w:rsid w:val="00A61D59"/>
    <w:rsid w:val="00A62495"/>
    <w:rsid w:val="00A645EB"/>
    <w:rsid w:val="00A64D28"/>
    <w:rsid w:val="00A65443"/>
    <w:rsid w:val="00A70093"/>
    <w:rsid w:val="00A70934"/>
    <w:rsid w:val="00A743F8"/>
    <w:rsid w:val="00A745CA"/>
    <w:rsid w:val="00A76D78"/>
    <w:rsid w:val="00A838CD"/>
    <w:rsid w:val="00A854A3"/>
    <w:rsid w:val="00A857D4"/>
    <w:rsid w:val="00A8619B"/>
    <w:rsid w:val="00A930F8"/>
    <w:rsid w:val="00A93D6A"/>
    <w:rsid w:val="00AA3566"/>
    <w:rsid w:val="00AA357B"/>
    <w:rsid w:val="00AA3DB5"/>
    <w:rsid w:val="00AA4AE0"/>
    <w:rsid w:val="00AA7BF3"/>
    <w:rsid w:val="00AB03B7"/>
    <w:rsid w:val="00AB04A0"/>
    <w:rsid w:val="00AB04FA"/>
    <w:rsid w:val="00AB275A"/>
    <w:rsid w:val="00AB38B4"/>
    <w:rsid w:val="00AB5922"/>
    <w:rsid w:val="00AC191E"/>
    <w:rsid w:val="00AC4D0D"/>
    <w:rsid w:val="00AC6A40"/>
    <w:rsid w:val="00AD29F7"/>
    <w:rsid w:val="00AD4FB5"/>
    <w:rsid w:val="00AD5799"/>
    <w:rsid w:val="00AD5C0F"/>
    <w:rsid w:val="00AD63F7"/>
    <w:rsid w:val="00AD6E81"/>
    <w:rsid w:val="00AE5F2E"/>
    <w:rsid w:val="00AE6B2A"/>
    <w:rsid w:val="00AF0488"/>
    <w:rsid w:val="00AF0EB5"/>
    <w:rsid w:val="00AF2F6F"/>
    <w:rsid w:val="00AF537B"/>
    <w:rsid w:val="00AF53EE"/>
    <w:rsid w:val="00AF5DB2"/>
    <w:rsid w:val="00B003FB"/>
    <w:rsid w:val="00B00D4F"/>
    <w:rsid w:val="00B013E7"/>
    <w:rsid w:val="00B01B94"/>
    <w:rsid w:val="00B02106"/>
    <w:rsid w:val="00B02FCB"/>
    <w:rsid w:val="00B0543C"/>
    <w:rsid w:val="00B06767"/>
    <w:rsid w:val="00B06B8F"/>
    <w:rsid w:val="00B14CA7"/>
    <w:rsid w:val="00B17204"/>
    <w:rsid w:val="00B21409"/>
    <w:rsid w:val="00B2294B"/>
    <w:rsid w:val="00B22AA4"/>
    <w:rsid w:val="00B23C22"/>
    <w:rsid w:val="00B24E0A"/>
    <w:rsid w:val="00B25C0F"/>
    <w:rsid w:val="00B30C79"/>
    <w:rsid w:val="00B31530"/>
    <w:rsid w:val="00B31F65"/>
    <w:rsid w:val="00B3275F"/>
    <w:rsid w:val="00B359C4"/>
    <w:rsid w:val="00B41687"/>
    <w:rsid w:val="00B42F1D"/>
    <w:rsid w:val="00B431CF"/>
    <w:rsid w:val="00B442D8"/>
    <w:rsid w:val="00B448F9"/>
    <w:rsid w:val="00B46C12"/>
    <w:rsid w:val="00B46DAC"/>
    <w:rsid w:val="00B5118B"/>
    <w:rsid w:val="00B51465"/>
    <w:rsid w:val="00B529E2"/>
    <w:rsid w:val="00B54764"/>
    <w:rsid w:val="00B5587A"/>
    <w:rsid w:val="00B56F07"/>
    <w:rsid w:val="00B615DB"/>
    <w:rsid w:val="00B61823"/>
    <w:rsid w:val="00B61EE6"/>
    <w:rsid w:val="00B70F4D"/>
    <w:rsid w:val="00B71361"/>
    <w:rsid w:val="00B74BBA"/>
    <w:rsid w:val="00B75F70"/>
    <w:rsid w:val="00B764CE"/>
    <w:rsid w:val="00B767A5"/>
    <w:rsid w:val="00B77C83"/>
    <w:rsid w:val="00B80B07"/>
    <w:rsid w:val="00B80C8D"/>
    <w:rsid w:val="00B82200"/>
    <w:rsid w:val="00B838D3"/>
    <w:rsid w:val="00B8428D"/>
    <w:rsid w:val="00B8435F"/>
    <w:rsid w:val="00B86F5F"/>
    <w:rsid w:val="00B9469A"/>
    <w:rsid w:val="00B95546"/>
    <w:rsid w:val="00B97AE5"/>
    <w:rsid w:val="00BA15E0"/>
    <w:rsid w:val="00BA6683"/>
    <w:rsid w:val="00BA7471"/>
    <w:rsid w:val="00BB06E7"/>
    <w:rsid w:val="00BC05BE"/>
    <w:rsid w:val="00BC14B7"/>
    <w:rsid w:val="00BC1981"/>
    <w:rsid w:val="00BC1E7C"/>
    <w:rsid w:val="00BC57A4"/>
    <w:rsid w:val="00BC7BBE"/>
    <w:rsid w:val="00BC7FA1"/>
    <w:rsid w:val="00BD116F"/>
    <w:rsid w:val="00BD2F0B"/>
    <w:rsid w:val="00BD39F1"/>
    <w:rsid w:val="00BD62CB"/>
    <w:rsid w:val="00BE1491"/>
    <w:rsid w:val="00BE14B8"/>
    <w:rsid w:val="00BE22C8"/>
    <w:rsid w:val="00BE254A"/>
    <w:rsid w:val="00BE6566"/>
    <w:rsid w:val="00BF040A"/>
    <w:rsid w:val="00BF1B2B"/>
    <w:rsid w:val="00BF5AFF"/>
    <w:rsid w:val="00BF6382"/>
    <w:rsid w:val="00C03F50"/>
    <w:rsid w:val="00C05582"/>
    <w:rsid w:val="00C076F0"/>
    <w:rsid w:val="00C13366"/>
    <w:rsid w:val="00C14A9C"/>
    <w:rsid w:val="00C15CA7"/>
    <w:rsid w:val="00C20297"/>
    <w:rsid w:val="00C209C1"/>
    <w:rsid w:val="00C20D80"/>
    <w:rsid w:val="00C32C54"/>
    <w:rsid w:val="00C351B9"/>
    <w:rsid w:val="00C35CB5"/>
    <w:rsid w:val="00C36CDF"/>
    <w:rsid w:val="00C408BB"/>
    <w:rsid w:val="00C431F1"/>
    <w:rsid w:val="00C43D17"/>
    <w:rsid w:val="00C45649"/>
    <w:rsid w:val="00C47822"/>
    <w:rsid w:val="00C501DD"/>
    <w:rsid w:val="00C526C6"/>
    <w:rsid w:val="00C5558A"/>
    <w:rsid w:val="00C5704C"/>
    <w:rsid w:val="00C61425"/>
    <w:rsid w:val="00C64D54"/>
    <w:rsid w:val="00C667B4"/>
    <w:rsid w:val="00C66BE4"/>
    <w:rsid w:val="00C66FC5"/>
    <w:rsid w:val="00C672DF"/>
    <w:rsid w:val="00C67A98"/>
    <w:rsid w:val="00C700A3"/>
    <w:rsid w:val="00C7502E"/>
    <w:rsid w:val="00C76380"/>
    <w:rsid w:val="00C76FB3"/>
    <w:rsid w:val="00C7706B"/>
    <w:rsid w:val="00C83D97"/>
    <w:rsid w:val="00C861DF"/>
    <w:rsid w:val="00C874FB"/>
    <w:rsid w:val="00C906B8"/>
    <w:rsid w:val="00C94147"/>
    <w:rsid w:val="00C945E8"/>
    <w:rsid w:val="00C96802"/>
    <w:rsid w:val="00CA0C4D"/>
    <w:rsid w:val="00CA3D1B"/>
    <w:rsid w:val="00CA77DB"/>
    <w:rsid w:val="00CA78A1"/>
    <w:rsid w:val="00CB2D6A"/>
    <w:rsid w:val="00CB626C"/>
    <w:rsid w:val="00CB6B65"/>
    <w:rsid w:val="00CB7FB7"/>
    <w:rsid w:val="00CC0DB9"/>
    <w:rsid w:val="00CC1B1E"/>
    <w:rsid w:val="00CC6275"/>
    <w:rsid w:val="00CD1D75"/>
    <w:rsid w:val="00CD2010"/>
    <w:rsid w:val="00CD3920"/>
    <w:rsid w:val="00CD3EC7"/>
    <w:rsid w:val="00CD61CA"/>
    <w:rsid w:val="00CE275A"/>
    <w:rsid w:val="00CE4CDC"/>
    <w:rsid w:val="00CE7AE1"/>
    <w:rsid w:val="00CF02FA"/>
    <w:rsid w:val="00CF2009"/>
    <w:rsid w:val="00CF2309"/>
    <w:rsid w:val="00CF474A"/>
    <w:rsid w:val="00CF4A01"/>
    <w:rsid w:val="00CF4B41"/>
    <w:rsid w:val="00CF5397"/>
    <w:rsid w:val="00CF6179"/>
    <w:rsid w:val="00D01C9B"/>
    <w:rsid w:val="00D101A8"/>
    <w:rsid w:val="00D103C8"/>
    <w:rsid w:val="00D11500"/>
    <w:rsid w:val="00D1210B"/>
    <w:rsid w:val="00D14168"/>
    <w:rsid w:val="00D163DE"/>
    <w:rsid w:val="00D166A0"/>
    <w:rsid w:val="00D1706A"/>
    <w:rsid w:val="00D257DB"/>
    <w:rsid w:val="00D267E8"/>
    <w:rsid w:val="00D31842"/>
    <w:rsid w:val="00D347CA"/>
    <w:rsid w:val="00D35754"/>
    <w:rsid w:val="00D359F6"/>
    <w:rsid w:val="00D41E46"/>
    <w:rsid w:val="00D44E06"/>
    <w:rsid w:val="00D45510"/>
    <w:rsid w:val="00D479CA"/>
    <w:rsid w:val="00D54205"/>
    <w:rsid w:val="00D554D2"/>
    <w:rsid w:val="00D63DEC"/>
    <w:rsid w:val="00D64128"/>
    <w:rsid w:val="00D64EC2"/>
    <w:rsid w:val="00D759BA"/>
    <w:rsid w:val="00D76089"/>
    <w:rsid w:val="00D81B36"/>
    <w:rsid w:val="00D87776"/>
    <w:rsid w:val="00D93309"/>
    <w:rsid w:val="00D9397D"/>
    <w:rsid w:val="00D954F8"/>
    <w:rsid w:val="00D96EB4"/>
    <w:rsid w:val="00DA242B"/>
    <w:rsid w:val="00DA6A1B"/>
    <w:rsid w:val="00DB3AC1"/>
    <w:rsid w:val="00DB47C1"/>
    <w:rsid w:val="00DB5A6A"/>
    <w:rsid w:val="00DC21E0"/>
    <w:rsid w:val="00DC5146"/>
    <w:rsid w:val="00DC5CAB"/>
    <w:rsid w:val="00DD1735"/>
    <w:rsid w:val="00DD18F3"/>
    <w:rsid w:val="00DD3B6A"/>
    <w:rsid w:val="00DD4D32"/>
    <w:rsid w:val="00DD5DE3"/>
    <w:rsid w:val="00DD6D54"/>
    <w:rsid w:val="00DD79F1"/>
    <w:rsid w:val="00DE04A6"/>
    <w:rsid w:val="00DE05FC"/>
    <w:rsid w:val="00DE6E2A"/>
    <w:rsid w:val="00DF4678"/>
    <w:rsid w:val="00DF6A6C"/>
    <w:rsid w:val="00E00B9F"/>
    <w:rsid w:val="00E05E26"/>
    <w:rsid w:val="00E135CB"/>
    <w:rsid w:val="00E200EB"/>
    <w:rsid w:val="00E202D4"/>
    <w:rsid w:val="00E20FB5"/>
    <w:rsid w:val="00E22561"/>
    <w:rsid w:val="00E243CF"/>
    <w:rsid w:val="00E26A62"/>
    <w:rsid w:val="00E27699"/>
    <w:rsid w:val="00E27833"/>
    <w:rsid w:val="00E27C55"/>
    <w:rsid w:val="00E308F5"/>
    <w:rsid w:val="00E3527D"/>
    <w:rsid w:val="00E35917"/>
    <w:rsid w:val="00E44BAF"/>
    <w:rsid w:val="00E45F88"/>
    <w:rsid w:val="00E501C9"/>
    <w:rsid w:val="00E52D7A"/>
    <w:rsid w:val="00E564BE"/>
    <w:rsid w:val="00E567AB"/>
    <w:rsid w:val="00E61B84"/>
    <w:rsid w:val="00E62168"/>
    <w:rsid w:val="00E629CB"/>
    <w:rsid w:val="00E67524"/>
    <w:rsid w:val="00E70946"/>
    <w:rsid w:val="00E7494F"/>
    <w:rsid w:val="00E76972"/>
    <w:rsid w:val="00E83A4F"/>
    <w:rsid w:val="00E875B5"/>
    <w:rsid w:val="00E91879"/>
    <w:rsid w:val="00E94610"/>
    <w:rsid w:val="00E9545C"/>
    <w:rsid w:val="00E9562C"/>
    <w:rsid w:val="00E974CC"/>
    <w:rsid w:val="00EA080D"/>
    <w:rsid w:val="00EA298A"/>
    <w:rsid w:val="00EA2CDF"/>
    <w:rsid w:val="00EA3304"/>
    <w:rsid w:val="00EA4C6F"/>
    <w:rsid w:val="00EB307B"/>
    <w:rsid w:val="00EB5EC9"/>
    <w:rsid w:val="00EB652B"/>
    <w:rsid w:val="00EB6BB9"/>
    <w:rsid w:val="00EC41DC"/>
    <w:rsid w:val="00ED0A77"/>
    <w:rsid w:val="00ED18B1"/>
    <w:rsid w:val="00ED2391"/>
    <w:rsid w:val="00ED2EE1"/>
    <w:rsid w:val="00ED3C9F"/>
    <w:rsid w:val="00ED670B"/>
    <w:rsid w:val="00ED73B3"/>
    <w:rsid w:val="00ED77CA"/>
    <w:rsid w:val="00EE2D86"/>
    <w:rsid w:val="00EE4615"/>
    <w:rsid w:val="00EE5FFE"/>
    <w:rsid w:val="00EE7725"/>
    <w:rsid w:val="00EF0735"/>
    <w:rsid w:val="00EF12EB"/>
    <w:rsid w:val="00EF7888"/>
    <w:rsid w:val="00F00731"/>
    <w:rsid w:val="00F02228"/>
    <w:rsid w:val="00F03227"/>
    <w:rsid w:val="00F05641"/>
    <w:rsid w:val="00F06352"/>
    <w:rsid w:val="00F068C2"/>
    <w:rsid w:val="00F0796F"/>
    <w:rsid w:val="00F120AE"/>
    <w:rsid w:val="00F15620"/>
    <w:rsid w:val="00F15DB3"/>
    <w:rsid w:val="00F1671D"/>
    <w:rsid w:val="00F17440"/>
    <w:rsid w:val="00F17EEF"/>
    <w:rsid w:val="00F2058F"/>
    <w:rsid w:val="00F230B1"/>
    <w:rsid w:val="00F23EEB"/>
    <w:rsid w:val="00F2462E"/>
    <w:rsid w:val="00F256C9"/>
    <w:rsid w:val="00F26DC2"/>
    <w:rsid w:val="00F27F4A"/>
    <w:rsid w:val="00F326B7"/>
    <w:rsid w:val="00F37F55"/>
    <w:rsid w:val="00F40EBA"/>
    <w:rsid w:val="00F44AE4"/>
    <w:rsid w:val="00F4572E"/>
    <w:rsid w:val="00F45C29"/>
    <w:rsid w:val="00F462F1"/>
    <w:rsid w:val="00F5003C"/>
    <w:rsid w:val="00F51FD8"/>
    <w:rsid w:val="00F63F4D"/>
    <w:rsid w:val="00F666F7"/>
    <w:rsid w:val="00F70C2D"/>
    <w:rsid w:val="00F74CDF"/>
    <w:rsid w:val="00F75A65"/>
    <w:rsid w:val="00F77E87"/>
    <w:rsid w:val="00F81913"/>
    <w:rsid w:val="00F8296A"/>
    <w:rsid w:val="00F849EA"/>
    <w:rsid w:val="00F8706B"/>
    <w:rsid w:val="00F874CE"/>
    <w:rsid w:val="00F9249F"/>
    <w:rsid w:val="00F93226"/>
    <w:rsid w:val="00F95EE6"/>
    <w:rsid w:val="00FA2747"/>
    <w:rsid w:val="00FA45AC"/>
    <w:rsid w:val="00FA4C61"/>
    <w:rsid w:val="00FA7F60"/>
    <w:rsid w:val="00FB13F1"/>
    <w:rsid w:val="00FB180A"/>
    <w:rsid w:val="00FC258A"/>
    <w:rsid w:val="00FC6461"/>
    <w:rsid w:val="00FC67B0"/>
    <w:rsid w:val="00FC6ECC"/>
    <w:rsid w:val="00FD0EB4"/>
    <w:rsid w:val="00FD1154"/>
    <w:rsid w:val="00FD184E"/>
    <w:rsid w:val="00FD3514"/>
    <w:rsid w:val="00FD6901"/>
    <w:rsid w:val="00FE0677"/>
    <w:rsid w:val="00FE0FF9"/>
    <w:rsid w:val="00FE1979"/>
    <w:rsid w:val="00FE1A22"/>
    <w:rsid w:val="00FE233E"/>
    <w:rsid w:val="00FE25F1"/>
    <w:rsid w:val="00FE54FF"/>
    <w:rsid w:val="00FE5513"/>
    <w:rsid w:val="00FE6373"/>
    <w:rsid w:val="00FF17CB"/>
    <w:rsid w:val="00FF1E77"/>
    <w:rsid w:val="00FF3E79"/>
    <w:rsid w:val="00FF583A"/>
    <w:rsid w:val="00FF5A2B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E3CC1"/>
  <w15:docId w15:val="{2CC90BAE-0D34-4914-9C79-B57F416A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 w:qFormat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a7">
    <w:name w:val="Normal"/>
    <w:qFormat/>
    <w:rsid w:val="009F19D8"/>
    <w:pPr>
      <w:suppressAutoHyphens/>
      <w:spacing w:after="160" w:line="254" w:lineRule="auto"/>
    </w:pPr>
    <w:rPr>
      <w:rFonts w:ascii="Calibri" w:eastAsia="Calibri" w:hAnsi="Calibri"/>
      <w:sz w:val="22"/>
      <w:szCs w:val="22"/>
      <w:lang w:eastAsia="zh-CN"/>
    </w:rPr>
  </w:style>
  <w:style w:type="paragraph" w:styleId="16">
    <w:name w:val="heading 1"/>
    <w:basedOn w:val="a7"/>
    <w:next w:val="a7"/>
    <w:qFormat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F5496"/>
      <w:sz w:val="32"/>
      <w:szCs w:val="32"/>
      <w:lang w:val="x-none"/>
    </w:rPr>
  </w:style>
  <w:style w:type="paragraph" w:styleId="23">
    <w:name w:val="heading 2"/>
    <w:basedOn w:val="a7"/>
    <w:next w:val="a7"/>
    <w:link w:val="230"/>
    <w:qFormat/>
    <w:pPr>
      <w:keepNext/>
      <w:keepLines/>
      <w:spacing w:before="200" w:after="0"/>
      <w:outlineLvl w:val="1"/>
    </w:pPr>
    <w:rPr>
      <w:rFonts w:ascii="Calibri Light" w:eastAsia="Times New Roman" w:hAnsi="Calibri Light" w:cs="Calibri Light"/>
      <w:b/>
      <w:bCs/>
      <w:color w:val="4472C4"/>
      <w:sz w:val="26"/>
      <w:szCs w:val="26"/>
      <w:lang w:val="x-none"/>
    </w:rPr>
  </w:style>
  <w:style w:type="paragraph" w:styleId="30">
    <w:name w:val="heading 3"/>
    <w:basedOn w:val="a7"/>
    <w:next w:val="a7"/>
    <w:qFormat/>
    <w:pPr>
      <w:keepNext/>
      <w:keepLines/>
      <w:spacing w:before="200" w:after="0"/>
      <w:outlineLvl w:val="2"/>
    </w:pPr>
    <w:rPr>
      <w:rFonts w:ascii="Calibri Light" w:eastAsia="Times New Roman" w:hAnsi="Calibri Light" w:cs="Calibri Light"/>
      <w:b/>
      <w:bCs/>
      <w:color w:val="4472C4"/>
      <w:sz w:val="20"/>
      <w:szCs w:val="20"/>
      <w:lang w:val="x-none"/>
    </w:rPr>
  </w:style>
  <w:style w:type="paragraph" w:styleId="40">
    <w:name w:val="heading 4"/>
    <w:basedOn w:val="a7"/>
    <w:next w:val="a7"/>
    <w:qFormat/>
    <w:pPr>
      <w:keepNext/>
      <w:keepLines/>
      <w:spacing w:before="200" w:after="0"/>
      <w:outlineLvl w:val="3"/>
    </w:pPr>
    <w:rPr>
      <w:rFonts w:ascii="Calibri Light" w:eastAsia="Times New Roman" w:hAnsi="Calibri Light" w:cs="Calibri Light"/>
      <w:b/>
      <w:bCs/>
      <w:i/>
      <w:iCs/>
      <w:color w:val="4472C4"/>
      <w:sz w:val="20"/>
      <w:szCs w:val="20"/>
      <w:lang w:val="x-none"/>
    </w:rPr>
  </w:style>
  <w:style w:type="paragraph" w:styleId="50">
    <w:name w:val="heading 5"/>
    <w:basedOn w:val="a7"/>
    <w:next w:val="a7"/>
    <w:qFormat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i/>
      <w:sz w:val="24"/>
      <w:szCs w:val="20"/>
      <w:lang w:val="x-none"/>
    </w:rPr>
  </w:style>
  <w:style w:type="paragraph" w:styleId="6">
    <w:name w:val="heading 6"/>
    <w:basedOn w:val="a7"/>
    <w:next w:val="a7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4"/>
      <w:szCs w:val="20"/>
      <w:lang w:val="x-none"/>
    </w:rPr>
  </w:style>
  <w:style w:type="paragraph" w:styleId="7">
    <w:name w:val="heading 7"/>
    <w:basedOn w:val="a7"/>
    <w:next w:val="a7"/>
    <w:qFormat/>
    <w:pPr>
      <w:keepNext/>
      <w:spacing w:after="120" w:line="240" w:lineRule="auto"/>
      <w:jc w:val="center"/>
      <w:outlineLvl w:val="6"/>
    </w:pPr>
    <w:rPr>
      <w:rFonts w:ascii="Times New Roman" w:eastAsia="Times New Roman" w:hAnsi="Times New Roman"/>
      <w:b/>
      <w:sz w:val="24"/>
      <w:szCs w:val="20"/>
      <w:lang w:val="x-none"/>
    </w:rPr>
  </w:style>
  <w:style w:type="paragraph" w:styleId="8">
    <w:name w:val="heading 8"/>
    <w:basedOn w:val="a7"/>
    <w:next w:val="a7"/>
    <w:qFormat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4"/>
      <w:szCs w:val="20"/>
      <w:lang w:val="x-none"/>
    </w:rPr>
  </w:style>
  <w:style w:type="paragraph" w:styleId="9">
    <w:name w:val="heading 9"/>
    <w:basedOn w:val="a7"/>
    <w:next w:val="a7"/>
    <w:qFormat/>
    <w:pPr>
      <w:keepNext/>
      <w:spacing w:before="120" w:after="0" w:line="240" w:lineRule="auto"/>
      <w:outlineLvl w:val="8"/>
    </w:pPr>
    <w:rPr>
      <w:rFonts w:ascii="Times New Roman" w:eastAsia="Times New Roman" w:hAnsi="Times New Roman"/>
      <w:b/>
      <w:sz w:val="24"/>
      <w:szCs w:val="20"/>
      <w:lang w:val="x-none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b w:val="0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  <w:rPr>
      <w:b/>
    </w:rPr>
  </w:style>
  <w:style w:type="character" w:customStyle="1" w:styleId="WW8Num16z0">
    <w:name w:val="WW8Num16z0"/>
    <w:qFormat/>
    <w:rPr>
      <w:rFonts w:ascii="Symbol" w:hAnsi="Symbol" w:cs="Symbol"/>
      <w:color w:val="00000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  <w:color w:val="00000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</w:style>
  <w:style w:type="character" w:customStyle="1" w:styleId="WW8Num19z5">
    <w:name w:val="WW8Num19z5"/>
    <w:qFormat/>
    <w:rPr>
      <w:rFonts w:ascii="Wingdings" w:hAnsi="Wingdings" w:cs="Wingdings"/>
    </w:rPr>
  </w:style>
  <w:style w:type="character" w:customStyle="1" w:styleId="WW8Num19z7">
    <w:name w:val="WW8Num19z7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Times New Roman" w:hAnsi="Times New Roman" w:cs="Times New Roman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</w:style>
  <w:style w:type="character" w:customStyle="1" w:styleId="WW8Num26z0">
    <w:name w:val="WW8Num26z0"/>
    <w:qFormat/>
    <w:rPr>
      <w:rFonts w:ascii="Times New Roman" w:eastAsia="Times New Roman" w:hAnsi="Times New Roman" w:cs="Times New Roman"/>
      <w:b w:val="0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8z4">
    <w:name w:val="WW8Num28z4"/>
    <w:qFormat/>
    <w:rPr>
      <w:rFonts w:ascii="Courier New" w:hAnsi="Courier New" w:cs="Courier New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rFonts w:ascii="Symbol" w:eastAsia="SimSun" w:hAnsi="Symbol" w:cs="Times New Roman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Arial Bold" w:hAnsi="Arial Bold" w:cs="Arial Bold"/>
    </w:rPr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4z0">
    <w:name w:val="WW8Num34z0"/>
    <w:qFormat/>
    <w:rPr>
      <w:b w:val="0"/>
      <w:i w:val="0"/>
    </w:rPr>
  </w:style>
  <w:style w:type="character" w:customStyle="1" w:styleId="WW8Num34z1">
    <w:name w:val="WW8Num34z1"/>
    <w:qFormat/>
  </w:style>
  <w:style w:type="character" w:customStyle="1" w:styleId="WW8Num35z0">
    <w:name w:val="WW8Num35z0"/>
    <w:qFormat/>
    <w:rPr>
      <w:rFonts w:ascii="Symbol" w:hAnsi="Symbol" w:cs="Symbol"/>
      <w:sz w:val="18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sz w:val="28"/>
      <w:szCs w:val="28"/>
    </w:rPr>
  </w:style>
  <w:style w:type="character" w:customStyle="1" w:styleId="WW8Num39z1">
    <w:name w:val="WW8Num39z1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  <w:rPr>
      <w:b/>
      <w:i w:val="0"/>
      <w:sz w:val="28"/>
      <w:szCs w:val="28"/>
    </w:rPr>
  </w:style>
  <w:style w:type="character" w:customStyle="1" w:styleId="WW8Num41z0">
    <w:name w:val="WW8Num41z0"/>
    <w:qFormat/>
    <w:rPr>
      <w:rFonts w:ascii="Times New Roman" w:eastAsia="Times New Roman" w:hAnsi="Times New Roman" w:cs="Times New Roman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4">
    <w:name w:val="WW8Num45z4"/>
    <w:qFormat/>
    <w:rPr>
      <w:rFonts w:ascii="Courier New" w:hAnsi="Courier New" w:cs="Courier New"/>
    </w:rPr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4">
    <w:name w:val="WW8Num46z4"/>
    <w:qFormat/>
    <w:rPr>
      <w:rFonts w:ascii="Courier New" w:hAnsi="Courier New" w:cs="Courier New"/>
    </w:rPr>
  </w:style>
  <w:style w:type="character" w:customStyle="1" w:styleId="WW8Num47z0">
    <w:name w:val="WW8Num4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7z3">
    <w:name w:val="WW8Num47z3"/>
    <w:qFormat/>
    <w:rPr>
      <w:rFonts w:ascii="Symbol" w:hAnsi="Symbol" w:cs="Symbol"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  <w:rPr>
      <w:rFonts w:ascii="Courier New" w:hAnsi="Courier New" w:cs="Courier New"/>
    </w:rPr>
  </w:style>
  <w:style w:type="character" w:customStyle="1" w:styleId="WW8Num48z2">
    <w:name w:val="WW8Num48z2"/>
    <w:qFormat/>
    <w:rPr>
      <w:rFonts w:ascii="Wingdings" w:hAnsi="Wingdings" w:cs="Wingdings"/>
    </w:rPr>
  </w:style>
  <w:style w:type="character" w:customStyle="1" w:styleId="WW8Num48z3">
    <w:name w:val="WW8Num48z3"/>
    <w:qFormat/>
    <w:rPr>
      <w:rFonts w:ascii="Symbol" w:hAnsi="Symbol" w:cs="Symbol"/>
    </w:rPr>
  </w:style>
  <w:style w:type="character" w:customStyle="1" w:styleId="WW8Num49z0">
    <w:name w:val="WW8Num49z0"/>
    <w:qFormat/>
    <w:rPr>
      <w:rFonts w:cs="Times New Roman"/>
    </w:rPr>
  </w:style>
  <w:style w:type="character" w:customStyle="1" w:styleId="WW8Num49z2">
    <w:name w:val="WW8Num49z2"/>
    <w:qFormat/>
    <w:rPr>
      <w:rFonts w:ascii="Wingdings" w:hAnsi="Wingdings" w:cs="Wingdings"/>
    </w:rPr>
  </w:style>
  <w:style w:type="character" w:customStyle="1" w:styleId="WW8Num49z3">
    <w:name w:val="WW8Num49z3"/>
    <w:qFormat/>
    <w:rPr>
      <w:rFonts w:ascii="Symbol" w:hAnsi="Symbol" w:cs="Symbol"/>
    </w:rPr>
  </w:style>
  <w:style w:type="character" w:customStyle="1" w:styleId="WW8Num49z4">
    <w:name w:val="WW8Num49z4"/>
    <w:qFormat/>
    <w:rPr>
      <w:rFonts w:ascii="Courier New" w:hAnsi="Courier New" w:cs="Courier New"/>
    </w:rPr>
  </w:style>
  <w:style w:type="character" w:customStyle="1" w:styleId="WW8Num50z0">
    <w:name w:val="WW8Num50z0"/>
    <w:qFormat/>
    <w:rPr>
      <w:rFonts w:ascii="Times New Roman" w:hAnsi="Times New Roman" w:cs="Times New Roman"/>
    </w:rPr>
  </w:style>
  <w:style w:type="character" w:customStyle="1" w:styleId="WW8Num51z0">
    <w:name w:val="WW8Num51z0"/>
    <w:qFormat/>
    <w:rPr>
      <w:rFonts w:ascii="Courier New" w:hAnsi="Courier New" w:cs="Courier New"/>
    </w:rPr>
  </w:style>
  <w:style w:type="character" w:customStyle="1" w:styleId="WW8Num51z2">
    <w:name w:val="WW8Num51z2"/>
    <w:qFormat/>
    <w:rPr>
      <w:rFonts w:ascii="Wingdings" w:hAnsi="Wingdings" w:cs="Wingdings"/>
    </w:rPr>
  </w:style>
  <w:style w:type="character" w:customStyle="1" w:styleId="WW8Num51z3">
    <w:name w:val="WW8Num51z3"/>
    <w:qFormat/>
    <w:rPr>
      <w:rFonts w:ascii="Symbol" w:hAnsi="Symbol" w:cs="Symbol"/>
    </w:rPr>
  </w:style>
  <w:style w:type="character" w:customStyle="1" w:styleId="WW8Num52z0">
    <w:name w:val="WW8Num52z0"/>
    <w:qFormat/>
    <w:rPr>
      <w:b w:val="0"/>
      <w:i w:val="0"/>
    </w:rPr>
  </w:style>
  <w:style w:type="character" w:customStyle="1" w:styleId="WW8Num54z0">
    <w:name w:val="WW8Num54z0"/>
    <w:qFormat/>
    <w:rPr>
      <w:color w:val="000000"/>
    </w:rPr>
  </w:style>
  <w:style w:type="character" w:customStyle="1" w:styleId="WW8Num54z1">
    <w:name w:val="WW8Num54z1"/>
    <w:qFormat/>
  </w:style>
  <w:style w:type="character" w:customStyle="1" w:styleId="WW8Num55z0">
    <w:name w:val="WW8Num55z0"/>
    <w:qFormat/>
    <w:rPr>
      <w:rFonts w:ascii="Symbol" w:hAnsi="Symbol" w:cs="Symbol"/>
    </w:rPr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6z1">
    <w:name w:val="WW8Num56z1"/>
    <w:qFormat/>
    <w:rPr>
      <w:rFonts w:cs="Times New Roman"/>
      <w:b/>
    </w:rPr>
  </w:style>
  <w:style w:type="character" w:customStyle="1" w:styleId="WW8Num57z0">
    <w:name w:val="WW8Num57z0"/>
    <w:qFormat/>
  </w:style>
  <w:style w:type="character" w:customStyle="1" w:styleId="WW8Num58z0">
    <w:name w:val="WW8Num58z0"/>
    <w:qFormat/>
    <w:rPr>
      <w:rFonts w:ascii="Symbol" w:hAnsi="Symbol" w:cs="Symbol"/>
    </w:rPr>
  </w:style>
  <w:style w:type="character" w:customStyle="1" w:styleId="WW8Num58z1">
    <w:name w:val="WW8Num58z1"/>
    <w:qFormat/>
    <w:rPr>
      <w:rFonts w:ascii="Symbol" w:hAnsi="Symbol" w:cs="Symbol"/>
      <w:sz w:val="24"/>
    </w:rPr>
  </w:style>
  <w:style w:type="character" w:customStyle="1" w:styleId="WW8Num58z4">
    <w:name w:val="WW8Num58z4"/>
    <w:qFormat/>
    <w:rPr>
      <w:rFonts w:ascii="Courier New" w:hAnsi="Courier New" w:cs="Courier New"/>
    </w:rPr>
  </w:style>
  <w:style w:type="character" w:customStyle="1" w:styleId="WW8Num58z5">
    <w:name w:val="WW8Num58z5"/>
    <w:qFormat/>
    <w:rPr>
      <w:rFonts w:ascii="Wingdings" w:hAnsi="Wingdings" w:cs="Wingdings"/>
    </w:rPr>
  </w:style>
  <w:style w:type="character" w:customStyle="1" w:styleId="WW8NumSt13z0">
    <w:name w:val="WW8NumSt13z0"/>
    <w:qFormat/>
    <w:rPr>
      <w:rFonts w:ascii="Symbol" w:hAnsi="Symbol" w:cs="Symbol"/>
    </w:rPr>
  </w:style>
  <w:style w:type="character" w:customStyle="1" w:styleId="120">
    <w:name w:val="Основной шрифт абзаца12"/>
    <w:qFormat/>
  </w:style>
  <w:style w:type="character" w:customStyle="1" w:styleId="17">
    <w:name w:val="Заголовок 1 Знак"/>
    <w:qFormat/>
    <w:rPr>
      <w:rFonts w:ascii="Calibri Light" w:eastAsia="Times New Roman" w:hAnsi="Calibri Light" w:cs="Calibri Light"/>
      <w:color w:val="2F5496"/>
      <w:sz w:val="32"/>
      <w:szCs w:val="32"/>
      <w:lang w:val="x-none"/>
    </w:rPr>
  </w:style>
  <w:style w:type="character" w:customStyle="1" w:styleId="ab">
    <w:name w:val="Абзац списка Знак"/>
    <w:qFormat/>
  </w:style>
  <w:style w:type="character" w:customStyle="1" w:styleId="-4">
    <w:name w:val="Интернет-ссылка"/>
    <w:uiPriority w:val="99"/>
    <w:rPr>
      <w:color w:val="0000FF"/>
      <w:u w:val="single"/>
    </w:rPr>
  </w:style>
  <w:style w:type="character" w:customStyle="1" w:styleId="w">
    <w:name w:val="w"/>
    <w:basedOn w:val="120"/>
    <w:qFormat/>
  </w:style>
  <w:style w:type="character" w:customStyle="1" w:styleId="ac">
    <w:name w:val="Посещённая гиперссылка"/>
    <w:uiPriority w:val="99"/>
    <w:rPr>
      <w:color w:val="954F72"/>
      <w:u w:val="single"/>
    </w:rPr>
  </w:style>
  <w:style w:type="character" w:customStyle="1" w:styleId="ad">
    <w:name w:val="Заголовок Знак"/>
    <w:link w:val="ae"/>
    <w:qFormat/>
    <w:rPr>
      <w:rFonts w:ascii="Calibri Light" w:eastAsia="Times New Roman" w:hAnsi="Calibri Light" w:cs="Times New Roman"/>
      <w:color w:val="323E4F"/>
      <w:spacing w:val="5"/>
      <w:kern w:val="2"/>
      <w:sz w:val="52"/>
      <w:szCs w:val="52"/>
    </w:rPr>
  </w:style>
  <w:style w:type="character" w:customStyle="1" w:styleId="af">
    <w:name w:val="Подзаголовок Знак"/>
    <w:qFormat/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character" w:styleId="af0">
    <w:name w:val="Subtle Emphasis"/>
    <w:qFormat/>
    <w:rPr>
      <w:i/>
      <w:iCs/>
      <w:color w:val="808080"/>
    </w:rPr>
  </w:style>
  <w:style w:type="character" w:styleId="af1">
    <w:name w:val="Emphasis"/>
    <w:qFormat/>
    <w:rPr>
      <w:i/>
      <w:iCs/>
    </w:rPr>
  </w:style>
  <w:style w:type="character" w:styleId="af2">
    <w:name w:val="Intense Emphasis"/>
    <w:qFormat/>
    <w:rPr>
      <w:b/>
      <w:bCs/>
      <w:i/>
      <w:iCs/>
      <w:color w:val="4472C4"/>
    </w:rPr>
  </w:style>
  <w:style w:type="character" w:styleId="af3">
    <w:name w:val="Strong"/>
    <w:qFormat/>
    <w:rPr>
      <w:b/>
      <w:bCs/>
    </w:rPr>
  </w:style>
  <w:style w:type="character" w:customStyle="1" w:styleId="24">
    <w:name w:val="Заголовок 2 Знак"/>
    <w:aliases w:val="1.1. Заголовок 2,1.1. Çàãîëîâîê 2,OG Heading 2,§1.1,111,H2,1.1. Заголовок 2 Знак,1.1. Çàãîëîâîê 2 Знак Знак"/>
    <w:qFormat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31">
    <w:name w:val="Заголовок 3 Знак"/>
    <w:qFormat/>
    <w:rPr>
      <w:rFonts w:ascii="Calibri Light" w:eastAsia="Times New Roman" w:hAnsi="Calibri Light" w:cs="Times New Roman"/>
      <w:b/>
      <w:bCs/>
      <w:color w:val="4472C4"/>
    </w:rPr>
  </w:style>
  <w:style w:type="character" w:customStyle="1" w:styleId="41">
    <w:name w:val="Заголовок 4 Знак"/>
    <w:qFormat/>
    <w:rPr>
      <w:rFonts w:ascii="Calibri Light" w:eastAsia="Times New Roman" w:hAnsi="Calibri Light" w:cs="Times New Roman"/>
      <w:b/>
      <w:bCs/>
      <w:i/>
      <w:iCs/>
      <w:color w:val="4472C4"/>
    </w:rPr>
  </w:style>
  <w:style w:type="character" w:customStyle="1" w:styleId="af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51">
    <w:name w:val="Заголовок 5 Знак"/>
    <w:qFormat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60">
    <w:name w:val="Заголовок 6 Знак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оловок 7 Знак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90">
    <w:name w:val="Заголовок 9 Знак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3">
    <w:name w:val="Знак3 Знак"/>
    <w:qFormat/>
    <w:rPr>
      <w:b/>
      <w:i/>
      <w:sz w:val="24"/>
      <w:lang w:val="ru-RU" w:bidi="ar-SA"/>
    </w:rPr>
  </w:style>
  <w:style w:type="character" w:customStyle="1" w:styleId="25">
    <w:name w:val="Знак2 Знак Знак"/>
    <w:qFormat/>
    <w:rPr>
      <w:b/>
      <w:i/>
      <w:sz w:val="24"/>
      <w:lang w:val="ru-RU" w:bidi="ar-SA"/>
    </w:rPr>
  </w:style>
  <w:style w:type="character" w:customStyle="1" w:styleId="52">
    <w:name w:val="Знак Знак5"/>
    <w:qFormat/>
    <w:rPr>
      <w:b/>
      <w:i/>
      <w:sz w:val="24"/>
      <w:lang w:val="ru-RU" w:bidi="ar-SA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4">
    <w:name w:val="WW8Num3z4"/>
    <w:qFormat/>
    <w:rPr>
      <w:rFonts w:ascii="Courier New" w:hAnsi="Courier New" w:cs="Courier New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tarSymbol"/>
      <w:sz w:val="18"/>
      <w:szCs w:val="18"/>
    </w:rPr>
  </w:style>
  <w:style w:type="character" w:customStyle="1" w:styleId="WW8Num6z1">
    <w:name w:val="WW8Num6z1"/>
    <w:qFormat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qFormat/>
    <w:rPr>
      <w:rFonts w:ascii="StarSymbol" w:hAnsi="StarSymbol" w:cs="Star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7z1">
    <w:name w:val="WW8Num7z1"/>
    <w:qFormat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61">
    <w:name w:val="Основной шрифт абзаца6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53">
    <w:name w:val="Основной шрифт абзаца5"/>
    <w:qFormat/>
  </w:style>
  <w:style w:type="character" w:customStyle="1" w:styleId="WW8Num7z4">
    <w:name w:val="WW8Num7z4"/>
    <w:qFormat/>
    <w:rPr>
      <w:rFonts w:ascii="Courier New" w:hAnsi="Courier New" w:cs="Courier New"/>
    </w:rPr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6z4">
    <w:name w:val="WW8Num16z4"/>
    <w:qFormat/>
    <w:rPr>
      <w:rFonts w:ascii="Courier New" w:hAnsi="Courier New" w:cs="Courier New"/>
    </w:rPr>
  </w:style>
  <w:style w:type="character" w:customStyle="1" w:styleId="42">
    <w:name w:val="Основной шрифт абзаца4"/>
    <w:qFormat/>
  </w:style>
  <w:style w:type="character" w:customStyle="1" w:styleId="WW8Num17z4">
    <w:name w:val="WW8Num17z4"/>
    <w:qFormat/>
    <w:rPr>
      <w:rFonts w:ascii="Courier New" w:hAnsi="Courier New" w:cs="Courier New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4">
    <w:name w:val="WW8Num19z4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34">
    <w:name w:val="Основной шрифт абзаца3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26">
    <w:name w:val="Основной шрифт абзаца2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18">
    <w:name w:val="Основной шрифт абзаца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af5">
    <w:name w:val="???????? ????? ??????"/>
    <w:qFormat/>
  </w:style>
  <w:style w:type="character" w:styleId="af6">
    <w:name w:val="page number"/>
    <w:basedOn w:val="af5"/>
    <w:qFormat/>
  </w:style>
  <w:style w:type="character" w:customStyle="1" w:styleId="af7">
    <w:name w:val="???? ????"/>
    <w:qFormat/>
    <w:rPr>
      <w:rFonts w:ascii="MS Sans Serif" w:hAnsi="MS Sans Serif" w:cs="MS Sans Serif"/>
      <w:lang w:val="en-US"/>
    </w:rPr>
  </w:style>
  <w:style w:type="character" w:customStyle="1" w:styleId="af8">
    <w:name w:val="???????? ?????"/>
    <w:qFormat/>
  </w:style>
  <w:style w:type="character" w:customStyle="1" w:styleId="19">
    <w:name w:val="Гиперссылка1"/>
    <w:qFormat/>
    <w:rPr>
      <w:color w:val="000080"/>
      <w:u w:val="single"/>
    </w:rPr>
  </w:style>
  <w:style w:type="character" w:customStyle="1" w:styleId="35">
    <w:name w:val="????????? 3 ????"/>
    <w:qFormat/>
    <w:rPr>
      <w:rFonts w:ascii="Arial" w:hAnsi="Arial" w:cs="Arial"/>
      <w:i/>
      <w:sz w:val="22"/>
      <w:u w:val="single"/>
      <w:lang w:val="ru-RU"/>
    </w:rPr>
  </w:style>
  <w:style w:type="character" w:customStyle="1" w:styleId="af9">
    <w:name w:val="?????? ?????????"/>
    <w:qFormat/>
  </w:style>
  <w:style w:type="character" w:customStyle="1" w:styleId="afa">
    <w:name w:val="??????? ??????"/>
    <w:qFormat/>
    <w:rPr>
      <w:rFonts w:ascii="StarSymbol" w:hAnsi="StarSymbol" w:cs="StarSymbol"/>
      <w:sz w:val="18"/>
    </w:rPr>
  </w:style>
  <w:style w:type="character" w:customStyle="1" w:styleId="afb">
    <w:name w:val="???????? ????? ????"/>
    <w:qFormat/>
    <w:rPr>
      <w:rFonts w:ascii="Arial" w:hAnsi="Arial" w:cs="Arial"/>
      <w:sz w:val="22"/>
      <w:lang w:val="ru-RU"/>
    </w:rPr>
  </w:style>
  <w:style w:type="character" w:customStyle="1" w:styleId="afc">
    <w:name w:val="Маркеры списка"/>
    <w:qFormat/>
    <w:rPr>
      <w:rFonts w:ascii="StarSymbol" w:eastAsia="StarSymbol" w:hAnsi="StarSymbol" w:cs="StarSymbol"/>
      <w:sz w:val="18"/>
      <w:szCs w:val="18"/>
    </w:rPr>
  </w:style>
  <w:style w:type="character" w:customStyle="1" w:styleId="afd">
    <w:name w:val="Символ нумерации"/>
    <w:qFormat/>
  </w:style>
  <w:style w:type="character" w:customStyle="1" w:styleId="afe">
    <w:name w:val="Основной текст Знак"/>
    <w:uiPriority w:val="99"/>
    <w:qFormat/>
    <w:rPr>
      <w:rFonts w:ascii="Arial" w:hAnsi="Arial" w:cs="Arial"/>
      <w:sz w:val="22"/>
      <w:lang w:val="ru-RU" w:bidi="ar-SA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FontStyle156">
    <w:name w:val="Font Style156"/>
    <w:qFormat/>
    <w:rPr>
      <w:rFonts w:ascii="Times New Roman" w:hAnsi="Times New Roman" w:cs="Times New Roman"/>
      <w:sz w:val="24"/>
      <w:szCs w:val="24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1a">
    <w:name w:val="Основной текст Знак1"/>
    <w:qFormat/>
    <w:rPr>
      <w:rFonts w:ascii="Times New Roman" w:eastAsia="Arial" w:hAnsi="Times New Roman" w:cs="Times New Roman"/>
      <w:sz w:val="28"/>
      <w:lang w:bidi="ar-SA"/>
    </w:rPr>
  </w:style>
  <w:style w:type="character" w:customStyle="1" w:styleId="aff">
    <w:name w:val="Основной текст Знак Знак Знак"/>
    <w:qFormat/>
    <w:rPr>
      <w:rFonts w:eastAsia="Arial"/>
      <w:sz w:val="28"/>
      <w:lang w:val="ru-RU" w:bidi="ar-SA"/>
    </w:rPr>
  </w:style>
  <w:style w:type="character" w:customStyle="1" w:styleId="aff0">
    <w:name w:val="Нижний колонтитул Знак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43">
    <w:name w:val="Знак Знак4"/>
    <w:qFormat/>
    <w:rPr>
      <w:sz w:val="28"/>
      <w:lang w:val="ru-RU" w:bidi="ar-SA"/>
    </w:rPr>
  </w:style>
  <w:style w:type="character" w:customStyle="1" w:styleId="aff1">
    <w:name w:val="Основной текст с отступом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36">
    <w:name w:val="Знак Знак3"/>
    <w:qFormat/>
    <w:rPr>
      <w:lang w:val="ru-RU" w:bidi="ar-SA"/>
    </w:rPr>
  </w:style>
  <w:style w:type="character" w:customStyle="1" w:styleId="aff2">
    <w:name w:val="Верхний колонтитул Знак"/>
    <w:qFormat/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27">
    <w:name w:val="Знак Знак2"/>
    <w:qFormat/>
    <w:rPr>
      <w:rFonts w:ascii="MS Sans Serif" w:hAnsi="MS Sans Serif" w:cs="MS Sans Serif"/>
      <w:lang w:val="en-US" w:bidi="ar-SA"/>
    </w:rPr>
  </w:style>
  <w:style w:type="character" w:customStyle="1" w:styleId="ConsPlusNormal">
    <w:name w:val="ConsPlusNormal Знак"/>
    <w:qFormat/>
    <w:rPr>
      <w:rFonts w:ascii="Arial" w:eastAsia="Arial" w:hAnsi="Arial" w:cs="Arial"/>
      <w:lang w:val="ru-RU" w:bidi="ar-SA"/>
    </w:rPr>
  </w:style>
  <w:style w:type="character" w:customStyle="1" w:styleId="aff3">
    <w:name w:val="Подпись к таблице_"/>
    <w:qFormat/>
    <w:rPr>
      <w:rFonts w:ascii="Times New Roman" w:hAnsi="Times New Roman" w:cs="Times New Roman"/>
      <w:sz w:val="22"/>
      <w:u w:val="none"/>
    </w:rPr>
  </w:style>
  <w:style w:type="character" w:customStyle="1" w:styleId="1b">
    <w:name w:val="Знак Знак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ascii="Times New Roman" w:hAnsi="Times New Roman" w:cs="Times New Roman"/>
    </w:rPr>
  </w:style>
  <w:style w:type="character" w:customStyle="1" w:styleId="WW8Num26z2">
    <w:name w:val="WW8Num26z2"/>
    <w:qFormat/>
    <w:rPr>
      <w:b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St9z0">
    <w:name w:val="WW8NumSt9z0"/>
    <w:qFormat/>
    <w:rPr>
      <w:rFonts w:ascii="Times New Roman" w:hAnsi="Times New Roman" w:cs="Times New Roman"/>
    </w:rPr>
  </w:style>
  <w:style w:type="character" w:customStyle="1" w:styleId="aff4">
    <w:name w:val="Символ сноски"/>
    <w:qFormat/>
    <w:rPr>
      <w:sz w:val="20"/>
      <w:vertAlign w:val="superscript"/>
    </w:rPr>
  </w:style>
  <w:style w:type="character" w:customStyle="1" w:styleId="91">
    <w:name w:val="Знак Знак9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нак Знак7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f5">
    <w:name w:val="???????? ?????????"/>
    <w:qFormat/>
    <w:rPr>
      <w:b/>
      <w:color w:val="000080"/>
      <w:sz w:val="20"/>
    </w:rPr>
  </w:style>
  <w:style w:type="character" w:customStyle="1" w:styleId="1c">
    <w:name w:val="Знак примечания1"/>
    <w:qFormat/>
    <w:rPr>
      <w:sz w:val="16"/>
      <w:szCs w:val="16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WW8Num11z1">
    <w:name w:val="WW8Num11z1"/>
    <w:qFormat/>
    <w:rPr>
      <w:rFonts w:ascii="Wingdings" w:hAnsi="Wingdings" w:cs="Wingdings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St11z0">
    <w:name w:val="WW8NumSt11z0"/>
    <w:qFormat/>
    <w:rPr>
      <w:rFonts w:ascii="Times New Roman" w:hAnsi="Times New Roman" w:cs="Times New Roman"/>
    </w:rPr>
  </w:style>
  <w:style w:type="character" w:customStyle="1" w:styleId="aff6">
    <w:name w:val="?????????????? ??????"/>
    <w:qFormat/>
    <w:rPr>
      <w:b/>
      <w:color w:val="008000"/>
      <w:sz w:val="20"/>
      <w:u w:val="single"/>
    </w:rPr>
  </w:style>
  <w:style w:type="character" w:customStyle="1" w:styleId="aff7">
    <w:name w:val="Цветовое выделение"/>
    <w:qFormat/>
    <w:rPr>
      <w:b/>
      <w:bCs/>
      <w:color w:val="000080"/>
      <w:sz w:val="20"/>
      <w:szCs w:val="20"/>
    </w:rPr>
  </w:style>
  <w:style w:type="character" w:customStyle="1" w:styleId="330">
    <w:name w:val="Знак3 Знак Знак3"/>
    <w:qFormat/>
    <w:rPr>
      <w:color w:val="000000"/>
      <w:spacing w:val="-2"/>
      <w:sz w:val="24"/>
      <w:szCs w:val="24"/>
      <w:lang w:val="ru-RU" w:bidi="ar-SA"/>
    </w:rPr>
  </w:style>
  <w:style w:type="character" w:customStyle="1" w:styleId="210">
    <w:name w:val="Знак2 Знак Знак1"/>
    <w:qFormat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ff8">
    <w:name w:val="Текст сноски Знак"/>
    <w:qFormat/>
    <w:rPr>
      <w:rFonts w:ascii="Arial" w:eastAsia="Times New Roman" w:hAnsi="Arial" w:cs="Times New Roman"/>
      <w:color w:val="000000"/>
      <w:szCs w:val="24"/>
    </w:rPr>
  </w:style>
  <w:style w:type="character" w:customStyle="1" w:styleId="aff9">
    <w:name w:val="Подпись Знак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a">
    <w:name w:val="Текст примечания Знак"/>
    <w:link w:val="affb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ма примечания Знак"/>
    <w:qFormat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28">
    <w:name w:val="Основной текст 2 Знак"/>
    <w:link w:val="2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81">
    <w:name w:val="Знак Знак8"/>
    <w:qFormat/>
    <w:rPr>
      <w:color w:val="000000"/>
      <w:lang w:val="ru-RU" w:bidi="ar-SA"/>
    </w:rPr>
  </w:style>
  <w:style w:type="character" w:customStyle="1" w:styleId="1d">
    <w:name w:val="Знак сноски1"/>
    <w:qFormat/>
    <w:rPr>
      <w:vertAlign w:val="superscript"/>
    </w:rPr>
  </w:style>
  <w:style w:type="character" w:customStyle="1" w:styleId="affd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100">
    <w:name w:val="Основной шрифт абзаца10"/>
    <w:qFormat/>
  </w:style>
  <w:style w:type="character" w:customStyle="1" w:styleId="WW8Num18z1">
    <w:name w:val="WW8Num18z1"/>
    <w:qFormat/>
    <w:rPr>
      <w:rFonts w:ascii="Wingdings 2" w:hAnsi="Wingdings 2" w:cs="StarSymbol"/>
      <w:sz w:val="18"/>
      <w:szCs w:val="18"/>
    </w:rPr>
  </w:style>
  <w:style w:type="character" w:customStyle="1" w:styleId="WW8Num20z1">
    <w:name w:val="WW8Num20z1"/>
    <w:qFormat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qFormat/>
    <w:rPr>
      <w:rFonts w:ascii="StarSymbol" w:hAnsi="StarSymbol" w:cs="StarSymbol"/>
      <w:sz w:val="18"/>
      <w:szCs w:val="18"/>
    </w:rPr>
  </w:style>
  <w:style w:type="character" w:customStyle="1" w:styleId="92">
    <w:name w:val="Основной шрифт абзаца9"/>
    <w:qFormat/>
  </w:style>
  <w:style w:type="character" w:customStyle="1" w:styleId="82">
    <w:name w:val="Основной шрифт абзаца8"/>
    <w:qFormat/>
  </w:style>
  <w:style w:type="character" w:customStyle="1" w:styleId="WW8Num33z0">
    <w:name w:val="WW8Num33z0"/>
    <w:qFormat/>
    <w:rPr>
      <w:rFonts w:ascii="Wingdings" w:hAnsi="Wingdings" w:cs="Wingdings"/>
    </w:rPr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WW8NumSt3z0">
    <w:name w:val="WW8NumSt3z0"/>
    <w:qFormat/>
    <w:rPr>
      <w:rFonts w:ascii="Times New Roman" w:hAnsi="Times New Roman" w:cs="Times New Roman"/>
    </w:rPr>
  </w:style>
  <w:style w:type="character" w:customStyle="1" w:styleId="WW8NumSt5z0">
    <w:name w:val="WW8NumSt5z0"/>
    <w:qFormat/>
    <w:rPr>
      <w:rFonts w:ascii="Symbol" w:hAnsi="Symbol" w:cs="Symbol"/>
    </w:rPr>
  </w:style>
  <w:style w:type="character" w:customStyle="1" w:styleId="WW8NumSt6z0">
    <w:name w:val="WW8NumSt6z0"/>
    <w:qFormat/>
    <w:rPr>
      <w:rFonts w:ascii="Symbol" w:hAnsi="Symbol" w:cs="Symbol"/>
    </w:rPr>
  </w:style>
  <w:style w:type="character" w:customStyle="1" w:styleId="WW8NumSt8z0">
    <w:name w:val="WW8NumSt8z0"/>
    <w:qFormat/>
    <w:rPr>
      <w:rFonts w:ascii="Symbol" w:hAnsi="Symbol" w:cs="Symbol"/>
    </w:rPr>
  </w:style>
  <w:style w:type="character" w:customStyle="1" w:styleId="WW8NumSt10z0">
    <w:name w:val="WW8NumSt10z0"/>
    <w:qFormat/>
    <w:rPr>
      <w:rFonts w:ascii="Symbol" w:hAnsi="Symbol" w:cs="Symbol"/>
    </w:rPr>
  </w:style>
  <w:style w:type="character" w:customStyle="1" w:styleId="WW8NumSt12z0">
    <w:name w:val="WW8NumSt12z0"/>
    <w:qFormat/>
    <w:rPr>
      <w:rFonts w:ascii="Symbol" w:hAnsi="Symbol" w:cs="Symbol"/>
    </w:rPr>
  </w:style>
  <w:style w:type="character" w:customStyle="1" w:styleId="WW8NumSt15z0">
    <w:name w:val="WW8NumSt15z0"/>
    <w:qFormat/>
    <w:rPr>
      <w:rFonts w:ascii="Symbol" w:hAnsi="Symbol" w:cs="Symbol"/>
    </w:rPr>
  </w:style>
  <w:style w:type="character" w:customStyle="1" w:styleId="WW8NumSt16z0">
    <w:name w:val="WW8NumSt16z0"/>
    <w:qFormat/>
    <w:rPr>
      <w:rFonts w:ascii="Symbol" w:hAnsi="Symbol" w:cs="Symbol"/>
    </w:rPr>
  </w:style>
  <w:style w:type="character" w:customStyle="1" w:styleId="WW8NumSt17z0">
    <w:name w:val="WW8NumSt17z0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Symbol" w:hAnsi="Symbol" w:cs="Symbol"/>
    </w:rPr>
  </w:style>
  <w:style w:type="character" w:customStyle="1" w:styleId="WW8NumSt19z0">
    <w:name w:val="WW8NumSt19z0"/>
    <w:qFormat/>
    <w:rPr>
      <w:rFonts w:ascii="Symbol" w:hAnsi="Symbol" w:cs="Symbol"/>
    </w:rPr>
  </w:style>
  <w:style w:type="character" w:customStyle="1" w:styleId="WW8NumSt20z0">
    <w:name w:val="WW8NumSt20z0"/>
    <w:qFormat/>
    <w:rPr>
      <w:rFonts w:ascii="Symbol" w:hAnsi="Symbol" w:cs="Symbol"/>
    </w:rPr>
  </w:style>
  <w:style w:type="character" w:customStyle="1" w:styleId="WW8NumSt21z0">
    <w:name w:val="WW8NumSt21z0"/>
    <w:qFormat/>
    <w:rPr>
      <w:rFonts w:ascii="Symbol" w:hAnsi="Symbol" w:cs="Symbol"/>
    </w:rPr>
  </w:style>
  <w:style w:type="character" w:customStyle="1" w:styleId="WW8NumSt30z0">
    <w:name w:val="WW8NumSt30z0"/>
    <w:qFormat/>
    <w:rPr>
      <w:rFonts w:ascii="Times New Roman" w:hAnsi="Times New Roman" w:cs="Times New Roman"/>
    </w:rPr>
  </w:style>
  <w:style w:type="character" w:customStyle="1" w:styleId="WW8NumSt31z0">
    <w:name w:val="WW8NumSt31z0"/>
    <w:qFormat/>
    <w:rPr>
      <w:rFonts w:ascii="Times New Roman" w:hAnsi="Times New Roman" w:cs="Times New Roman"/>
    </w:rPr>
  </w:style>
  <w:style w:type="character" w:customStyle="1" w:styleId="WW8NumSt32z0">
    <w:name w:val="WW8NumSt32z0"/>
    <w:qFormat/>
    <w:rPr>
      <w:rFonts w:ascii="Wingdings" w:hAnsi="Wingdings" w:cs="Wingdings"/>
    </w:rPr>
  </w:style>
  <w:style w:type="character" w:customStyle="1" w:styleId="WW8NumSt33z0">
    <w:name w:val="WW8NumSt33z0"/>
    <w:qFormat/>
    <w:rPr>
      <w:rFonts w:ascii="Wingdings" w:hAnsi="Wingdings" w:cs="Wingdings"/>
    </w:rPr>
  </w:style>
  <w:style w:type="character" w:customStyle="1" w:styleId="WW8NumSt34z0">
    <w:name w:val="WW8NumSt34z0"/>
    <w:qFormat/>
    <w:rPr>
      <w:rFonts w:ascii="Wingdings" w:hAnsi="Wingdings" w:cs="Wingdings"/>
    </w:rPr>
  </w:style>
  <w:style w:type="character" w:customStyle="1" w:styleId="WW8NumSt35z0">
    <w:name w:val="WW8NumSt35z0"/>
    <w:qFormat/>
    <w:rPr>
      <w:rFonts w:ascii="Wingdings" w:hAnsi="Wingdings" w:cs="Wingdings"/>
    </w:rPr>
  </w:style>
  <w:style w:type="character" w:customStyle="1" w:styleId="WW8NumSt36z0">
    <w:name w:val="WW8NumSt36z0"/>
    <w:qFormat/>
    <w:rPr>
      <w:rFonts w:ascii="Wingdings" w:hAnsi="Wingdings" w:cs="Wingdings"/>
    </w:rPr>
  </w:style>
  <w:style w:type="character" w:customStyle="1" w:styleId="WW8NumSt37z0">
    <w:name w:val="WW8NumSt37z0"/>
    <w:qFormat/>
    <w:rPr>
      <w:rFonts w:ascii="Wingdings" w:hAnsi="Wingdings" w:cs="Wingdings"/>
    </w:rPr>
  </w:style>
  <w:style w:type="character" w:customStyle="1" w:styleId="WW8NumSt38z0">
    <w:name w:val="WW8NumSt38z0"/>
    <w:qFormat/>
    <w:rPr>
      <w:rFonts w:ascii="Wingdings" w:hAnsi="Wingdings" w:cs="Wingdings"/>
    </w:rPr>
  </w:style>
  <w:style w:type="character" w:customStyle="1" w:styleId="WW8NumSt39z0">
    <w:name w:val="WW8NumSt39z0"/>
    <w:qFormat/>
    <w:rPr>
      <w:rFonts w:ascii="Wingdings" w:hAnsi="Wingdings" w:cs="Wingdings"/>
    </w:rPr>
  </w:style>
  <w:style w:type="character" w:customStyle="1" w:styleId="WW8NumSt40z0">
    <w:name w:val="WW8NumSt40z0"/>
    <w:qFormat/>
    <w:rPr>
      <w:rFonts w:ascii="Wingdings" w:hAnsi="Wingdings" w:cs="Wingdings"/>
    </w:rPr>
  </w:style>
  <w:style w:type="character" w:customStyle="1" w:styleId="WW8NumSt42z0">
    <w:name w:val="WW8NumSt42z0"/>
    <w:qFormat/>
    <w:rPr>
      <w:rFonts w:ascii="Symbol" w:hAnsi="Symbol" w:cs="Symbol"/>
    </w:rPr>
  </w:style>
  <w:style w:type="character" w:customStyle="1" w:styleId="WW8NumSt43z0">
    <w:name w:val="WW8NumSt43z0"/>
    <w:qFormat/>
    <w:rPr>
      <w:rFonts w:ascii="Symbol" w:hAnsi="Symbol" w:cs="Symbol"/>
    </w:rPr>
  </w:style>
  <w:style w:type="character" w:customStyle="1" w:styleId="WW8NumSt44z0">
    <w:name w:val="WW8NumSt44z0"/>
    <w:qFormat/>
    <w:rPr>
      <w:rFonts w:ascii="Symbol" w:hAnsi="Symbol" w:cs="Symbol"/>
    </w:rPr>
  </w:style>
  <w:style w:type="character" w:customStyle="1" w:styleId="WW8NumSt45z0">
    <w:name w:val="WW8NumSt45z0"/>
    <w:qFormat/>
    <w:rPr>
      <w:rFonts w:ascii="Symbol" w:hAnsi="Symbol" w:cs="Symbol"/>
    </w:rPr>
  </w:style>
  <w:style w:type="character" w:customStyle="1" w:styleId="WW8NumSt46z0">
    <w:name w:val="WW8NumSt46z0"/>
    <w:qFormat/>
    <w:rPr>
      <w:rFonts w:ascii="Symbol" w:hAnsi="Symbol" w:cs="Symbol"/>
    </w:rPr>
  </w:style>
  <w:style w:type="character" w:customStyle="1" w:styleId="WW8NumSt47z0">
    <w:name w:val="WW8NumSt47z0"/>
    <w:qFormat/>
    <w:rPr>
      <w:rFonts w:ascii="Symbol" w:hAnsi="Symbol" w:cs="Symbol"/>
    </w:rPr>
  </w:style>
  <w:style w:type="character" w:customStyle="1" w:styleId="WW8NumSt48z0">
    <w:name w:val="WW8NumSt48z0"/>
    <w:qFormat/>
    <w:rPr>
      <w:rFonts w:ascii="Symbol" w:hAnsi="Symbol" w:cs="Symbol"/>
    </w:rPr>
  </w:style>
  <w:style w:type="character" w:customStyle="1" w:styleId="WW8NumSt49z0">
    <w:name w:val="WW8NumSt49z0"/>
    <w:qFormat/>
    <w:rPr>
      <w:rFonts w:ascii="Symbol" w:hAnsi="Symbol" w:cs="Symbol"/>
    </w:rPr>
  </w:style>
  <w:style w:type="character" w:customStyle="1" w:styleId="WW8NumSt50z0">
    <w:name w:val="WW8NumSt50z0"/>
    <w:qFormat/>
    <w:rPr>
      <w:rFonts w:ascii="Symbol" w:hAnsi="Symbol" w:cs="Symbol"/>
    </w:rPr>
  </w:style>
  <w:style w:type="character" w:customStyle="1" w:styleId="WW8NumSt51z0">
    <w:name w:val="WW8NumSt51z0"/>
    <w:qFormat/>
    <w:rPr>
      <w:rFonts w:ascii="Symbol" w:hAnsi="Symbol" w:cs="Symbol"/>
    </w:rPr>
  </w:style>
  <w:style w:type="character" w:customStyle="1" w:styleId="WW8NumSt52z0">
    <w:name w:val="WW8NumSt52z0"/>
    <w:qFormat/>
    <w:rPr>
      <w:rFonts w:ascii="Symbol" w:hAnsi="Symbol" w:cs="Symbol"/>
    </w:rPr>
  </w:style>
  <w:style w:type="character" w:customStyle="1" w:styleId="WW8NumSt53z0">
    <w:name w:val="WW8NumSt53z0"/>
    <w:qFormat/>
    <w:rPr>
      <w:rFonts w:ascii="Symbol" w:hAnsi="Symbol" w:cs="Symbol"/>
    </w:rPr>
  </w:style>
  <w:style w:type="character" w:customStyle="1" w:styleId="WW8NumSt54z0">
    <w:name w:val="WW8NumSt54z0"/>
    <w:qFormat/>
    <w:rPr>
      <w:rFonts w:ascii="Symbol" w:hAnsi="Symbol" w:cs="Symbol"/>
    </w:rPr>
  </w:style>
  <w:style w:type="character" w:customStyle="1" w:styleId="WW8NumSt55z0">
    <w:name w:val="WW8NumSt55z0"/>
    <w:qFormat/>
    <w:rPr>
      <w:rFonts w:ascii="Symbol" w:hAnsi="Symbol" w:cs="Symbol"/>
    </w:rPr>
  </w:style>
  <w:style w:type="character" w:customStyle="1" w:styleId="WW8NumSt56z0">
    <w:name w:val="WW8NumSt56z0"/>
    <w:qFormat/>
    <w:rPr>
      <w:rFonts w:ascii="Symbol" w:hAnsi="Symbol" w:cs="Symbol"/>
    </w:rPr>
  </w:style>
  <w:style w:type="character" w:customStyle="1" w:styleId="WW8NumSt57z0">
    <w:name w:val="WW8NumSt57z0"/>
    <w:qFormat/>
    <w:rPr>
      <w:rFonts w:ascii="Symbol" w:hAnsi="Symbol" w:cs="Symbol"/>
    </w:rPr>
  </w:style>
  <w:style w:type="character" w:customStyle="1" w:styleId="WW8NumSt58z0">
    <w:name w:val="WW8NumSt58z0"/>
    <w:qFormat/>
    <w:rPr>
      <w:rFonts w:ascii="Symbol" w:hAnsi="Symbol" w:cs="Symbol"/>
    </w:rPr>
  </w:style>
  <w:style w:type="character" w:customStyle="1" w:styleId="WW8NumSt59z0">
    <w:name w:val="WW8NumSt59z0"/>
    <w:qFormat/>
    <w:rPr>
      <w:rFonts w:ascii="Symbol" w:hAnsi="Symbol" w:cs="Symbol"/>
    </w:rPr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affe">
    <w:name w:val="?????? ??????"/>
    <w:qFormat/>
    <w:rPr>
      <w:sz w:val="20"/>
      <w:vertAlign w:val="superscript"/>
    </w:rPr>
  </w:style>
  <w:style w:type="character" w:customStyle="1" w:styleId="1e">
    <w:name w:val="Знак концевой сноски1"/>
    <w:qFormat/>
    <w:rPr>
      <w:vertAlign w:val="superscript"/>
    </w:rPr>
  </w:style>
  <w:style w:type="character" w:customStyle="1" w:styleId="2a">
    <w:name w:val="Основной текст Знак2"/>
    <w:qFormat/>
    <w:rPr>
      <w:sz w:val="28"/>
    </w:rPr>
  </w:style>
  <w:style w:type="character" w:customStyle="1" w:styleId="1f">
    <w:name w:val="Основной текст с отступом Знак1"/>
    <w:basedOn w:val="82"/>
    <w:qFormat/>
  </w:style>
  <w:style w:type="character" w:customStyle="1" w:styleId="1f0">
    <w:name w:val="Нижний колонтитул Знак1"/>
    <w:qFormat/>
    <w:rPr>
      <w:sz w:val="28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72">
    <w:name w:val="Основной шрифт абзаца7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1f1">
    <w:name w:val="Название Знак1"/>
    <w:qFormat/>
    <w:rPr>
      <w:b/>
      <w:sz w:val="24"/>
    </w:rPr>
  </w:style>
  <w:style w:type="character" w:customStyle="1" w:styleId="1f2">
    <w:name w:val="Подзаголовок Знак1"/>
    <w:qFormat/>
    <w:rPr>
      <w:rFonts w:ascii="Arial" w:hAnsi="Arial" w:cs="Arial"/>
      <w:sz w:val="24"/>
      <w:szCs w:val="24"/>
    </w:rPr>
  </w:style>
  <w:style w:type="character" w:customStyle="1" w:styleId="HTML">
    <w:name w:val="Стандартный HTML Знак"/>
    <w:qFormat/>
    <w:rPr>
      <w:rFonts w:ascii="Courier New" w:eastAsia="Calibri" w:hAnsi="Courier New" w:cs="Courier New"/>
      <w:sz w:val="22"/>
      <w:szCs w:val="22"/>
    </w:rPr>
  </w:style>
  <w:style w:type="character" w:customStyle="1" w:styleId="HTML1">
    <w:name w:val="Стандартный HTML Знак1"/>
    <w:qFormat/>
    <w:rPr>
      <w:rFonts w:ascii="Courier New" w:eastAsia="Calibri" w:hAnsi="Courier New" w:cs="Courier New"/>
    </w:rPr>
  </w:style>
  <w:style w:type="character" w:customStyle="1" w:styleId="2b">
    <w:name w:val="Основной текст с отступом 2 Знак"/>
    <w:link w:val="2c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editsection">
    <w:name w:val="editsection"/>
    <w:basedOn w:val="120"/>
    <w:qFormat/>
  </w:style>
  <w:style w:type="character" w:customStyle="1" w:styleId="mw-headline">
    <w:name w:val="mw-headline"/>
    <w:basedOn w:val="120"/>
    <w:qFormat/>
  </w:style>
  <w:style w:type="character" w:customStyle="1" w:styleId="text">
    <w:name w:val="text"/>
    <w:basedOn w:val="120"/>
    <w:qFormat/>
  </w:style>
  <w:style w:type="character" w:customStyle="1" w:styleId="postbody">
    <w:name w:val="postbody"/>
    <w:basedOn w:val="120"/>
    <w:qFormat/>
  </w:style>
  <w:style w:type="character" w:customStyle="1" w:styleId="37">
    <w:name w:val="Основной текст 3 Знак"/>
    <w:link w:val="38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39">
    <w:name w:val="Знак Знак Знак3"/>
    <w:qFormat/>
    <w:rPr>
      <w:b/>
      <w:sz w:val="24"/>
      <w:lang w:val="ru-RU" w:bidi="ar-SA"/>
    </w:rPr>
  </w:style>
  <w:style w:type="character" w:customStyle="1" w:styleId="3a">
    <w:name w:val="Основной текст с отступом 3 Знак"/>
    <w:link w:val="3b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Знак3 Знак Знак1"/>
    <w:qFormat/>
    <w:rPr>
      <w:rFonts w:ascii="Arial" w:hAnsi="Arial" w:cs="Arial"/>
      <w:b/>
      <w:bCs/>
      <w:kern w:val="2"/>
      <w:sz w:val="24"/>
      <w:szCs w:val="32"/>
      <w:lang w:val="ru-RU" w:bidi="ar-SA"/>
    </w:rPr>
  </w:style>
  <w:style w:type="character" w:customStyle="1" w:styleId="1f3">
    <w:name w:val="Знак Знак Знак1"/>
    <w:qFormat/>
    <w:rPr>
      <w:rFonts w:ascii="Arial" w:hAnsi="Arial" w:cs="Arial"/>
      <w:sz w:val="22"/>
      <w:szCs w:val="22"/>
      <w:lang w:val="ru-RU" w:bidi="ar-SA"/>
    </w:rPr>
  </w:style>
  <w:style w:type="character" w:customStyle="1" w:styleId="2d">
    <w:name w:val="Знак Знак Знак2"/>
    <w:qFormat/>
    <w:rPr>
      <w:rFonts w:ascii="Arial" w:hAnsi="Arial" w:cs="Arial"/>
      <w:sz w:val="22"/>
      <w:szCs w:val="22"/>
      <w:lang w:val="ru-RU" w:bidi="ar-SA"/>
    </w:rPr>
  </w:style>
  <w:style w:type="character" w:customStyle="1" w:styleId="320">
    <w:name w:val="Знак3 Знак Знак2"/>
    <w:qFormat/>
    <w:rPr>
      <w:rFonts w:ascii="Arial" w:hAnsi="Arial" w:cs="Arial"/>
      <w:b/>
      <w:bCs/>
      <w:kern w:val="2"/>
      <w:sz w:val="24"/>
      <w:szCs w:val="32"/>
      <w:lang w:val="ru-RU" w:bidi="ar-SA"/>
    </w:rPr>
  </w:style>
  <w:style w:type="character" w:customStyle="1" w:styleId="Normal">
    <w:name w:val="Normal Знак"/>
    <w:qFormat/>
    <w:rPr>
      <w:rFonts w:ascii="MS Sans Serif" w:hAnsi="MS Sans Serif" w:cs="MS Sans Serif"/>
      <w:lang w:val="en-US" w:bidi="ar-SA"/>
    </w:rPr>
  </w:style>
  <w:style w:type="character" w:customStyle="1" w:styleId="44">
    <w:name w:val="Знак Знак Знак4"/>
    <w:qFormat/>
    <w:rPr>
      <w:rFonts w:ascii="Arial" w:hAnsi="Arial" w:cs="Arial"/>
      <w:sz w:val="22"/>
      <w:szCs w:val="22"/>
      <w:lang w:val="ru-RU" w:bidi="ar-SA"/>
    </w:rPr>
  </w:style>
  <w:style w:type="character" w:customStyle="1" w:styleId="110">
    <w:name w:val="Знак Знак11"/>
    <w:qFormat/>
    <w:rPr>
      <w:b/>
      <w:i/>
      <w:sz w:val="24"/>
      <w:u w:val="single"/>
      <w:lang w:val="ru-RU" w:bidi="ar-SA"/>
    </w:rPr>
  </w:style>
  <w:style w:type="character" w:customStyle="1" w:styleId="afff">
    <w:name w:val="Схема документа Знак"/>
    <w:link w:val="afff0"/>
    <w:qFormat/>
    <w:rPr>
      <w:rFonts w:ascii="Tahoma" w:eastAsia="Times New Roman" w:hAnsi="Tahoma" w:cs="Tahoma"/>
      <w:sz w:val="16"/>
      <w:szCs w:val="16"/>
    </w:rPr>
  </w:style>
  <w:style w:type="character" w:customStyle="1" w:styleId="afff1">
    <w:name w:val="Знак Знак"/>
    <w:qFormat/>
    <w:rPr>
      <w:rFonts w:ascii="Tahoma" w:hAnsi="Tahoma" w:cs="Tahoma"/>
      <w:sz w:val="16"/>
      <w:szCs w:val="16"/>
      <w:lang w:val="ru-RU" w:bidi="ar-SA"/>
    </w:rPr>
  </w:style>
  <w:style w:type="character" w:customStyle="1" w:styleId="FontStyle19">
    <w:name w:val="Font Style19"/>
    <w:qFormat/>
    <w:rPr>
      <w:rFonts w:ascii="Arial" w:hAnsi="Arial" w:cs="Arial"/>
      <w:b/>
      <w:bCs/>
      <w:sz w:val="26"/>
      <w:szCs w:val="26"/>
    </w:rPr>
  </w:style>
  <w:style w:type="character" w:customStyle="1" w:styleId="FontStyle20">
    <w:name w:val="Font Style20"/>
    <w:qFormat/>
    <w:rPr>
      <w:rFonts w:ascii="Times New Roman" w:hAnsi="Times New Roman" w:cs="Times New Roman"/>
      <w:spacing w:val="10"/>
      <w:sz w:val="22"/>
      <w:szCs w:val="22"/>
    </w:rPr>
  </w:style>
  <w:style w:type="character" w:customStyle="1" w:styleId="afff2">
    <w:name w:val="Гипертекстовая ссылка"/>
    <w:qFormat/>
    <w:rPr>
      <w:b/>
      <w:bCs/>
      <w:color w:val="106BBE"/>
      <w:sz w:val="20"/>
      <w:szCs w:val="20"/>
    </w:rPr>
  </w:style>
  <w:style w:type="character" w:customStyle="1" w:styleId="BodyTextChar">
    <w:name w:val="Body Text Char"/>
    <w:qFormat/>
    <w:rPr>
      <w:rFonts w:cs="Times New Roman"/>
      <w:sz w:val="28"/>
      <w:lang w:val="ru-RU" w:bidi="ar-SA"/>
    </w:rPr>
  </w:style>
  <w:style w:type="character" w:customStyle="1" w:styleId="apple-converted-space">
    <w:name w:val="apple-converted-space"/>
    <w:qFormat/>
    <w:rPr>
      <w:rFonts w:cs="Times New Roman"/>
    </w:rPr>
  </w:style>
  <w:style w:type="character" w:customStyle="1" w:styleId="3c">
    <w:name w:val="Знак примечания3"/>
    <w:qFormat/>
    <w:rPr>
      <w:sz w:val="16"/>
      <w:szCs w:val="16"/>
    </w:rPr>
  </w:style>
  <w:style w:type="character" w:customStyle="1" w:styleId="3d">
    <w:name w:val="Знак сноски3"/>
    <w:qFormat/>
    <w:rPr>
      <w:vertAlign w:val="superscript"/>
    </w:rPr>
  </w:style>
  <w:style w:type="character" w:customStyle="1" w:styleId="62">
    <w:name w:val="Знак Знак6"/>
    <w:qFormat/>
    <w:rPr>
      <w:b/>
      <w:i/>
      <w:sz w:val="24"/>
      <w:lang w:val="ru-RU" w:bidi="ar-SA"/>
    </w:rPr>
  </w:style>
  <w:style w:type="character" w:customStyle="1" w:styleId="afff3">
    <w:name w:val="Символ концевой сноски"/>
    <w:qFormat/>
    <w:rPr>
      <w:vertAlign w:val="superscript"/>
    </w:rPr>
  </w:style>
  <w:style w:type="character" w:customStyle="1" w:styleId="93">
    <w:name w:val="Основной текст + 9"/>
    <w:qFormat/>
    <w:rPr>
      <w:rFonts w:ascii="Times New Roman" w:hAnsi="Times New Roman" w:cs="Times New Roman"/>
      <w:sz w:val="19"/>
      <w:u w:val="none"/>
    </w:rPr>
  </w:style>
  <w:style w:type="character" w:customStyle="1" w:styleId="afff4">
    <w:name w:val="Основной текст_"/>
    <w:qFormat/>
    <w:rPr>
      <w:rFonts w:ascii="Times New Roman" w:hAnsi="Times New Roman" w:cs="Times New Roman"/>
      <w:sz w:val="22"/>
      <w:u w:val="none"/>
    </w:rPr>
  </w:style>
  <w:style w:type="character" w:customStyle="1" w:styleId="afff5">
    <w:name w:val="Подпись к таблице"/>
    <w:qFormat/>
    <w:rPr>
      <w:rFonts w:ascii="Times New Roman" w:hAnsi="Times New Roman" w:cs="Times New Roman"/>
      <w:sz w:val="22"/>
      <w:u w:val="single"/>
    </w:rPr>
  </w:style>
  <w:style w:type="character" w:customStyle="1" w:styleId="2e">
    <w:name w:val="Основной текст (2)_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f4">
    <w:name w:val="Верхний колонтитул Знак1"/>
    <w:qFormat/>
    <w:rPr>
      <w:rFonts w:ascii="MS Sans Serif" w:hAnsi="MS Sans Serif" w:cs="MS Sans Serif"/>
      <w:lang w:val="en-US"/>
    </w:rPr>
  </w:style>
  <w:style w:type="character" w:customStyle="1" w:styleId="afff6">
    <w:name w:val="Без интервала Знак"/>
    <w:qFormat/>
    <w:rPr>
      <w:sz w:val="22"/>
      <w:szCs w:val="22"/>
    </w:rPr>
  </w:style>
  <w:style w:type="character" w:customStyle="1" w:styleId="afff7">
    <w:name w:val="Название Знак"/>
    <w:qFormat/>
    <w:rPr>
      <w:rFonts w:ascii="Arial" w:hAnsi="Arial" w:cs="Arial"/>
      <w:b/>
      <w:sz w:val="22"/>
    </w:rPr>
  </w:style>
  <w:style w:type="character" w:customStyle="1" w:styleId="2f">
    <w:name w:val="Название Знак2"/>
    <w:qFormat/>
    <w:rPr>
      <w:rFonts w:ascii="Calibri Light" w:eastAsia="Times New Roman" w:hAnsi="Calibri Light" w:cs="Times New Roman"/>
      <w:color w:val="323E4F"/>
      <w:spacing w:val="5"/>
      <w:kern w:val="2"/>
      <w:sz w:val="52"/>
      <w:szCs w:val="52"/>
    </w:rPr>
  </w:style>
  <w:style w:type="character" w:customStyle="1" w:styleId="3e">
    <w:name w:val="Название Знак3"/>
    <w:qFormat/>
    <w:rPr>
      <w:rFonts w:ascii="Calibri Light" w:eastAsia="Times New Roman" w:hAnsi="Calibri Light" w:cs="Times New Roman"/>
      <w:color w:val="323E4F"/>
      <w:spacing w:val="5"/>
      <w:kern w:val="2"/>
      <w:sz w:val="52"/>
      <w:szCs w:val="52"/>
      <w:lang w:val="x-none"/>
    </w:rPr>
  </w:style>
  <w:style w:type="character" w:customStyle="1" w:styleId="2f0">
    <w:name w:val="Цитата 2 Знак"/>
    <w:qFormat/>
    <w:rPr>
      <w:i/>
      <w:iCs/>
      <w:color w:val="404040"/>
      <w:sz w:val="22"/>
      <w:szCs w:val="22"/>
    </w:rPr>
  </w:style>
  <w:style w:type="character" w:styleId="afff8">
    <w:name w:val="Unresolved Mention"/>
    <w:qFormat/>
    <w:rPr>
      <w:color w:val="605E5C"/>
      <w:shd w:val="clear" w:color="auto" w:fill="E1DFDD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111">
    <w:name w:val="Основной шрифт абзаца11"/>
    <w:qFormat/>
  </w:style>
  <w:style w:type="character" w:customStyle="1" w:styleId="2f1">
    <w:name w:val="Знак примечания2"/>
    <w:qFormat/>
    <w:rPr>
      <w:sz w:val="16"/>
      <w:szCs w:val="16"/>
    </w:rPr>
  </w:style>
  <w:style w:type="character" w:customStyle="1" w:styleId="2f2">
    <w:name w:val="Знак сноски2"/>
    <w:qFormat/>
    <w:rPr>
      <w:vertAlign w:val="superscript"/>
    </w:rPr>
  </w:style>
  <w:style w:type="character" w:customStyle="1" w:styleId="WW-0">
    <w:name w:val="WW-Символ концевой сноски"/>
    <w:qFormat/>
    <w:rPr>
      <w:vertAlign w:val="superscript"/>
    </w:rPr>
  </w:style>
  <w:style w:type="character" w:customStyle="1" w:styleId="afff9">
    <w:name w:val="Рисунок Знак"/>
    <w:link w:val="2f3"/>
    <w:qFormat/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afffa">
    <w:name w:val="название таблицы Знак"/>
    <w:qFormat/>
    <w:rPr>
      <w:rFonts w:ascii="Times New Roman" w:hAnsi="Times New Roman" w:cs="Times New Roman"/>
      <w:bCs/>
      <w:iCs/>
      <w:sz w:val="24"/>
      <w:szCs w:val="18"/>
    </w:rPr>
  </w:style>
  <w:style w:type="character" w:customStyle="1" w:styleId="2f4">
    <w:name w:val="Основной текст с отступом Знак2"/>
    <w:qFormat/>
    <w:rPr>
      <w:sz w:val="24"/>
      <w:szCs w:val="24"/>
    </w:rPr>
  </w:style>
  <w:style w:type="character" w:customStyle="1" w:styleId="211">
    <w:name w:val="Заголовок 2 Знак1"/>
    <w:qFormat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afffb">
    <w:name w:val="Основной_текст Знак"/>
    <w:qFormat/>
    <w:rPr>
      <w:rFonts w:ascii="Times New Roman" w:hAnsi="Times New Roman" w:cs="Times New Roman"/>
      <w:sz w:val="28"/>
      <w:szCs w:val="28"/>
    </w:rPr>
  </w:style>
  <w:style w:type="character" w:customStyle="1" w:styleId="45">
    <w:name w:val="Основной текст с отступом Знак4"/>
    <w:uiPriority w:val="99"/>
    <w:qFormat/>
    <w:rPr>
      <w:rFonts w:ascii="Times New Roman" w:eastAsia="Arial" w:hAnsi="Times New Roman" w:cs="Times New Roman"/>
      <w:sz w:val="24"/>
      <w:szCs w:val="24"/>
      <w:lang w:eastAsia="zh-CN" w:bidi="ar-SA"/>
    </w:rPr>
  </w:style>
  <w:style w:type="character" w:customStyle="1" w:styleId="212">
    <w:name w:val="Красная строка 2 Знак1"/>
    <w:qFormat/>
    <w:rPr>
      <w:rFonts w:ascii="Times New Roman" w:eastAsia="Times New Roman" w:hAnsi="Times New Roman" w:cs="Times New Roman"/>
      <w:sz w:val="24"/>
      <w:lang w:val="x-none" w:eastAsia="zh-CN"/>
    </w:rPr>
  </w:style>
  <w:style w:type="character" w:customStyle="1" w:styleId="1f5">
    <w:name w:val="Красная строка Знак1"/>
    <w:qFormat/>
    <w:rPr>
      <w:rFonts w:ascii="Times New Roman" w:eastAsia="Times New Roman" w:hAnsi="Times New Roman" w:cs="Times New Roman"/>
      <w:sz w:val="28"/>
      <w:szCs w:val="22"/>
    </w:rPr>
  </w:style>
  <w:style w:type="character" w:customStyle="1" w:styleId="afffc">
    <w:name w:val="Текст концевой сноски Знак"/>
    <w:qFormat/>
    <w:rPr>
      <w:rFonts w:ascii="Times New Roman" w:hAnsi="Times New Roman" w:cs="Times New Roman"/>
    </w:rPr>
  </w:style>
  <w:style w:type="character" w:customStyle="1" w:styleId="1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d">
    <w:name w:val="Таблица Знак"/>
    <w:qFormat/>
    <w:rPr>
      <w:rFonts w:ascii="Arial" w:eastAsia="Times New Roman" w:hAnsi="Arial" w:cs="Arial"/>
      <w:color w:val="000000"/>
      <w:sz w:val="22"/>
    </w:rPr>
  </w:style>
  <w:style w:type="character" w:customStyle="1" w:styleId="afffe">
    <w:name w:val="Название объекта Знак"/>
    <w:qFormat/>
    <w:rPr>
      <w:rFonts w:cs="Arial Unicode MS"/>
      <w:i/>
      <w:iCs/>
      <w:sz w:val="24"/>
      <w:szCs w:val="24"/>
      <w:lang w:eastAsia="zh-CN"/>
    </w:rPr>
  </w:style>
  <w:style w:type="character" w:customStyle="1" w:styleId="affff">
    <w:name w:val="рисунок Знак"/>
    <w:qFormat/>
    <w:rPr>
      <w:rFonts w:ascii="Times New Roman" w:hAnsi="Times New Roman" w:cs="Times New Roman"/>
      <w:sz w:val="28"/>
      <w:szCs w:val="28"/>
      <w:lang w:val="x-none" w:eastAsia="x-none"/>
    </w:rPr>
  </w:style>
  <w:style w:type="character" w:styleId="affff0">
    <w:name w:val="Book Title"/>
    <w:qFormat/>
    <w:rPr>
      <w:b/>
      <w:bCs/>
      <w:i/>
      <w:iCs/>
      <w:spacing w:val="5"/>
    </w:rPr>
  </w:style>
  <w:style w:type="character" w:customStyle="1" w:styleId="3f">
    <w:name w:val="а. Заголовок 3 Знак"/>
    <w:qFormat/>
    <w:rPr>
      <w:rFonts w:ascii="Times New Roman" w:eastAsia="Times New Roman" w:hAnsi="Times New Roman" w:cs="Times New Roman"/>
      <w:b/>
      <w:sz w:val="28"/>
      <w:szCs w:val="24"/>
      <w:lang w:val="x-none"/>
    </w:rPr>
  </w:style>
  <w:style w:type="character" w:customStyle="1" w:styleId="affff1">
    <w:name w:val="Табличный название Знак"/>
    <w:qFormat/>
    <w:rPr>
      <w:rFonts w:ascii="Times New Roman" w:hAnsi="Times New Roman" w:cs="Times New Roman"/>
      <w:sz w:val="28"/>
      <w:szCs w:val="22"/>
    </w:rPr>
  </w:style>
  <w:style w:type="character" w:customStyle="1" w:styleId="affff2">
    <w:name w:val="Выделенная цитата Знак"/>
    <w:qFormat/>
    <w:rPr>
      <w:i/>
      <w:sz w:val="24"/>
      <w:szCs w:val="28"/>
      <w:shd w:val="clear" w:color="auto" w:fill="F2F2F2"/>
    </w:rPr>
  </w:style>
  <w:style w:type="character" w:customStyle="1" w:styleId="Heading1Char">
    <w:name w:val="Heading 1 Char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SubtitleChar">
    <w:name w:val="Subtitle Char"/>
    <w:qFormat/>
    <w:rPr>
      <w:sz w:val="24"/>
      <w:szCs w:val="24"/>
    </w:rPr>
  </w:style>
  <w:style w:type="character" w:customStyle="1" w:styleId="HeaderChar">
    <w:name w:val="Header Char"/>
    <w:basedOn w:val="120"/>
    <w:qFormat/>
  </w:style>
  <w:style w:type="character" w:customStyle="1" w:styleId="FooterChar">
    <w:name w:val="Footer Char"/>
    <w:basedOn w:val="120"/>
    <w:qFormat/>
  </w:style>
  <w:style w:type="character" w:customStyle="1" w:styleId="CaptionChar">
    <w:name w:val="Caption Char"/>
    <w:qFormat/>
  </w:style>
  <w:style w:type="character" w:customStyle="1" w:styleId="FootnoteTextChar">
    <w:name w:val="Footnote Text Char"/>
    <w:qFormat/>
    <w:rPr>
      <w:sz w:val="18"/>
    </w:rPr>
  </w:style>
  <w:style w:type="character" w:customStyle="1" w:styleId="EndnoteTextChar">
    <w:name w:val="Endnote Text Char"/>
    <w:qFormat/>
    <w:rPr>
      <w:sz w:val="20"/>
    </w:rPr>
  </w:style>
  <w:style w:type="character" w:customStyle="1" w:styleId="fontstyle01">
    <w:name w:val="fontstyle01"/>
    <w:qFormat/>
    <w:rPr>
      <w:rFonts w:ascii="ArialMT" w:eastAsia="ArialMT" w:hAnsi="ArialMT"/>
      <w:b w:val="0"/>
      <w:bCs w:val="0"/>
      <w:i w:val="0"/>
      <w:iCs w:val="0"/>
      <w:color w:val="000000"/>
      <w:sz w:val="18"/>
      <w:szCs w:val="18"/>
    </w:rPr>
  </w:style>
  <w:style w:type="character" w:customStyle="1" w:styleId="affff3">
    <w:name w:val="Абзац Знак"/>
    <w:qFormat/>
    <w:rPr>
      <w:rFonts w:ascii="Times New Roman" w:eastAsia="Times New Roman" w:hAnsi="Times New Roman" w:cs="Times New Roman"/>
      <w:color w:val="00000A"/>
      <w:sz w:val="28"/>
      <w:szCs w:val="24"/>
    </w:rPr>
  </w:style>
  <w:style w:type="character" w:customStyle="1" w:styleId="affff4">
    <w:name w:val="Список Знак"/>
    <w:qFormat/>
    <w:rPr>
      <w:rFonts w:ascii="Times New Roman" w:eastAsia="Arial" w:hAnsi="Times New Roman" w:cs="Times New Roman"/>
      <w:sz w:val="28"/>
    </w:rPr>
  </w:style>
  <w:style w:type="character" w:customStyle="1" w:styleId="121">
    <w:name w:val="абзац 12 Знак"/>
    <w:qFormat/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120"/>
    <w:qFormat/>
  </w:style>
  <w:style w:type="character" w:customStyle="1" w:styleId="searchresult">
    <w:name w:val="search_result"/>
    <w:basedOn w:val="120"/>
    <w:qFormat/>
  </w:style>
  <w:style w:type="character" w:customStyle="1" w:styleId="affff5">
    <w:name w:val="Загаловки разделов Знак"/>
    <w:qFormat/>
    <w:rPr>
      <w:rFonts w:ascii="Times New Roman" w:hAnsi="Times New Roman" w:cs="Times New Roman"/>
      <w:b/>
      <w:sz w:val="28"/>
      <w:lang w:val="x-none"/>
    </w:rPr>
  </w:style>
  <w:style w:type="character" w:customStyle="1" w:styleId="affff6">
    <w:name w:val="Введение Знак"/>
    <w:qFormat/>
    <w:rPr>
      <w:rFonts w:ascii="Times New Roman" w:hAnsi="Times New Roman" w:cs="Times New Roman"/>
      <w:b/>
      <w:bCs/>
      <w:sz w:val="28"/>
      <w:szCs w:val="28"/>
      <w:lang w:val="x-none"/>
    </w:rPr>
  </w:style>
  <w:style w:type="character" w:customStyle="1" w:styleId="1f7">
    <w:name w:val="Номер страницы1"/>
    <w:qFormat/>
  </w:style>
  <w:style w:type="character" w:customStyle="1" w:styleId="2f5">
    <w:name w:val="Номер страницы2"/>
    <w:qFormat/>
  </w:style>
  <w:style w:type="character" w:customStyle="1" w:styleId="2IG1">
    <w:name w:val="Заголовок_2_IG Знак1"/>
    <w:qFormat/>
    <w:rPr>
      <w:rFonts w:ascii="Arial" w:hAnsi="Arial" w:cs="Arial"/>
      <w:b/>
      <w:i/>
      <w:lang w:val="x-none"/>
    </w:rPr>
  </w:style>
  <w:style w:type="character" w:customStyle="1" w:styleId="Exact">
    <w:name w:val="Подпись к таблице Exact"/>
    <w:qFormat/>
    <w:rPr>
      <w:rFonts w:ascii="Arial" w:hAnsi="Arial" w:cs="Arial"/>
      <w:spacing w:val="4"/>
      <w:sz w:val="17"/>
      <w:u w:val="none"/>
    </w:rPr>
  </w:style>
  <w:style w:type="character" w:customStyle="1" w:styleId="Exact0">
    <w:name w:val="Основной текст Exact"/>
    <w:qFormat/>
    <w:rPr>
      <w:rFonts w:ascii="Arial" w:hAnsi="Arial" w:cs="Arial"/>
      <w:spacing w:val="4"/>
      <w:sz w:val="17"/>
      <w:u w:val="none"/>
    </w:rPr>
  </w:style>
  <w:style w:type="character" w:customStyle="1" w:styleId="affff7">
    <w:name w:val="Текст Знак"/>
    <w:link w:val="affff8"/>
    <w:qFormat/>
    <w:rPr>
      <w:rFonts w:ascii="Consolas" w:hAnsi="Consolas" w:cs="Consolas"/>
      <w:sz w:val="21"/>
      <w:lang w:val="x-none"/>
    </w:rPr>
  </w:style>
  <w:style w:type="character" w:customStyle="1" w:styleId="FigureCaption">
    <w:name w:val="Figure Caption Знак"/>
    <w:qFormat/>
    <w:rPr>
      <w:rFonts w:ascii="Arial Bold" w:hAnsi="Arial Bold" w:cs="Arial Bold"/>
      <w:b/>
      <w:lang w:val="en-US"/>
    </w:rPr>
  </w:style>
  <w:style w:type="character" w:customStyle="1" w:styleId="FontStyle59">
    <w:name w:val="Font Style59"/>
    <w:qFormat/>
    <w:rPr>
      <w:rFonts w:ascii="Times New Roman" w:hAnsi="Times New Roman" w:cs="Times New Roman"/>
      <w:sz w:val="16"/>
      <w:szCs w:val="16"/>
    </w:rPr>
  </w:style>
  <w:style w:type="character" w:customStyle="1" w:styleId="1f8">
    <w:name w:val="Стиль1 Знак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fff9">
    <w:name w:val="Цифровой материал таблицы Знак"/>
    <w:qFormat/>
    <w:rPr>
      <w:rFonts w:ascii="Arial" w:hAnsi="Arial" w:cs="Arial"/>
      <w:color w:val="000000"/>
      <w:sz w:val="18"/>
      <w:szCs w:val="24"/>
    </w:rPr>
  </w:style>
  <w:style w:type="character" w:customStyle="1" w:styleId="1pt">
    <w:name w:val="Основной текст + Интервал 1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0"/>
      <w:sz w:val="26"/>
      <w:szCs w:val="26"/>
    </w:rPr>
  </w:style>
  <w:style w:type="character" w:customStyle="1" w:styleId="affffa">
    <w:name w:val="Основной текст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single"/>
    </w:rPr>
  </w:style>
  <w:style w:type="character" w:customStyle="1" w:styleId="affffb">
    <w:name w:val="Основной текст + Полужирный;Курсив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6"/>
      <w:szCs w:val="26"/>
      <w:shd w:val="clear" w:color="auto" w:fill="FFFFFF"/>
    </w:rPr>
  </w:style>
  <w:style w:type="character" w:customStyle="1" w:styleId="Corbel115pt">
    <w:name w:val="Основной текст + Corbel;11;5 pt"/>
    <w:qFormat/>
    <w:rPr>
      <w:rFonts w:ascii="Corbel" w:eastAsia="Corbel" w:hAnsi="Corbel" w:cs="Corbel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shd w:val="clear" w:color="auto" w:fill="FFFFFF"/>
      <w:lang w:val="en-US"/>
    </w:rPr>
  </w:style>
  <w:style w:type="character" w:styleId="affffc">
    <w:name w:val="Placeholder Text"/>
    <w:qFormat/>
    <w:rPr>
      <w:color w:val="808080"/>
    </w:rPr>
  </w:style>
  <w:style w:type="character" w:customStyle="1" w:styleId="affffd">
    <w:name w:val="Заголовок первого уровня Знак"/>
    <w:qFormat/>
  </w:style>
  <w:style w:type="character" w:customStyle="1" w:styleId="2f6">
    <w:name w:val="Красная строка 2 Знак"/>
    <w:link w:val="2f7"/>
    <w:qFormat/>
    <w:rPr>
      <w:rFonts w:ascii="SPDS" w:eastAsia="Times New Roman" w:hAnsi="SPDS" w:cs="Times New Roman"/>
      <w:sz w:val="24"/>
      <w:szCs w:val="24"/>
      <w:lang w:val="x-none"/>
    </w:rPr>
  </w:style>
  <w:style w:type="character" w:customStyle="1" w:styleId="130">
    <w:name w:val="Основной шрифт абзаца13"/>
    <w:qFormat/>
  </w:style>
  <w:style w:type="character" w:customStyle="1" w:styleId="affffe">
    <w:name w:val="Основной шрифт"/>
    <w:qFormat/>
  </w:style>
  <w:style w:type="character" w:customStyle="1" w:styleId="IG0">
    <w:name w:val="Маркированный_список_IG Знак Знак Знак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fffff">
    <w:name w:val="Основной текст Знак Знак Знак Знак Знак Знак Знак Знак Знак"/>
    <w:qFormat/>
    <w:rPr>
      <w:sz w:val="24"/>
      <w:lang w:val="ru-RU" w:bidi="ar-SA"/>
    </w:rPr>
  </w:style>
  <w:style w:type="character" w:customStyle="1" w:styleId="1f9">
    <w:name w:val="Оглавление 1 Знак"/>
    <w:qFormat/>
    <w:rPr>
      <w:rFonts w:ascii="Times New Roman" w:eastAsia="Times New Roman" w:hAnsi="Times New Roman" w:cs="Times New Roman"/>
      <w:b/>
      <w:bCs/>
      <w:caps/>
    </w:rPr>
  </w:style>
  <w:style w:type="character" w:customStyle="1" w:styleId="3IG">
    <w:name w:val="Заголовок_3_IG Знак"/>
    <w:qFormat/>
    <w:rPr>
      <w:rFonts w:ascii="Arial" w:eastAsia="Times New Roman" w:hAnsi="Arial" w:cs="Arial"/>
      <w:b/>
      <w:bCs/>
      <w:sz w:val="24"/>
      <w:szCs w:val="24"/>
      <w:lang w:val="x-none"/>
    </w:rPr>
  </w:style>
  <w:style w:type="character" w:customStyle="1" w:styleId="FontStyle34">
    <w:name w:val="Font Style34"/>
    <w:qFormat/>
    <w:rPr>
      <w:rFonts w:ascii="Times New Roman" w:hAnsi="Times New Roman" w:cs="Times New Roman"/>
      <w:sz w:val="26"/>
      <w:szCs w:val="26"/>
    </w:rPr>
  </w:style>
  <w:style w:type="character" w:customStyle="1" w:styleId="afffff0">
    <w:name w:val="Таблица по левому краю Знак"/>
    <w:qFormat/>
    <w:rPr>
      <w:rFonts w:ascii="Times New Roman" w:eastAsia="Times New Roman" w:hAnsi="Times New Roman" w:cs="Times New Roman"/>
      <w:color w:val="000000"/>
      <w:sz w:val="24"/>
      <w:szCs w:val="24"/>
      <w:lang w:val="x-none"/>
    </w:rPr>
  </w:style>
  <w:style w:type="character" w:customStyle="1" w:styleId="1TimesNewRoman16">
    <w:name w:val="Стиль Заголовок 1 + (латиница) Times New Roman 16 пт Черный Знак"/>
    <w:qFormat/>
    <w:rPr>
      <w:rFonts w:ascii="Times New Roman" w:eastAsia="Times New Roman" w:hAnsi="Times New Roman" w:cs="Times New Roman"/>
      <w:b/>
      <w:bCs/>
      <w:caps/>
      <w:color w:val="000000"/>
      <w:kern w:val="2"/>
      <w:sz w:val="32"/>
      <w:szCs w:val="28"/>
      <w:lang w:val="x-none"/>
    </w:rPr>
  </w:style>
  <w:style w:type="character" w:customStyle="1" w:styleId="afffff1">
    <w:name w:val="Обычный (веб)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ffff2">
    <w:name w:val="ГИ_Отчетный Знак Знак Знак Знак Знак Знак Знак Знак Знак Знак Знак"/>
    <w:qFormat/>
    <w:rPr>
      <w:rFonts w:ascii="Arial" w:eastAsia="Times New Roman" w:hAnsi="Arial" w:cs="Arial"/>
      <w:sz w:val="24"/>
      <w:lang w:val="x-none"/>
    </w:rPr>
  </w:style>
  <w:style w:type="character" w:customStyle="1" w:styleId="apple-style-span">
    <w:name w:val="apple-style-span"/>
    <w:qFormat/>
  </w:style>
  <w:style w:type="character" w:customStyle="1" w:styleId="afffff3">
    <w:name w:val="Текст программы Знак"/>
    <w:qFormat/>
    <w:rPr>
      <w:rFonts w:ascii="Times New Roman" w:eastAsia="Times New Roman" w:hAnsi="Times New Roman" w:cs="Times New Roman"/>
      <w:sz w:val="24"/>
      <w:lang w:val="x-none"/>
    </w:rPr>
  </w:style>
  <w:style w:type="character" w:customStyle="1" w:styleId="afffff4">
    <w:name w:val="Н ТЕКСТ Знак"/>
    <w:qFormat/>
    <w:rPr>
      <w:rFonts w:ascii="Arial" w:hAnsi="Arial" w:cs="Arial"/>
      <w:sz w:val="24"/>
      <w:szCs w:val="24"/>
      <w:shd w:val="clear" w:color="auto" w:fill="FFFFFF"/>
      <w:lang w:val="x-none" w:eastAsia="x-none"/>
    </w:rPr>
  </w:style>
  <w:style w:type="character" w:customStyle="1" w:styleId="afffff5">
    <w:name w:val="Основной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spelle">
    <w:name w:val="spelle"/>
    <w:qFormat/>
  </w:style>
  <w:style w:type="character" w:customStyle="1" w:styleId="FontStyle82">
    <w:name w:val="Font Style82"/>
    <w:qFormat/>
    <w:rPr>
      <w:rFonts w:ascii="Arial" w:hAnsi="Arial" w:cs="Arial"/>
      <w:sz w:val="20"/>
      <w:szCs w:val="20"/>
    </w:rPr>
  </w:style>
  <w:style w:type="character" w:customStyle="1" w:styleId="afffff6">
    <w:name w:val="Колонтитул(бок.) Знак"/>
    <w:qFormat/>
    <w:rPr>
      <w:rFonts w:ascii="ISOCPEUR" w:eastAsia="Times New Roman" w:hAnsi="ISOCPEUR" w:cs="ISOCPEUR"/>
      <w:i/>
      <w:spacing w:val="-20"/>
      <w:sz w:val="28"/>
      <w:szCs w:val="28"/>
      <w:lang w:val="x-none"/>
    </w:rPr>
  </w:style>
  <w:style w:type="character" w:customStyle="1" w:styleId="1IG">
    <w:name w:val="Заголовок_1_IG Знак"/>
    <w:qFormat/>
    <w:rPr>
      <w:rFonts w:ascii="Times New Roman" w:eastAsia="Times New Roman" w:hAnsi="Times New Roman" w:cs="Times New Roman"/>
      <w:b/>
      <w:bCs/>
      <w:caps/>
      <w:kern w:val="2"/>
      <w:sz w:val="24"/>
      <w:szCs w:val="28"/>
      <w:lang w:val="x-none"/>
    </w:rPr>
  </w:style>
  <w:style w:type="character" w:customStyle="1" w:styleId="IG1">
    <w:name w:val="Обычный_IG Знак Знак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IG2">
    <w:name w:val="Маркированный_список_IG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IG3">
    <w:name w:val="Обычный_IG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2IG">
    <w:name w:val="Заголовок_2_IG Знак Знак Знак"/>
    <w:qFormat/>
    <w:rPr>
      <w:rFonts w:ascii="Arial" w:eastAsia="Times New Roman" w:hAnsi="Arial" w:cs="Arial"/>
      <w:b/>
      <w:bCs/>
      <w:i/>
      <w:iCs/>
      <w:sz w:val="28"/>
      <w:lang w:val="x-none"/>
    </w:rPr>
  </w:style>
  <w:style w:type="character" w:customStyle="1" w:styleId="Arial11pt">
    <w:name w:val="Стиль Arial 11 pt курсив"/>
    <w:qFormat/>
    <w:rPr>
      <w:rFonts w:ascii="Times New Roman" w:hAnsi="Times New Roman" w:cs="Times New Roman"/>
      <w:iCs/>
      <w:sz w:val="28"/>
    </w:rPr>
  </w:style>
  <w:style w:type="character" w:customStyle="1" w:styleId="ISOCPEUR14pt">
    <w:name w:val="Стиль ISOCPEUR 14 pt курсив"/>
    <w:qFormat/>
    <w:rPr>
      <w:rFonts w:ascii="Times New Roman" w:hAnsi="Times New Roman" w:cs="Times New Roman"/>
      <w:i/>
      <w:iCs/>
      <w:sz w:val="28"/>
      <w:szCs w:val="28"/>
    </w:rPr>
  </w:style>
  <w:style w:type="character" w:customStyle="1" w:styleId="IG20">
    <w:name w:val="Обычный_IG Знак2"/>
    <w:qFormat/>
    <w:rPr>
      <w:sz w:val="28"/>
      <w:szCs w:val="28"/>
      <w:lang w:val="ru-RU" w:bidi="ar-SA"/>
    </w:rPr>
  </w:style>
  <w:style w:type="character" w:customStyle="1" w:styleId="IG10">
    <w:name w:val="Обычный_IG Знак1"/>
    <w:qFormat/>
    <w:rPr>
      <w:sz w:val="28"/>
      <w:szCs w:val="28"/>
      <w:lang w:val="ru-RU" w:bidi="ar-SA"/>
    </w:rPr>
  </w:style>
  <w:style w:type="character" w:customStyle="1" w:styleId="2IG0">
    <w:name w:val="Заголовок_2_IG Знак"/>
    <w:qFormat/>
    <w:rPr>
      <w:rFonts w:ascii="Arial" w:eastAsia="Times New Roman" w:hAnsi="Arial" w:cs="Arial"/>
      <w:b/>
      <w:bCs/>
      <w:i/>
      <w:iCs/>
      <w:sz w:val="28"/>
      <w:lang w:val="x-none"/>
    </w:rPr>
  </w:style>
  <w:style w:type="character" w:customStyle="1" w:styleId="3IG1">
    <w:name w:val="Заголовок_3_IG Знак1"/>
    <w:qFormat/>
    <w:rPr>
      <w:rFonts w:ascii="Arial" w:hAnsi="Arial" w:cs="Arial"/>
      <w:b/>
      <w:bCs/>
      <w:sz w:val="24"/>
      <w:szCs w:val="24"/>
      <w:lang w:val="ru-RU" w:bidi="ar-SA"/>
    </w:rPr>
  </w:style>
  <w:style w:type="character" w:customStyle="1" w:styleId="IG11">
    <w:name w:val="Маркированный_список_IG Знак1"/>
    <w:qFormat/>
    <w:rPr>
      <w:sz w:val="28"/>
      <w:szCs w:val="28"/>
      <w:lang w:val="ru-RU" w:bidi="ar-SA"/>
    </w:rPr>
  </w:style>
  <w:style w:type="character" w:customStyle="1" w:styleId="IG30">
    <w:name w:val="Обычный_IG Знак3"/>
    <w:qFormat/>
    <w:rPr>
      <w:sz w:val="28"/>
      <w:szCs w:val="28"/>
      <w:lang w:val="ru-RU"/>
    </w:rPr>
  </w:style>
  <w:style w:type="character" w:customStyle="1" w:styleId="IG21">
    <w:name w:val="Обычный_IG Знак Знак2"/>
    <w:qFormat/>
    <w:rPr>
      <w:sz w:val="28"/>
      <w:szCs w:val="28"/>
      <w:lang w:val="ru-RU"/>
    </w:rPr>
  </w:style>
  <w:style w:type="character" w:customStyle="1" w:styleId="IG4">
    <w:name w:val="Маркированный_список_IG Знак Знак Знак Знак Знак Знак Знак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122">
    <w:name w:val="Стиль 12 пт Черный"/>
    <w:qFormat/>
    <w:rPr>
      <w:rFonts w:ascii="Times New Roman" w:hAnsi="Times New Roman" w:cs="Times New Roman"/>
      <w:color w:val="000000"/>
      <w:spacing w:val="0"/>
      <w:sz w:val="24"/>
      <w:szCs w:val="24"/>
    </w:rPr>
  </w:style>
  <w:style w:type="character" w:customStyle="1" w:styleId="1fa">
    <w:name w:val="Н ЗАГОЛОВОК 1 Знак"/>
    <w:qFormat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val="x-none" w:eastAsia="x-none"/>
    </w:rPr>
  </w:style>
  <w:style w:type="character" w:customStyle="1" w:styleId="afffff7">
    <w:name w:val="Нас текст Знак"/>
    <w:qFormat/>
    <w:rPr>
      <w:rFonts w:ascii="Times New Roman" w:eastAsia="Times New Roman" w:hAnsi="Times New Roman" w:cs="Times New Roman"/>
      <w:sz w:val="24"/>
      <w:shd w:val="clear" w:color="auto" w:fill="FFFFFF"/>
      <w:lang w:val="x-none" w:eastAsia="x-none"/>
    </w:rPr>
  </w:style>
  <w:style w:type="character" w:styleId="afffff8">
    <w:name w:val="line number"/>
    <w:qFormat/>
  </w:style>
  <w:style w:type="character" w:customStyle="1" w:styleId="afffff9">
    <w:name w:val="ГИ_Отчетный Знак Знак Знак Знак Знак"/>
    <w:qFormat/>
    <w:rPr>
      <w:rFonts w:ascii="Arial" w:eastAsia="Times New Roman" w:hAnsi="Arial" w:cs="Arial"/>
      <w:sz w:val="24"/>
      <w:lang w:val="x-none"/>
    </w:rPr>
  </w:style>
  <w:style w:type="character" w:customStyle="1" w:styleId="2f8">
    <w:name w:val="ГИ_Отчетный Знак2"/>
    <w:qFormat/>
    <w:rPr>
      <w:rFonts w:ascii="Arial" w:eastAsia="Times New Roman" w:hAnsi="Arial" w:cs="Arial"/>
      <w:sz w:val="24"/>
      <w:lang w:val="x-none"/>
    </w:rPr>
  </w:style>
  <w:style w:type="character" w:customStyle="1" w:styleId="afffffa">
    <w:name w:val="ГИ_Отчетный Знак Знак"/>
    <w:qFormat/>
    <w:rPr>
      <w:rFonts w:ascii="Arial" w:hAnsi="Arial" w:cs="Arial"/>
      <w:sz w:val="24"/>
      <w:lang w:val="ru-RU" w:bidi="ar-SA"/>
    </w:rPr>
  </w:style>
  <w:style w:type="character" w:customStyle="1" w:styleId="afffffb">
    <w:name w:val="Заголовок сообщения (текст)"/>
    <w:qFormat/>
    <w:rPr>
      <w:rFonts w:ascii="Arial" w:hAnsi="Arial" w:cs="Arial"/>
      <w:b/>
      <w:spacing w:val="-4"/>
      <w:position w:val="0"/>
      <w:sz w:val="18"/>
      <w:vertAlign w:val="baseline"/>
    </w:rPr>
  </w:style>
  <w:style w:type="character" w:customStyle="1" w:styleId="1fb">
    <w:name w:val="ГИ_Отчетный Знак Знак1"/>
    <w:qFormat/>
    <w:rPr>
      <w:rFonts w:ascii="Arial" w:eastAsia="Times New Roman" w:hAnsi="Arial" w:cs="Arial"/>
      <w:sz w:val="24"/>
      <w:lang w:val="x-none"/>
    </w:rPr>
  </w:style>
  <w:style w:type="character" w:customStyle="1" w:styleId="afffffc">
    <w:name w:val="ГИ_Таблица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fffffd">
    <w:name w:val="ГИ_Приложение Знак"/>
    <w:qFormat/>
    <w:rPr>
      <w:rFonts w:ascii="Arial" w:eastAsia="Times New Roman" w:hAnsi="Arial" w:cs="Arial"/>
      <w:sz w:val="24"/>
      <w:lang w:val="x-none"/>
    </w:rPr>
  </w:style>
  <w:style w:type="character" w:customStyle="1" w:styleId="afffffe">
    <w:name w:val="Рисунок Заголовок Название объекта Знак"/>
    <w:qFormat/>
    <w:rPr>
      <w:rFonts w:ascii="Times New Roman" w:eastAsia="Times New Roman" w:hAnsi="Times New Roman" w:cs="Times New Roman"/>
      <w:bCs/>
      <w:sz w:val="24"/>
      <w:lang w:val="x-none"/>
    </w:rPr>
  </w:style>
  <w:style w:type="character" w:customStyle="1" w:styleId="affffff">
    <w:name w:val="без нумерации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ffffff0">
    <w:name w:val="Осн. стиль абз Знак Знак Знак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TimesNewRoman160">
    <w:name w:val="Стиль Заголовок 1 + (латиница) Times New Roman 16 пт Черный Знак Знак Знак"/>
    <w:qFormat/>
    <w:rPr>
      <w:rFonts w:ascii="Times New Roman" w:eastAsia="Times New Roman" w:hAnsi="Times New Roman" w:cs="Times New Roman"/>
      <w:b/>
      <w:bCs/>
      <w:caps/>
      <w:color w:val="000000"/>
      <w:kern w:val="2"/>
      <w:sz w:val="32"/>
      <w:szCs w:val="28"/>
      <w:lang w:val="x-none"/>
    </w:rPr>
  </w:style>
  <w:style w:type="character" w:customStyle="1" w:styleId="112">
    <w:name w:val="Пункт 1.1. Знак"/>
    <w:qFormat/>
    <w:rPr>
      <w:rFonts w:ascii="Times New Roman" w:eastAsia="Times New Roman" w:hAnsi="Times New Roman" w:cs="Times New Roman"/>
      <w:b/>
      <w:sz w:val="24"/>
      <w:lang w:val="x-none"/>
    </w:rPr>
  </w:style>
  <w:style w:type="character" w:customStyle="1" w:styleId="BODYTEXTNORMAL">
    <w:name w:val="BODY TEXT NORMAL Знак Знак"/>
    <w:qFormat/>
    <w:rPr>
      <w:rFonts w:ascii="Arial" w:hAnsi="Arial" w:cs="Arial"/>
      <w:lang w:val="ru-RU" w:bidi="ar-SA"/>
    </w:rPr>
  </w:style>
  <w:style w:type="character" w:customStyle="1" w:styleId="affffff1">
    <w:name w:val="Пояснительная записка ГО и ЧС Знак"/>
    <w:qFormat/>
    <w:rPr>
      <w:rFonts w:ascii="Arial" w:hAnsi="Arial" w:cs="Arial"/>
      <w:sz w:val="24"/>
      <w:szCs w:val="24"/>
      <w:lang w:val="ru-RU" w:bidi="ar-SA"/>
    </w:rPr>
  </w:style>
  <w:style w:type="character" w:customStyle="1" w:styleId="affffff2">
    <w:name w:val="Колонтитул Знак"/>
    <w:qFormat/>
    <w:rPr>
      <w:sz w:val="22"/>
      <w:szCs w:val="22"/>
      <w:lang w:eastAsia="zh-CN"/>
    </w:rPr>
  </w:style>
  <w:style w:type="character" w:customStyle="1" w:styleId="1fc">
    <w:name w:val="Н. Список 1 Знак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TwordizmeChar">
    <w:name w:val="Tword_izme Char"/>
    <w:qFormat/>
    <w:rPr>
      <w:rFonts w:ascii="ISOCPEUR" w:hAnsi="ISOCPEUR" w:cs="ISOCPEUR"/>
      <w:i/>
      <w:sz w:val="18"/>
      <w:szCs w:val="24"/>
      <w:lang w:val="x-none"/>
    </w:rPr>
  </w:style>
  <w:style w:type="character" w:customStyle="1" w:styleId="TwordizmeCharChar">
    <w:name w:val="Tword_izme Char Char"/>
    <w:qFormat/>
    <w:rPr>
      <w:rFonts w:ascii="ISOCPEUR" w:hAnsi="ISOCPEUR" w:cs="Arial"/>
      <w:i/>
      <w:sz w:val="18"/>
      <w:szCs w:val="18"/>
      <w:lang w:val="ru-RU" w:bidi="ar-SA"/>
    </w:rPr>
  </w:style>
  <w:style w:type="character" w:customStyle="1" w:styleId="TwordcopyformatChar">
    <w:name w:val="Tword_copy_format Char"/>
    <w:qFormat/>
    <w:rPr>
      <w:rFonts w:ascii="ISOCPEUR" w:hAnsi="ISOCPEUR" w:cs="Arial"/>
      <w:i/>
    </w:rPr>
  </w:style>
  <w:style w:type="character" w:customStyle="1" w:styleId="TworddateChar">
    <w:name w:val="Tword_date Char"/>
    <w:qFormat/>
    <w:rPr>
      <w:rFonts w:ascii="ISOCPEUR" w:hAnsi="ISOCPEUR" w:cs="ISOCPEUR"/>
      <w:i/>
      <w:sz w:val="16"/>
      <w:szCs w:val="24"/>
      <w:lang w:val="x-none"/>
    </w:rPr>
  </w:style>
  <w:style w:type="character" w:customStyle="1" w:styleId="TwordfirmCharChar">
    <w:name w:val="Tword_firm Char Char"/>
    <w:qFormat/>
    <w:rPr>
      <w:rFonts w:ascii="ISOCPEUR" w:hAnsi="ISOCPEUR" w:cs="ISOCPEUR"/>
      <w:i/>
      <w:sz w:val="24"/>
      <w:szCs w:val="24"/>
      <w:lang w:val="x-none"/>
    </w:rPr>
  </w:style>
  <w:style w:type="character" w:customStyle="1" w:styleId="Twordnormal">
    <w:name w:val="Tword_normal Знак"/>
    <w:qFormat/>
    <w:rPr>
      <w:rFonts w:ascii="ISOCPEUR" w:hAnsi="ISOCPEUR" w:cs="ISOCPEUR"/>
      <w:i/>
      <w:sz w:val="28"/>
      <w:szCs w:val="24"/>
      <w:lang w:val="x-none"/>
    </w:rPr>
  </w:style>
  <w:style w:type="character" w:customStyle="1" w:styleId="-10">
    <w:name w:val="А-Текст_ПЗ Знак1"/>
    <w:qFormat/>
    <w:rPr>
      <w:rFonts w:ascii="Times New Roman" w:eastAsia="Times New Roman" w:hAnsi="Times New Roman" w:cs="Times New Roman"/>
      <w:spacing w:val="-4"/>
      <w:sz w:val="24"/>
      <w:lang w:val="x-none"/>
    </w:rPr>
  </w:style>
  <w:style w:type="character" w:customStyle="1" w:styleId="-5">
    <w:name w:val="А-Перечисление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fd">
    <w:name w:val="Основной текст Знак Знак Знак Знак Знак Знак Знак Знак1"/>
    <w:qFormat/>
    <w:rPr>
      <w:sz w:val="24"/>
      <w:szCs w:val="24"/>
      <w:lang w:val="ru-RU"/>
    </w:rPr>
  </w:style>
  <w:style w:type="character" w:customStyle="1" w:styleId="000">
    <w:name w:val="000"/>
    <w:qFormat/>
    <w:rPr>
      <w:rFonts w:ascii="Arial" w:hAnsi="Arial" w:cs="Arial"/>
      <w:color w:val="000000"/>
      <w:sz w:val="20"/>
      <w:szCs w:val="20"/>
    </w:rPr>
  </w:style>
  <w:style w:type="character" w:customStyle="1" w:styleId="1IG0">
    <w:name w:val="Заголовок_1_IG Знак Знак Знак"/>
    <w:qFormat/>
    <w:rPr>
      <w:rFonts w:ascii="Arial" w:eastAsia="Times New Roman" w:hAnsi="Arial" w:cs="Arial"/>
      <w:b/>
      <w:bCs/>
      <w:caps/>
      <w:kern w:val="2"/>
      <w:sz w:val="28"/>
      <w:szCs w:val="28"/>
      <w:lang w:val="x-none"/>
    </w:rPr>
  </w:style>
  <w:style w:type="character" w:customStyle="1" w:styleId="IG5">
    <w:name w:val="Название_таблицы_IG Знак Знак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IG6">
    <w:name w:val="Обычный_IG Знак Знак Знак Знак"/>
    <w:qFormat/>
    <w:rPr>
      <w:sz w:val="28"/>
      <w:szCs w:val="28"/>
    </w:rPr>
  </w:style>
  <w:style w:type="character" w:customStyle="1" w:styleId="1fe">
    <w:name w:val="Обычный1 Знак"/>
    <w:qFormat/>
    <w:rPr>
      <w:rFonts w:ascii="MS Sans Serif" w:eastAsia="Arial" w:hAnsi="MS Sans Serif" w:cs="MS Sans Serif"/>
      <w:lang w:val="en-US"/>
    </w:rPr>
  </w:style>
  <w:style w:type="character" w:customStyle="1" w:styleId="1210">
    <w:name w:val="абзац 12 Знак1"/>
    <w:qFormat/>
    <w:rPr>
      <w:rFonts w:ascii="Times New Roman" w:eastAsia="Times New Roman" w:hAnsi="Times New Roman" w:cs="Times New Roman"/>
      <w:sz w:val="24"/>
    </w:rPr>
  </w:style>
  <w:style w:type="character" w:customStyle="1" w:styleId="125">
    <w:name w:val="абзац 12 Знак5"/>
    <w:qFormat/>
    <w:rPr>
      <w:rFonts w:eastAsia="Times New Roman"/>
      <w:sz w:val="24"/>
      <w:szCs w:val="24"/>
    </w:rPr>
  </w:style>
  <w:style w:type="character" w:customStyle="1" w:styleId="3f0">
    <w:name w:val="Знак Знак Знак Знак Знак Знак Знак Знак3"/>
    <w:qFormat/>
    <w:rPr>
      <w:sz w:val="28"/>
      <w:szCs w:val="16"/>
      <w:lang w:val="ru-RU" w:bidi="ar-SA"/>
    </w:rPr>
  </w:style>
  <w:style w:type="character" w:customStyle="1" w:styleId="311">
    <w:name w:val="Заголовок 3 Знак1"/>
    <w:qFormat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10">
    <w:name w:val="Заголовок 7 Знак1"/>
    <w:qFormat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910">
    <w:name w:val="Заголовок 9 Знак1"/>
    <w:qFormat/>
    <w:rPr>
      <w:rFonts w:ascii="Cambria" w:eastAsia="Times New Roman" w:hAnsi="Cambria" w:cs="Times New Roman"/>
      <w:i/>
      <w:iCs/>
      <w:color w:val="404040"/>
    </w:rPr>
  </w:style>
  <w:style w:type="character" w:customStyle="1" w:styleId="213">
    <w:name w:val="Основной текст с отступом 2 Знак1"/>
    <w:qFormat/>
    <w:rPr>
      <w:rFonts w:ascii="Arial" w:hAnsi="Arial" w:cs="Arial"/>
      <w:sz w:val="24"/>
      <w:szCs w:val="24"/>
    </w:rPr>
  </w:style>
  <w:style w:type="character" w:customStyle="1" w:styleId="affffff3">
    <w:name w:val="Титул Знак"/>
    <w:qFormat/>
    <w:rPr>
      <w:rFonts w:ascii="Arial" w:eastAsia="Times New Roman" w:hAnsi="Arial" w:cs="Arial"/>
      <w:b/>
      <w:sz w:val="32"/>
      <w:lang w:val="x-none"/>
    </w:rPr>
  </w:style>
  <w:style w:type="character" w:customStyle="1" w:styleId="affffff4">
    <w:name w:val="Приложение Знак"/>
    <w:link w:val="3f1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ffffff5">
    <w:name w:val="Intense Reference"/>
    <w:qFormat/>
    <w:rPr>
      <w:b/>
      <w:bCs/>
      <w:smallCaps/>
      <w:color w:val="C0504D"/>
      <w:spacing w:val="5"/>
      <w:u w:val="single"/>
    </w:rPr>
  </w:style>
  <w:style w:type="character" w:customStyle="1" w:styleId="affffff6">
    <w:name w:val="ПРИЛОЖЕНИЕ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4Exact">
    <w:name w:val="Основной текст (4) Exact"/>
    <w:qFormat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5Exact">
    <w:name w:val="Основной текст (5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OGHeading11">
    <w:name w:val="OG Heading 1 Знак1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0">
    <w:name w:val="Заголовок 2 Знак2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ffffff7">
    <w:name w:val="Прощание Знак"/>
    <w:qFormat/>
  </w:style>
  <w:style w:type="character" w:customStyle="1" w:styleId="1ff">
    <w:name w:val="Текст Знак1"/>
    <w:qFormat/>
    <w:rPr>
      <w:rFonts w:ascii="Consolas" w:hAnsi="Consolas" w:cs="Consolas"/>
      <w:sz w:val="21"/>
      <w:szCs w:val="21"/>
    </w:rPr>
  </w:style>
  <w:style w:type="character" w:customStyle="1" w:styleId="1ff0">
    <w:name w:val="Текст примечания Знак1"/>
    <w:qFormat/>
  </w:style>
  <w:style w:type="character" w:customStyle="1" w:styleId="810">
    <w:name w:val="Заголовок 8 Знак1"/>
    <w:qFormat/>
    <w:rPr>
      <w:rFonts w:ascii="Cambria" w:eastAsia="Times New Roman" w:hAnsi="Cambria" w:cs="Times New Roman"/>
      <w:color w:val="404040"/>
    </w:rPr>
  </w:style>
  <w:style w:type="character" w:customStyle="1" w:styleId="IG12">
    <w:name w:val="Маркированный_список_IG Знак Знак Знак Знак Знак Знак1"/>
    <w:qFormat/>
    <w:rPr>
      <w:sz w:val="28"/>
      <w:szCs w:val="28"/>
    </w:rPr>
  </w:style>
  <w:style w:type="character" w:customStyle="1" w:styleId="affffff8">
    <w:name w:val="Текст отчета Знак Знак Знак Знак Знак Знак"/>
    <w:qFormat/>
    <w:rPr>
      <w:rFonts w:ascii="Arial" w:hAnsi="Arial" w:cs="Arial"/>
      <w:sz w:val="24"/>
      <w:szCs w:val="24"/>
    </w:rPr>
  </w:style>
  <w:style w:type="character" w:customStyle="1" w:styleId="affffff9">
    <w:name w:val="Текст отчета Знак Знак Знак Знак"/>
    <w:qFormat/>
    <w:rPr>
      <w:rFonts w:ascii="Arial" w:hAnsi="Arial" w:cs="Arial"/>
      <w:sz w:val="24"/>
      <w:szCs w:val="24"/>
    </w:rPr>
  </w:style>
  <w:style w:type="character" w:customStyle="1" w:styleId="0">
    <w:name w:val="0 Отчет Знак"/>
    <w:qFormat/>
    <w:rPr>
      <w:sz w:val="24"/>
    </w:rPr>
  </w:style>
  <w:style w:type="character" w:customStyle="1" w:styleId="affffffa">
    <w:name w:val="табл_заголовок Знак"/>
    <w:qFormat/>
    <w:rPr>
      <w:sz w:val="24"/>
      <w:lang w:val="x-none" w:eastAsia="x-none"/>
    </w:rPr>
  </w:style>
  <w:style w:type="character" w:customStyle="1" w:styleId="-951">
    <w:name w:val="Вычисление координат пунктов сети в СК-95_1 на основе полученных параметров преобразования Знак"/>
    <w:qFormat/>
    <w:rPr>
      <w:i/>
      <w:szCs w:val="28"/>
    </w:rPr>
  </w:style>
  <w:style w:type="character" w:customStyle="1" w:styleId="affffffb">
    <w:name w:val="Стиль абзаца Знак"/>
    <w:qFormat/>
    <w:rPr>
      <w:rFonts w:ascii="Arial" w:hAnsi="Arial" w:cs="Arial"/>
      <w:sz w:val="24"/>
      <w:szCs w:val="24"/>
    </w:rPr>
  </w:style>
  <w:style w:type="character" w:customStyle="1" w:styleId="1ff1">
    <w:name w:val="Прощание Знак1"/>
    <w:qFormat/>
    <w:rPr>
      <w:sz w:val="22"/>
      <w:szCs w:val="22"/>
    </w:rPr>
  </w:style>
  <w:style w:type="character" w:customStyle="1" w:styleId="TableHeaders">
    <w:name w:val="Table Headers Знак Знак"/>
    <w:qFormat/>
    <w:rPr>
      <w:rFonts w:ascii="Arial Bold" w:hAnsi="Arial Bold" w:cs="Arial Bold"/>
      <w:b/>
      <w:sz w:val="18"/>
      <w:lang w:val="x-none" w:eastAsia="x-none"/>
    </w:rPr>
  </w:style>
  <w:style w:type="character" w:customStyle="1" w:styleId="214">
    <w:name w:val="Основной текст 2 Знак1"/>
    <w:qFormat/>
    <w:rPr>
      <w:sz w:val="24"/>
      <w:szCs w:val="24"/>
    </w:rPr>
  </w:style>
  <w:style w:type="character" w:customStyle="1" w:styleId="312">
    <w:name w:val="Основной текст 3 Знак1"/>
    <w:qFormat/>
    <w:rPr>
      <w:sz w:val="16"/>
      <w:szCs w:val="16"/>
    </w:rPr>
  </w:style>
  <w:style w:type="character" w:customStyle="1" w:styleId="313">
    <w:name w:val="Основной текст с отступом 3 Знак1"/>
    <w:qFormat/>
    <w:rPr>
      <w:sz w:val="16"/>
      <w:szCs w:val="16"/>
    </w:rPr>
  </w:style>
  <w:style w:type="character" w:customStyle="1" w:styleId="1ff2">
    <w:name w:val="Текст выноски Знак1"/>
    <w:qFormat/>
    <w:rPr>
      <w:rFonts w:ascii="Tahoma" w:hAnsi="Tahoma" w:cs="Tahoma"/>
      <w:sz w:val="16"/>
      <w:szCs w:val="16"/>
    </w:rPr>
  </w:style>
  <w:style w:type="character" w:customStyle="1" w:styleId="1ff3">
    <w:name w:val="Схема документа Знак1"/>
    <w:qFormat/>
    <w:rPr>
      <w:rFonts w:ascii="Tahoma" w:hAnsi="Tahoma" w:cs="Tahoma"/>
      <w:sz w:val="16"/>
      <w:szCs w:val="16"/>
    </w:rPr>
  </w:style>
  <w:style w:type="character" w:customStyle="1" w:styleId="1ff4">
    <w:name w:val="Тема примечания Знак1"/>
    <w:qFormat/>
    <w:rPr>
      <w:b/>
      <w:bCs/>
    </w:rPr>
  </w:style>
  <w:style w:type="character" w:customStyle="1" w:styleId="IG13">
    <w:name w:val="Обычный_IG Знак Знак1"/>
    <w:qFormat/>
    <w:rPr>
      <w:sz w:val="28"/>
      <w:szCs w:val="28"/>
      <w:lang w:val="ru-RU" w:bidi="ar-SA"/>
    </w:rPr>
  </w:style>
  <w:style w:type="character" w:customStyle="1" w:styleId="affffffc">
    <w:name w:val="Основной текст Знак Знак Знак Знак Знак Знак Знак Знак"/>
    <w:qFormat/>
    <w:rPr>
      <w:sz w:val="24"/>
      <w:lang w:val="ru-RU" w:bidi="ar-SA"/>
    </w:rPr>
  </w:style>
  <w:style w:type="character" w:customStyle="1" w:styleId="IG31">
    <w:name w:val="Обычный_IG Знак Знак3"/>
    <w:qFormat/>
    <w:rPr>
      <w:sz w:val="28"/>
      <w:szCs w:val="28"/>
      <w:lang w:val="ru-RU" w:bidi="ar-SA"/>
    </w:rPr>
  </w:style>
  <w:style w:type="character" w:customStyle="1" w:styleId="1ff5">
    <w:name w:val="Основной текст с отступом1 Знак Знак Знак Знак Знак Знак Знак Знак Знак Знак Знак Знак Знак Знак Знак Зн"/>
    <w:qFormat/>
    <w:rPr>
      <w:sz w:val="28"/>
      <w:szCs w:val="28"/>
      <w:lang w:val="ru-RU" w:bidi="ar-SA"/>
    </w:rPr>
  </w:style>
  <w:style w:type="character" w:customStyle="1" w:styleId="1ff6">
    <w:name w:val="Основной текст1 Знак Знак Зна Зна Знак"/>
    <w:qFormat/>
    <w:rPr>
      <w:sz w:val="28"/>
      <w:szCs w:val="28"/>
      <w:lang w:val="ru-RU" w:bidi="ar-SA"/>
    </w:rPr>
  </w:style>
  <w:style w:type="character" w:customStyle="1" w:styleId="46">
    <w:name w:val="Знак4"/>
    <w:qFormat/>
    <w:rPr>
      <w:rFonts w:ascii="Arial" w:hAnsi="Arial" w:cs="Arial"/>
      <w:b/>
      <w:bCs/>
      <w:caps/>
      <w:kern w:val="2"/>
      <w:sz w:val="28"/>
      <w:szCs w:val="28"/>
      <w:lang w:val="ru-RU" w:bidi="ar-SA"/>
    </w:rPr>
  </w:style>
  <w:style w:type="character" w:customStyle="1" w:styleId="2110">
    <w:name w:val="Заголовок 211"/>
    <w:qFormat/>
    <w:rPr>
      <w:rFonts w:ascii="Arial" w:hAnsi="Arial" w:cs="Arial"/>
      <w:b/>
      <w:bCs w:val="0"/>
      <w:i/>
      <w:iCs/>
      <w:sz w:val="28"/>
      <w:szCs w:val="28"/>
      <w:lang w:val="ru-RU" w:bidi="ar-SA"/>
    </w:rPr>
  </w:style>
  <w:style w:type="character" w:customStyle="1" w:styleId="Normal0">
    <w:name w:val="Normal Знак Знак"/>
    <w:qFormat/>
    <w:rPr>
      <w:lang w:val="ru-RU" w:bidi="ar-SA"/>
    </w:rPr>
  </w:style>
  <w:style w:type="character" w:customStyle="1" w:styleId="IG14">
    <w:name w:val="Маркированный_список_IG Знак Знак Знак1 Знак"/>
    <w:qFormat/>
    <w:rPr>
      <w:sz w:val="28"/>
      <w:szCs w:val="28"/>
      <w:lang w:val="ru-RU" w:bidi="ar-SA"/>
    </w:rPr>
  </w:style>
  <w:style w:type="character" w:customStyle="1" w:styleId="IG15">
    <w:name w:val="Маркированный_список_IG Знак Знак Знак Знак1 Знак"/>
    <w:qFormat/>
    <w:rPr>
      <w:sz w:val="28"/>
      <w:szCs w:val="28"/>
      <w:lang w:val="ru-RU" w:bidi="ar-SA"/>
    </w:rPr>
  </w:style>
  <w:style w:type="character" w:customStyle="1" w:styleId="1ff7">
    <w:name w:val="Основной текст1 Знак Знак Зна Знак Знак Знак"/>
    <w:qFormat/>
    <w:rPr>
      <w:sz w:val="28"/>
      <w:szCs w:val="28"/>
      <w:lang w:val="ru-RU" w:bidi="ar-SA"/>
    </w:rPr>
  </w:style>
  <w:style w:type="character" w:customStyle="1" w:styleId="1IG2">
    <w:name w:val="Заголовок_1_IG Знак Знак Знак2"/>
    <w:qFormat/>
    <w:rPr>
      <w:rFonts w:ascii="Arial" w:hAnsi="Arial" w:cs="Arial"/>
      <w:b/>
      <w:bCs/>
      <w:i w:val="0"/>
      <w:caps/>
      <w:kern w:val="2"/>
      <w:sz w:val="28"/>
      <w:szCs w:val="28"/>
      <w:lang w:val="ru-RU" w:bidi="ar-SA"/>
    </w:rPr>
  </w:style>
  <w:style w:type="character" w:customStyle="1" w:styleId="2IG2">
    <w:name w:val="Заголовок_2_IG Знак Знак2"/>
    <w:qFormat/>
    <w:rPr>
      <w:rFonts w:ascii="Arial" w:hAnsi="Arial" w:cs="Arial"/>
      <w:b/>
      <w:bCs/>
      <w:i/>
      <w:iCs/>
      <w:sz w:val="28"/>
      <w:lang w:val="ru-RU" w:bidi="ar-SA"/>
    </w:rPr>
  </w:style>
  <w:style w:type="character" w:customStyle="1" w:styleId="IG22">
    <w:name w:val="Название_таблицы_IG Знак Знак Знак2"/>
    <w:qFormat/>
    <w:rPr>
      <w:sz w:val="28"/>
      <w:szCs w:val="28"/>
      <w:lang w:val="ru-RU" w:bidi="ar-SA"/>
    </w:rPr>
  </w:style>
  <w:style w:type="character" w:customStyle="1" w:styleId="IG23">
    <w:name w:val="Обычный_IG Знак Знак Знак Знак2"/>
    <w:qFormat/>
    <w:rPr>
      <w:sz w:val="28"/>
      <w:szCs w:val="28"/>
      <w:lang w:val="ru-RU" w:bidi="ar-SA"/>
    </w:rPr>
  </w:style>
  <w:style w:type="character" w:customStyle="1" w:styleId="IG24">
    <w:name w:val="Маркированный_список_IG Знак Знак Знак Знак Знак Знак2"/>
    <w:qFormat/>
    <w:rPr>
      <w:sz w:val="28"/>
      <w:szCs w:val="28"/>
      <w:lang w:val="ru-RU" w:bidi="ar-SA"/>
    </w:rPr>
  </w:style>
  <w:style w:type="character" w:customStyle="1" w:styleId="1TimesNewRoman161">
    <w:name w:val="Стиль Заголовок 1 + (латиница) Times New Roman 16 пт Черный Знак Знак Знак Знак"/>
    <w:qFormat/>
    <w:rPr>
      <w:rFonts w:ascii="Arial" w:hAnsi="Arial" w:cs="Arial"/>
      <w:b/>
      <w:bCs/>
      <w:caps/>
      <w:color w:val="000000"/>
      <w:kern w:val="2"/>
      <w:sz w:val="32"/>
      <w:szCs w:val="28"/>
      <w:lang w:val="ru-RU" w:bidi="ar-SA"/>
    </w:rPr>
  </w:style>
  <w:style w:type="character" w:customStyle="1" w:styleId="1IG1">
    <w:name w:val="Заголовок_1_IG Знак Знак Знак1"/>
    <w:qFormat/>
    <w:rPr>
      <w:rFonts w:ascii="Arial" w:hAnsi="Arial" w:cs="Arial"/>
      <w:b/>
      <w:bCs/>
      <w:i w:val="0"/>
      <w:caps/>
      <w:kern w:val="2"/>
      <w:sz w:val="28"/>
      <w:szCs w:val="28"/>
      <w:lang w:val="ru-RU" w:bidi="ar-SA"/>
    </w:rPr>
  </w:style>
  <w:style w:type="character" w:customStyle="1" w:styleId="2IG10">
    <w:name w:val="Заголовок_2_IG Знак Знак1"/>
    <w:qFormat/>
    <w:rPr>
      <w:rFonts w:ascii="Arial" w:hAnsi="Arial" w:cs="Arial"/>
      <w:b/>
      <w:bCs/>
      <w:i/>
      <w:iCs/>
      <w:sz w:val="28"/>
      <w:lang w:val="ru-RU" w:bidi="ar-SA"/>
    </w:rPr>
  </w:style>
  <w:style w:type="character" w:customStyle="1" w:styleId="IG16">
    <w:name w:val="Название_таблицы_IG Знак Знак Знак1"/>
    <w:qFormat/>
    <w:rPr>
      <w:sz w:val="28"/>
      <w:szCs w:val="28"/>
      <w:lang w:val="ru-RU" w:bidi="ar-SA"/>
    </w:rPr>
  </w:style>
  <w:style w:type="character" w:customStyle="1" w:styleId="IG17">
    <w:name w:val="Обычный_IG Знак Знак Знак Знак1"/>
    <w:qFormat/>
    <w:rPr>
      <w:sz w:val="28"/>
      <w:szCs w:val="28"/>
      <w:lang w:val="ru-RU" w:bidi="ar-SA"/>
    </w:rPr>
  </w:style>
  <w:style w:type="character" w:customStyle="1" w:styleId="IG18">
    <w:name w:val="Обычный_IG Знак Знак Знак1"/>
    <w:qFormat/>
    <w:rPr>
      <w:sz w:val="28"/>
      <w:szCs w:val="28"/>
      <w:lang w:val="ru-RU" w:bidi="ar-SA"/>
    </w:rPr>
  </w:style>
  <w:style w:type="character" w:customStyle="1" w:styleId="1ff8">
    <w:name w:val="Основной текст1 Знак Знак Зна Знак Знак Знак Знак Знак Знак Знак"/>
    <w:qFormat/>
    <w:rPr>
      <w:sz w:val="28"/>
      <w:szCs w:val="28"/>
      <w:lang w:val="ru-RU" w:bidi="ar-SA"/>
    </w:rPr>
  </w:style>
  <w:style w:type="character" w:customStyle="1" w:styleId="affffffd">
    <w:name w:val="Последний абзац Знак"/>
    <w:qFormat/>
    <w:rPr>
      <w:color w:val="000000"/>
      <w:sz w:val="24"/>
      <w:lang w:val="ru-RU" w:bidi="ar-SA"/>
    </w:rPr>
  </w:style>
  <w:style w:type="character" w:customStyle="1" w:styleId="EmailStyle3081">
    <w:name w:val="EmailStyle3081"/>
    <w:qFormat/>
    <w:rPr>
      <w:rFonts w:ascii="Arial" w:hAnsi="Arial" w:cs="Arial"/>
      <w:color w:val="000000"/>
      <w:sz w:val="20"/>
    </w:rPr>
  </w:style>
  <w:style w:type="character" w:customStyle="1" w:styleId="EmailStyle3091">
    <w:name w:val="EmailStyle3091"/>
    <w:qFormat/>
    <w:rPr>
      <w:rFonts w:ascii="Arial" w:hAnsi="Arial" w:cs="Arial"/>
      <w:color w:val="000000"/>
      <w:sz w:val="20"/>
    </w:rPr>
  </w:style>
  <w:style w:type="character" w:customStyle="1" w:styleId="00">
    <w:name w:val="0 Отчет Знак Знак Знак"/>
    <w:qFormat/>
    <w:rPr>
      <w:sz w:val="24"/>
      <w:lang w:val="ru-RU" w:bidi="ar-SA"/>
    </w:rPr>
  </w:style>
  <w:style w:type="character" w:customStyle="1" w:styleId="affffffe">
    <w:name w:val="номер страницы"/>
    <w:qFormat/>
  </w:style>
  <w:style w:type="character" w:customStyle="1" w:styleId="afffffff">
    <w:name w:val="знак сноски"/>
    <w:qFormat/>
    <w:rPr>
      <w:vertAlign w:val="superscript"/>
    </w:rPr>
  </w:style>
  <w:style w:type="character" w:customStyle="1" w:styleId="afffffff0">
    <w:name w:val="знак примечания"/>
    <w:qFormat/>
    <w:rPr>
      <w:sz w:val="16"/>
    </w:rPr>
  </w:style>
  <w:style w:type="character" w:customStyle="1" w:styleId="01">
    <w:name w:val="0 Отчет Знак1"/>
    <w:qFormat/>
    <w:rPr>
      <w:sz w:val="24"/>
      <w:lang w:val="ru-RU" w:bidi="ar-SA"/>
    </w:rPr>
  </w:style>
  <w:style w:type="character" w:customStyle="1" w:styleId="1ff9">
    <w:name w:val="Основной текст Знак Знак1 Знак Знак Знак"/>
    <w:qFormat/>
    <w:rPr>
      <w:sz w:val="28"/>
      <w:szCs w:val="28"/>
      <w:lang w:val="ru-RU" w:bidi="ar-SA"/>
    </w:rPr>
  </w:style>
  <w:style w:type="character" w:customStyle="1" w:styleId="1ffa">
    <w:name w:val="Текст сноски Знак1"/>
    <w:qFormat/>
  </w:style>
  <w:style w:type="character" w:customStyle="1" w:styleId="setfontnormal1">
    <w:name w:val="setfontnormal1"/>
    <w:qFormat/>
    <w:rPr>
      <w:rFonts w:ascii="Arial" w:hAnsi="Arial" w:cs="Arial"/>
      <w:color w:val="000000"/>
      <w:sz w:val="16"/>
      <w:szCs w:val="16"/>
    </w:rPr>
  </w:style>
  <w:style w:type="character" w:customStyle="1" w:styleId="selection1">
    <w:name w:val="selection1"/>
    <w:qFormat/>
    <w:rPr>
      <w:color w:val="993300"/>
    </w:rPr>
  </w:style>
  <w:style w:type="character" w:customStyle="1" w:styleId="EmailStyle4501">
    <w:name w:val="EmailStyle4501"/>
    <w:qFormat/>
    <w:rPr>
      <w:rFonts w:ascii="Arial" w:hAnsi="Arial" w:cs="Arial"/>
      <w:color w:val="000000"/>
      <w:sz w:val="20"/>
    </w:rPr>
  </w:style>
  <w:style w:type="character" w:customStyle="1" w:styleId="EmailStyle4511">
    <w:name w:val="EmailStyle4511"/>
    <w:qFormat/>
    <w:rPr>
      <w:rFonts w:ascii="Arial" w:hAnsi="Arial" w:cs="Arial"/>
      <w:color w:val="000000"/>
      <w:sz w:val="20"/>
    </w:rPr>
  </w:style>
  <w:style w:type="character" w:customStyle="1" w:styleId="2f9">
    <w:name w:val="Оглавление 2 Знак Знак"/>
    <w:qFormat/>
    <w:rPr>
      <w:smallCaps/>
      <w:lang w:val="ru-RU" w:bidi="ar-SA"/>
    </w:rPr>
  </w:style>
  <w:style w:type="character" w:customStyle="1" w:styleId="EmailStyle454">
    <w:name w:val="EmailStyle454"/>
    <w:qFormat/>
    <w:rPr>
      <w:rFonts w:ascii="Arial" w:hAnsi="Arial" w:cs="Arial"/>
      <w:color w:val="000000"/>
      <w:sz w:val="20"/>
    </w:rPr>
  </w:style>
  <w:style w:type="character" w:customStyle="1" w:styleId="EmailStyle455">
    <w:name w:val="EmailStyle455"/>
    <w:qFormat/>
    <w:rPr>
      <w:rFonts w:ascii="Arial" w:hAnsi="Arial" w:cs="Arial"/>
      <w:color w:val="000000"/>
      <w:sz w:val="20"/>
    </w:rPr>
  </w:style>
  <w:style w:type="character" w:customStyle="1" w:styleId="FontStyle49">
    <w:name w:val="Font Style49"/>
    <w:qFormat/>
    <w:rPr>
      <w:rFonts w:ascii="Times New Roman" w:hAnsi="Times New Roman" w:cs="Times New Roman"/>
      <w:sz w:val="20"/>
      <w:szCs w:val="20"/>
    </w:rPr>
  </w:style>
  <w:style w:type="character" w:customStyle="1" w:styleId="FontStyle51">
    <w:name w:val="Font Style51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EmailStyle460">
    <w:name w:val="EmailStyle460"/>
    <w:qFormat/>
    <w:rPr>
      <w:rFonts w:ascii="Arial" w:hAnsi="Arial" w:cs="Arial"/>
      <w:color w:val="000000"/>
      <w:sz w:val="20"/>
    </w:rPr>
  </w:style>
  <w:style w:type="character" w:customStyle="1" w:styleId="EmailStyle461">
    <w:name w:val="EmailStyle461"/>
    <w:qFormat/>
    <w:rPr>
      <w:rFonts w:ascii="Arial" w:hAnsi="Arial" w:cs="Arial"/>
      <w:color w:val="000000"/>
      <w:sz w:val="20"/>
    </w:rPr>
  </w:style>
  <w:style w:type="character" w:customStyle="1" w:styleId="EmailStyle462">
    <w:name w:val="EmailStyle462"/>
    <w:qFormat/>
    <w:rPr>
      <w:rFonts w:ascii="Arial" w:hAnsi="Arial" w:cs="Arial"/>
      <w:color w:val="000080"/>
      <w:sz w:val="20"/>
      <w:szCs w:val="20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EmailStyle457">
    <w:name w:val="EmailStyle457"/>
    <w:qFormat/>
    <w:rPr>
      <w:rFonts w:ascii="Arial" w:hAnsi="Arial" w:cs="Arial"/>
      <w:color w:val="000000"/>
      <w:sz w:val="20"/>
    </w:rPr>
  </w:style>
  <w:style w:type="character" w:customStyle="1" w:styleId="EmailStyle458">
    <w:name w:val="EmailStyle458"/>
    <w:qFormat/>
    <w:rPr>
      <w:rFonts w:ascii="Arial" w:hAnsi="Arial" w:cs="Arial"/>
      <w:color w:val="000000"/>
      <w:sz w:val="20"/>
    </w:rPr>
  </w:style>
  <w:style w:type="character" w:customStyle="1" w:styleId="EmailStyle308">
    <w:name w:val="EmailStyle308"/>
    <w:qFormat/>
    <w:rPr>
      <w:rFonts w:ascii="Arial" w:hAnsi="Arial" w:cs="Arial"/>
      <w:color w:val="000000"/>
      <w:sz w:val="20"/>
    </w:rPr>
  </w:style>
  <w:style w:type="character" w:customStyle="1" w:styleId="EmailStyle309">
    <w:name w:val="EmailStyle309"/>
    <w:qFormat/>
    <w:rPr>
      <w:rFonts w:ascii="Arial" w:hAnsi="Arial" w:cs="Arial"/>
      <w:color w:val="000000"/>
      <w:sz w:val="20"/>
    </w:rPr>
  </w:style>
  <w:style w:type="character" w:customStyle="1" w:styleId="article1">
    <w:name w:val="article1"/>
    <w:qFormat/>
    <w:rPr>
      <w:color w:val="333333"/>
      <w:sz w:val="17"/>
      <w:szCs w:val="17"/>
    </w:rPr>
  </w:style>
  <w:style w:type="character" w:customStyle="1" w:styleId="1ffb">
    <w:name w:val="Оглавление 1;Знак Знак Знак"/>
    <w:qFormat/>
    <w:rPr>
      <w:b/>
      <w:bCs/>
      <w:caps/>
      <w:sz w:val="24"/>
      <w:szCs w:val="24"/>
      <w:lang w:val="ru-RU" w:bidi="ar-SA"/>
    </w:rPr>
  </w:style>
  <w:style w:type="character" w:customStyle="1" w:styleId="3f2">
    <w:name w:val="Основной текст 3 Знак Знак"/>
    <w:qFormat/>
    <w:rPr>
      <w:sz w:val="24"/>
    </w:rPr>
  </w:style>
  <w:style w:type="character" w:customStyle="1" w:styleId="54">
    <w:name w:val="Заголовок 5 Знак Знак Знак"/>
    <w:qFormat/>
    <w:rPr>
      <w:sz w:val="28"/>
      <w:szCs w:val="24"/>
      <w:lang w:val="ru-RU" w:bidi="ar-SA"/>
    </w:rPr>
  </w:style>
  <w:style w:type="character" w:customStyle="1" w:styleId="2fa">
    <w:name w:val="Основной текст2 Знак"/>
    <w:qFormat/>
    <w:rPr>
      <w:sz w:val="24"/>
      <w:lang w:val="ru-RU" w:bidi="ar-SA"/>
    </w:rPr>
  </w:style>
  <w:style w:type="character" w:customStyle="1" w:styleId="afffffff1">
    <w:name w:val="??????? ?????????? Знак Знак"/>
    <w:qFormat/>
  </w:style>
  <w:style w:type="character" w:customStyle="1" w:styleId="afffffff2">
    <w:name w:val="Дата Знак"/>
    <w:link w:val="afffffff3"/>
    <w:qFormat/>
    <w:rPr>
      <w:rFonts w:ascii="Courier New" w:eastAsia="Times New Roman" w:hAnsi="Courier New" w:cs="Courier New"/>
      <w:sz w:val="24"/>
      <w:lang w:val="x-none"/>
    </w:rPr>
  </w:style>
  <w:style w:type="character" w:customStyle="1" w:styleId="afffffff4">
    <w:name w:val="Приветствие Знак"/>
    <w:link w:val="afffffff5"/>
    <w:qFormat/>
    <w:rPr>
      <w:rFonts w:ascii="Courier New" w:eastAsia="Times New Roman" w:hAnsi="Courier New" w:cs="Courier New"/>
      <w:sz w:val="24"/>
      <w:lang w:val="x-none"/>
    </w:rPr>
  </w:style>
  <w:style w:type="character" w:customStyle="1" w:styleId="afffffff6">
    <w:name w:val="Полужирный курсив"/>
    <w:qFormat/>
    <w:rPr>
      <w:b/>
      <w:i/>
    </w:rPr>
  </w:style>
  <w:style w:type="character" w:customStyle="1" w:styleId="afffffff7">
    <w:name w:val="Текст макроса Знак"/>
    <w:link w:val="afffffff8"/>
    <w:qFormat/>
    <w:rPr>
      <w:rFonts w:ascii="Courier New" w:eastAsia="Times New Roman" w:hAnsi="Courier New" w:cs="Courier New"/>
      <w:lang w:val="x-none"/>
    </w:rPr>
  </w:style>
  <w:style w:type="character" w:customStyle="1" w:styleId="afffffff9">
    <w:name w:val="Верхний индекс"/>
    <w:qFormat/>
    <w:rPr>
      <w:rFonts w:ascii="Courier New" w:hAnsi="Courier New" w:cs="Courier New"/>
      <w:b/>
      <w:vertAlign w:val="superscript"/>
    </w:rPr>
  </w:style>
  <w:style w:type="character" w:customStyle="1" w:styleId="afffffffa">
    <w:name w:val="Курсив"/>
    <w:qFormat/>
    <w:rPr>
      <w:i/>
    </w:rPr>
  </w:style>
  <w:style w:type="character" w:customStyle="1" w:styleId="afffffffb">
    <w:name w:val="Шапка Знак"/>
    <w:link w:val="afffffffc"/>
    <w:qFormat/>
    <w:rPr>
      <w:rFonts w:ascii="Courier New" w:eastAsia="Times New Roman" w:hAnsi="Courier New" w:cs="Courier New"/>
      <w:sz w:val="24"/>
      <w:lang w:val="x-none"/>
    </w:rPr>
  </w:style>
  <w:style w:type="character" w:customStyle="1" w:styleId="2IG3">
    <w:name w:val="Заголовок_2_IG Знак Знак Знак Знак"/>
    <w:qFormat/>
    <w:rPr>
      <w:rFonts w:ascii="Arial" w:hAnsi="Arial" w:cs="Arial"/>
      <w:b/>
      <w:bCs/>
      <w:i/>
      <w:iCs/>
      <w:sz w:val="28"/>
      <w:szCs w:val="28"/>
      <w:lang w:val="x-none"/>
    </w:rPr>
  </w:style>
  <w:style w:type="character" w:customStyle="1" w:styleId="1ffc">
    <w:name w:val="Загаловок 1 уровень Знак"/>
    <w:qFormat/>
    <w:rPr>
      <w:rFonts w:ascii="Times New Roman" w:eastAsia="Times New Roman" w:hAnsi="Times New Roman" w:cs="Times New Roman"/>
      <w:b/>
      <w:caps/>
      <w:sz w:val="32"/>
      <w:szCs w:val="32"/>
    </w:rPr>
  </w:style>
  <w:style w:type="character" w:customStyle="1" w:styleId="1ffd">
    <w:name w:val="Стиль Стиль Загаловок 1 уровень + Черный + Авто Знак"/>
    <w:qFormat/>
    <w:rPr>
      <w:rFonts w:ascii="Times New Roman" w:eastAsia="Times New Roman" w:hAnsi="Times New Roman" w:cs="Times New Roman"/>
      <w:b/>
      <w:bCs/>
      <w:caps/>
      <w:sz w:val="32"/>
      <w:szCs w:val="32"/>
      <w:lang w:val="x-none"/>
    </w:rPr>
  </w:style>
  <w:style w:type="character" w:customStyle="1" w:styleId="1ffe">
    <w:name w:val="Знак Знак Знак Знак1"/>
    <w:qFormat/>
    <w:rPr>
      <w:rFonts w:ascii="Arial" w:hAnsi="Arial" w:cs="Arial"/>
      <w:b/>
      <w:bCs/>
      <w:caps/>
      <w:kern w:val="2"/>
      <w:sz w:val="28"/>
      <w:szCs w:val="28"/>
      <w:lang w:val="ru-RU" w:bidi="ar-SA"/>
    </w:rPr>
  </w:style>
  <w:style w:type="character" w:customStyle="1" w:styleId="z-">
    <w:name w:val="z-Конец формы Знак"/>
    <w:qFormat/>
    <w:rPr>
      <w:rFonts w:ascii="Arial" w:eastAsia="Times New Roman" w:hAnsi="Arial" w:cs="Arial"/>
      <w:vanish/>
      <w:color w:val="000000"/>
      <w:sz w:val="16"/>
      <w:szCs w:val="16"/>
      <w:lang w:val="x-none"/>
    </w:rPr>
  </w:style>
  <w:style w:type="character" w:customStyle="1" w:styleId="afffffffd">
    <w:name w:val="Обы Знак Знак"/>
    <w:qFormat/>
    <w:rPr>
      <w:sz w:val="24"/>
      <w:szCs w:val="24"/>
      <w:lang w:val="ru-RU" w:bidi="ar-SA"/>
    </w:rPr>
  </w:style>
  <w:style w:type="character" w:customStyle="1" w:styleId="postbody1">
    <w:name w:val="postbody1"/>
    <w:qFormat/>
    <w:rPr>
      <w:sz w:val="18"/>
      <w:szCs w:val="18"/>
    </w:rPr>
  </w:style>
  <w:style w:type="character" w:customStyle="1" w:styleId="emailstyle36">
    <w:name w:val="emailstyle36"/>
    <w:qFormat/>
    <w:rPr>
      <w:rFonts w:ascii="Arial" w:hAnsi="Arial" w:cs="Arial"/>
      <w:color w:val="000000"/>
      <w:sz w:val="20"/>
    </w:rPr>
  </w:style>
  <w:style w:type="character" w:customStyle="1" w:styleId="emailstyle37">
    <w:name w:val="emailstyle37"/>
    <w:qFormat/>
    <w:rPr>
      <w:rFonts w:ascii="Arial" w:hAnsi="Arial" w:cs="Arial"/>
      <w:color w:val="000000"/>
      <w:sz w:val="20"/>
    </w:rPr>
  </w:style>
  <w:style w:type="character" w:customStyle="1" w:styleId="2fb">
    <w:name w:val="Обычный2 Знак"/>
    <w:qFormat/>
    <w:rPr>
      <w:rFonts w:ascii="Times New Roman" w:eastAsia="Times New Roman" w:hAnsi="Times New Roman" w:cs="Times New Roman"/>
    </w:rPr>
  </w:style>
  <w:style w:type="character" w:customStyle="1" w:styleId="afffffffe">
    <w:name w:val="Обычный + по ширине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ffffffff">
    <w:name w:val="Наименование объекта Знак"/>
    <w:qFormat/>
    <w:rPr>
      <w:rFonts w:ascii="Arial" w:eastAsia="Times New Roman" w:hAnsi="Arial" w:cs="Arial"/>
      <w:b/>
      <w:caps/>
      <w:sz w:val="32"/>
      <w:szCs w:val="24"/>
      <w:lang w:val="x-none"/>
    </w:rPr>
  </w:style>
  <w:style w:type="character" w:customStyle="1" w:styleId="affffffff0">
    <w:name w:val="Код документа по составу проекта Знак"/>
    <w:qFormat/>
    <w:rPr>
      <w:rFonts w:ascii="Arial" w:eastAsia="Times New Roman" w:hAnsi="Arial" w:cs="Arial"/>
      <w:b/>
      <w:caps/>
      <w:sz w:val="36"/>
      <w:szCs w:val="24"/>
      <w:lang w:val="x-none"/>
    </w:rPr>
  </w:style>
  <w:style w:type="character" w:customStyle="1" w:styleId="affffffff1">
    <w:name w:val="текст отчета Знак"/>
    <w:qFormat/>
    <w:rPr>
      <w:rFonts w:ascii="Times New Roman" w:eastAsia="Times New Roman" w:hAnsi="Times New Roman" w:cs="Times New Roman"/>
      <w:bCs/>
      <w:kern w:val="2"/>
      <w:sz w:val="28"/>
      <w:szCs w:val="28"/>
      <w:lang w:val="x-none"/>
    </w:rPr>
  </w:style>
  <w:style w:type="character" w:customStyle="1" w:styleId="2120">
    <w:name w:val="Заголовок 212"/>
    <w:qFormat/>
    <w:rPr>
      <w:rFonts w:ascii="Arial" w:hAnsi="Arial" w:cs="Arial"/>
      <w:b/>
      <w:i/>
      <w:iCs/>
      <w:sz w:val="28"/>
      <w:szCs w:val="28"/>
      <w:lang w:val="ru-RU" w:bidi="ar-SA"/>
    </w:rPr>
  </w:style>
  <w:style w:type="character" w:customStyle="1" w:styleId="123">
    <w:name w:val="Знак Знак12"/>
    <w:qFormat/>
    <w:rPr>
      <w:sz w:val="16"/>
      <w:szCs w:val="16"/>
    </w:rPr>
  </w:style>
  <w:style w:type="character" w:customStyle="1" w:styleId="1fff">
    <w:name w:val="Пункт 1 раздела Знак"/>
    <w:qFormat/>
    <w:rPr>
      <w:rFonts w:ascii="Times New Roman" w:eastAsia="Times New Roman" w:hAnsi="Times New Roman" w:cs="Times New Roman"/>
      <w:b/>
      <w:sz w:val="24"/>
      <w:lang w:val="x-none"/>
    </w:rPr>
  </w:style>
  <w:style w:type="character" w:customStyle="1" w:styleId="EmailStyle305">
    <w:name w:val="EmailStyle305"/>
    <w:qFormat/>
    <w:rPr>
      <w:rFonts w:ascii="Arial" w:hAnsi="Arial" w:cs="Arial"/>
      <w:color w:val="000000"/>
      <w:sz w:val="20"/>
    </w:rPr>
  </w:style>
  <w:style w:type="character" w:customStyle="1" w:styleId="EmailStyle306">
    <w:name w:val="EmailStyle306"/>
    <w:qFormat/>
    <w:rPr>
      <w:rFonts w:ascii="Arial" w:hAnsi="Arial" w:cs="Arial"/>
      <w:color w:val="000000"/>
      <w:sz w:val="20"/>
    </w:rPr>
  </w:style>
  <w:style w:type="character" w:customStyle="1" w:styleId="EmailStyle439">
    <w:name w:val="EmailStyle439"/>
    <w:qFormat/>
    <w:rPr>
      <w:rFonts w:ascii="Arial" w:hAnsi="Arial" w:cs="Arial"/>
      <w:color w:val="000000"/>
      <w:sz w:val="20"/>
      <w:szCs w:val="20"/>
    </w:rPr>
  </w:style>
  <w:style w:type="character" w:customStyle="1" w:styleId="1fff0">
    <w:name w:val="Основной текст 1 Знак"/>
    <w:qFormat/>
    <w:rPr>
      <w:rFonts w:ascii="Arial" w:eastAsia="Times New Roman" w:hAnsi="Arial" w:cs="Arial"/>
      <w:spacing w:val="-5"/>
      <w:kern w:val="2"/>
      <w:sz w:val="24"/>
      <w:szCs w:val="24"/>
      <w:lang w:val="x-none"/>
    </w:rPr>
  </w:style>
  <w:style w:type="character" w:customStyle="1" w:styleId="affffffff2">
    <w:name w:val="Îñíîâíîé òåêñò Çíàê Çíàê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f3">
    <w:name w:val="Основной текст Знак3"/>
    <w:qFormat/>
    <w:rPr>
      <w:sz w:val="28"/>
      <w:szCs w:val="28"/>
    </w:rPr>
  </w:style>
  <w:style w:type="character" w:customStyle="1" w:styleId="emailstyle3080">
    <w:name w:val="emailstyle308"/>
    <w:qFormat/>
    <w:rPr>
      <w:rFonts w:ascii="Arial" w:hAnsi="Arial" w:cs="Arial"/>
      <w:color w:val="000000"/>
      <w:sz w:val="20"/>
    </w:rPr>
  </w:style>
  <w:style w:type="character" w:customStyle="1" w:styleId="emailstyle3090">
    <w:name w:val="emailstyle309"/>
    <w:qFormat/>
    <w:rPr>
      <w:rFonts w:ascii="Arial" w:hAnsi="Arial" w:cs="Arial"/>
      <w:color w:val="000000"/>
      <w:sz w:val="20"/>
    </w:rPr>
  </w:style>
  <w:style w:type="character" w:customStyle="1" w:styleId="affffffff3">
    <w:name w:val="Данные в таблице Знак"/>
    <w:qFormat/>
    <w:rPr>
      <w:rFonts w:ascii="Arial" w:eastAsia="Times New Roman" w:hAnsi="Arial" w:cs="Arial"/>
      <w:lang w:val="x-none"/>
    </w:rPr>
  </w:style>
  <w:style w:type="character" w:customStyle="1" w:styleId="260">
    <w:name w:val="Знак Знак26"/>
    <w:qFormat/>
    <w:rPr>
      <w:rFonts w:cs="Arial"/>
      <w:b/>
      <w:bCs/>
      <w:sz w:val="24"/>
      <w:szCs w:val="24"/>
    </w:rPr>
  </w:style>
  <w:style w:type="character" w:customStyle="1" w:styleId="affffffff4">
    <w:name w:val="Заголовок графы Знак"/>
    <w:qFormat/>
    <w:rPr>
      <w:rFonts w:ascii="Arial" w:hAnsi="Arial" w:cs="Arial"/>
      <w:b/>
      <w:lang w:val="en-US"/>
    </w:rPr>
  </w:style>
  <w:style w:type="character" w:customStyle="1" w:styleId="affffffff5">
    <w:name w:val="текст в таблице Знак"/>
    <w:qFormat/>
    <w:rPr>
      <w:rFonts w:ascii="Arial" w:eastAsia="Times New Roman" w:hAnsi="Arial" w:cs="Arial"/>
      <w:lang w:val="x-none"/>
    </w:rPr>
  </w:style>
  <w:style w:type="character" w:customStyle="1" w:styleId="EmailStyle310">
    <w:name w:val="EmailStyle310"/>
    <w:qFormat/>
    <w:rPr>
      <w:rFonts w:ascii="Arial" w:hAnsi="Arial" w:cs="Arial"/>
      <w:color w:val="000000"/>
      <w:sz w:val="20"/>
    </w:rPr>
  </w:style>
  <w:style w:type="character" w:customStyle="1" w:styleId="EmailStyle504">
    <w:name w:val="EmailStyle504"/>
    <w:qFormat/>
    <w:rPr>
      <w:rFonts w:ascii="Arial" w:hAnsi="Arial" w:cs="Arial"/>
      <w:color w:val="000000"/>
      <w:sz w:val="20"/>
    </w:rPr>
  </w:style>
  <w:style w:type="character" w:customStyle="1" w:styleId="EmailStyle505">
    <w:name w:val="EmailStyle505"/>
    <w:qFormat/>
    <w:rPr>
      <w:rFonts w:ascii="Arial" w:hAnsi="Arial" w:cs="Arial"/>
      <w:color w:val="000000"/>
      <w:sz w:val="20"/>
    </w:rPr>
  </w:style>
  <w:style w:type="character" w:customStyle="1" w:styleId="EmailStyle507">
    <w:name w:val="EmailStyle507"/>
    <w:qFormat/>
    <w:rPr>
      <w:rFonts w:ascii="Arial" w:hAnsi="Arial" w:cs="Arial"/>
      <w:color w:val="000000"/>
      <w:sz w:val="20"/>
      <w:szCs w:val="20"/>
    </w:rPr>
  </w:style>
  <w:style w:type="character" w:customStyle="1" w:styleId="EmailStyle546">
    <w:name w:val="EmailStyle546"/>
    <w:qFormat/>
    <w:rPr>
      <w:rFonts w:ascii="Arial" w:hAnsi="Arial" w:cs="Arial"/>
      <w:color w:val="000000"/>
      <w:sz w:val="20"/>
    </w:rPr>
  </w:style>
  <w:style w:type="character" w:customStyle="1" w:styleId="EmailStyle547">
    <w:name w:val="EmailStyle547"/>
    <w:qFormat/>
    <w:rPr>
      <w:rFonts w:ascii="Arial" w:hAnsi="Arial" w:cs="Arial"/>
      <w:color w:val="000000"/>
      <w:sz w:val="20"/>
    </w:rPr>
  </w:style>
  <w:style w:type="character" w:customStyle="1" w:styleId="EmailStyle561">
    <w:name w:val="EmailStyle561"/>
    <w:qFormat/>
    <w:rPr>
      <w:rFonts w:ascii="Arial" w:hAnsi="Arial" w:cs="Arial"/>
      <w:color w:val="000000"/>
      <w:sz w:val="20"/>
    </w:rPr>
  </w:style>
  <w:style w:type="character" w:customStyle="1" w:styleId="EmailStyle562">
    <w:name w:val="EmailStyle562"/>
    <w:qFormat/>
    <w:rPr>
      <w:rFonts w:ascii="Arial" w:hAnsi="Arial" w:cs="Arial"/>
      <w:color w:val="000000"/>
      <w:sz w:val="20"/>
    </w:rPr>
  </w:style>
  <w:style w:type="character" w:customStyle="1" w:styleId="affffffff6">
    <w:name w:val="Подписи Знак"/>
    <w:qFormat/>
    <w:rPr>
      <w:rFonts w:ascii="Times New Roman" w:eastAsia="Times New Roman" w:hAnsi="Times New Roman" w:cs="Times New Roman"/>
      <w:sz w:val="28"/>
      <w:shd w:val="clear" w:color="auto" w:fill="FFFFFF"/>
      <w:lang w:val="x-none"/>
    </w:rPr>
  </w:style>
  <w:style w:type="character" w:customStyle="1" w:styleId="FontStyle234">
    <w:name w:val="Font Style234"/>
    <w:qFormat/>
    <w:rPr>
      <w:rFonts w:ascii="Times New Roman" w:hAnsi="Times New Roman" w:cs="Times New Roman"/>
      <w:sz w:val="16"/>
      <w:szCs w:val="16"/>
    </w:rPr>
  </w:style>
  <w:style w:type="character" w:customStyle="1" w:styleId="1230">
    <w:name w:val="абзац 12 Знак3 Знак"/>
    <w:qFormat/>
    <w:rPr>
      <w:rFonts w:ascii="Times New Roman" w:eastAsia="Times New Roman" w:hAnsi="Times New Roman" w:cs="Times New Roman"/>
      <w:sz w:val="24"/>
      <w:lang w:val="x-none"/>
    </w:rPr>
  </w:style>
  <w:style w:type="character" w:customStyle="1" w:styleId="FontStyle12">
    <w:name w:val="Font Style12"/>
    <w:qFormat/>
    <w:rPr>
      <w:rFonts w:ascii="Times New Roman" w:hAnsi="Times New Roman" w:cs="Times New Roman"/>
      <w:i/>
      <w:iCs/>
      <w:sz w:val="18"/>
      <w:szCs w:val="18"/>
    </w:rPr>
  </w:style>
  <w:style w:type="character" w:customStyle="1" w:styleId="190">
    <w:name w:val="Знак Знак19"/>
    <w:qFormat/>
    <w:rPr>
      <w:b/>
      <w:bCs/>
      <w:caps/>
      <w:sz w:val="24"/>
      <w:szCs w:val="24"/>
      <w:lang w:val="ru-RU" w:bidi="ar-SA"/>
    </w:rPr>
  </w:style>
  <w:style w:type="character" w:customStyle="1" w:styleId="180">
    <w:name w:val="Знак Знак18"/>
    <w:qFormat/>
    <w:rPr>
      <w:b/>
      <w:sz w:val="28"/>
      <w:lang w:val="en-US" w:bidi="ar-SA"/>
    </w:rPr>
  </w:style>
  <w:style w:type="character" w:customStyle="1" w:styleId="140">
    <w:name w:val="Знак Знак14"/>
    <w:qFormat/>
    <w:rPr>
      <w:sz w:val="24"/>
      <w:lang w:val="ru-RU" w:bidi="ar-SA"/>
    </w:rPr>
  </w:style>
  <w:style w:type="character" w:customStyle="1" w:styleId="101">
    <w:name w:val="Знак Знак10"/>
    <w:qFormat/>
    <w:rPr>
      <w:rFonts w:ascii="Tahoma" w:hAnsi="Tahoma" w:cs="Tahoma"/>
      <w:sz w:val="16"/>
      <w:szCs w:val="16"/>
      <w:lang w:val="ru-RU" w:bidi="ar-SA"/>
    </w:rPr>
  </w:style>
  <w:style w:type="character" w:customStyle="1" w:styleId="1fff1">
    <w:name w:val="Отчет заголовок 1 Знак"/>
    <w:qFormat/>
    <w:rPr>
      <w:rFonts w:ascii="Times New Roman" w:eastAsia="Times New Roman" w:hAnsi="Times New Roman" w:cs="Times New Roman"/>
      <w:b/>
      <w:sz w:val="28"/>
      <w:szCs w:val="28"/>
      <w:lang w:val="x-none"/>
    </w:rPr>
  </w:style>
  <w:style w:type="character" w:customStyle="1" w:styleId="2fc">
    <w:name w:val="Отчет заголовок 2 Знак"/>
    <w:qFormat/>
    <w:rPr>
      <w:rFonts w:ascii="Times New Roman" w:eastAsia="Times New Roman" w:hAnsi="Times New Roman" w:cs="Times New Roman"/>
      <w:b/>
      <w:sz w:val="28"/>
      <w:szCs w:val="28"/>
      <w:lang w:val="x-none"/>
    </w:rPr>
  </w:style>
  <w:style w:type="character" w:customStyle="1" w:styleId="3f4">
    <w:name w:val="Отчет заголовок 3 Знак"/>
    <w:qFormat/>
    <w:rPr>
      <w:rFonts w:ascii="Times New Roman" w:eastAsia="Times New Roman" w:hAnsi="Times New Roman" w:cs="Times New Roman"/>
      <w:b/>
      <w:sz w:val="28"/>
      <w:szCs w:val="28"/>
      <w:lang w:val="x-none"/>
    </w:rPr>
  </w:style>
  <w:style w:type="character" w:customStyle="1" w:styleId="47">
    <w:name w:val="Отчет заголовок 4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acao12">
    <w:name w:val="aacao 12 Знак"/>
    <w:qFormat/>
    <w:rPr>
      <w:sz w:val="24"/>
      <w:lang w:val="ru-RU" w:bidi="ar-SA"/>
    </w:rPr>
  </w:style>
  <w:style w:type="character" w:customStyle="1" w:styleId="N">
    <w:name w:val="таб. N Знак"/>
    <w:qFormat/>
    <w:rPr>
      <w:kern w:val="2"/>
      <w:sz w:val="24"/>
      <w:lang w:val="ru-RU" w:eastAsia="x-none" w:bidi="ar-SA"/>
    </w:rPr>
  </w:style>
  <w:style w:type="character" w:customStyle="1" w:styleId="1220">
    <w:name w:val="абзац 12 Знак Знак2"/>
    <w:qFormat/>
    <w:rPr>
      <w:kern w:val="2"/>
      <w:sz w:val="24"/>
      <w:lang w:val="ru-RU" w:bidi="ar-SA"/>
    </w:rPr>
  </w:style>
  <w:style w:type="character" w:customStyle="1" w:styleId="1211">
    <w:name w:val="абзац 12 Знак Знак1 Знак Знак Знак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314">
    <w:name w:val="Заголовок 3 Знак Знак Знак Знак Знак1"/>
    <w:qFormat/>
    <w:rPr>
      <w:b/>
      <w:sz w:val="24"/>
      <w:szCs w:val="24"/>
      <w:lang w:val="ru-RU" w:bidi="ar-SA"/>
    </w:rPr>
  </w:style>
  <w:style w:type="character" w:customStyle="1" w:styleId="1fff2">
    <w:name w:val="Стиль Основной текст + Первая строка:  1 Знак"/>
    <w:qFormat/>
    <w:rPr>
      <w:sz w:val="24"/>
      <w:szCs w:val="24"/>
      <w:lang w:val="ru-RU" w:bidi="ar-SA"/>
    </w:rPr>
  </w:style>
  <w:style w:type="character" w:customStyle="1" w:styleId="12110">
    <w:name w:val="абзац 12 Знак Знак1 Знак1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1212">
    <w:name w:val="абзац 12 Знак Знак1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12111">
    <w:name w:val="абзац 12 Знак1 Знак1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1213">
    <w:name w:val="абзац 12 Знак1 Знак"/>
    <w:qFormat/>
    <w:rPr>
      <w:sz w:val="24"/>
      <w:lang w:val="ru-RU" w:bidi="ar-SA"/>
    </w:rPr>
  </w:style>
  <w:style w:type="character" w:customStyle="1" w:styleId="2112112OGHeading211111H22112112">
    <w:name w:val="Заголовок 2;1.1. Заголовок 2;1.1. Çàãîëîâîê 2;OG Heading 2;§1.1;111;H2;Заголовок 2 Знак;1.1. Заголовок 2 Знак;1.1. Çàãîëîâîê 2 Знак Знак"/>
    <w:qFormat/>
    <w:rPr>
      <w:rFonts w:ascii="Times New Roman CYR" w:hAnsi="Times New Roman CYR" w:cs="Times New Roman CYR"/>
      <w:b/>
      <w:sz w:val="24"/>
      <w:lang w:val="ru-RU" w:eastAsia="x-none" w:bidi="ar-SA"/>
    </w:rPr>
  </w:style>
  <w:style w:type="character" w:customStyle="1" w:styleId="affffffff7">
    <w:name w:val="Название объекта Знак Знак Знак"/>
    <w:qFormat/>
    <w:rPr>
      <w:b/>
      <w:sz w:val="24"/>
      <w:lang w:val="ru-RU" w:bidi="ar-SA"/>
    </w:rPr>
  </w:style>
  <w:style w:type="character" w:customStyle="1" w:styleId="1221">
    <w:name w:val="абзац 12 Знак2 Знак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affffffff8">
    <w:name w:val="таб. текст Знак Знак"/>
    <w:qFormat/>
  </w:style>
  <w:style w:type="character" w:customStyle="1" w:styleId="aacao120">
    <w:name w:val="aacao 12 Знак Знак"/>
    <w:qFormat/>
    <w:rPr>
      <w:rFonts w:ascii="Times New Roman CYR" w:hAnsi="Times New Roman CYR" w:cs="Times New Roman CYR"/>
      <w:sz w:val="24"/>
      <w:szCs w:val="24"/>
      <w:lang w:val="ru-RU" w:bidi="ar-SA"/>
    </w:rPr>
  </w:style>
  <w:style w:type="character" w:customStyle="1" w:styleId="a12">
    <w:name w:val="aбзац 12 Знак"/>
    <w:qFormat/>
    <w:rPr>
      <w:sz w:val="24"/>
      <w:lang w:val="ru-RU" w:bidi="ar-SA"/>
    </w:rPr>
  </w:style>
  <w:style w:type="character" w:customStyle="1" w:styleId="affffffff9">
    <w:name w:val="Заголовок без номера Знак"/>
    <w:qFormat/>
    <w:rPr>
      <w:rFonts w:ascii="Courier New" w:hAnsi="Courier New" w:cs="Courier New"/>
      <w:b/>
      <w:caps/>
      <w:sz w:val="24"/>
      <w:szCs w:val="21"/>
      <w:lang w:val="ru-RU" w:bidi="ar-SA"/>
    </w:rPr>
  </w:style>
  <w:style w:type="character" w:customStyle="1" w:styleId="affffffffa">
    <w:name w:val="Базовая сноска Знак"/>
    <w:qFormat/>
    <w:rPr>
      <w:rFonts w:ascii="Courier New" w:eastAsia="Times New Roman" w:hAnsi="Courier New" w:cs="Courier New"/>
      <w:sz w:val="24"/>
      <w:lang w:val="x-none"/>
    </w:rPr>
  </w:style>
  <w:style w:type="character" w:customStyle="1" w:styleId="affffffffb">
    <w:name w:val="Маркированный список Знак"/>
    <w:link w:val="affffffffc"/>
    <w:qFormat/>
    <w:rPr>
      <w:rFonts w:ascii="Times New Roman" w:eastAsia="Times New Roman" w:hAnsi="Times New Roman" w:cs="Times New Roman"/>
      <w:b/>
      <w:bCs/>
      <w:i/>
      <w:color w:val="000000"/>
      <w:sz w:val="23"/>
      <w:szCs w:val="23"/>
      <w:lang w:bidi="en-US"/>
    </w:rPr>
  </w:style>
  <w:style w:type="character" w:customStyle="1" w:styleId="12Char">
    <w:name w:val="абзац 12 Char"/>
    <w:qFormat/>
    <w:rPr>
      <w:rFonts w:cs="Times New Roman"/>
      <w:sz w:val="24"/>
      <w:lang w:val="ru-RU" w:bidi="ar-SA"/>
    </w:rPr>
  </w:style>
  <w:style w:type="character" w:styleId="affffffffd">
    <w:name w:val="Subtle Reference"/>
    <w:qFormat/>
    <w:rPr>
      <w:smallCaps/>
      <w:color w:val="C0504D"/>
      <w:u w:val="single"/>
    </w:rPr>
  </w:style>
  <w:style w:type="character" w:customStyle="1" w:styleId="FontStyle250">
    <w:name w:val="Font Style250"/>
    <w:qFormat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48">
    <w:name w:val="Font Style24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1">
    <w:name w:val="Font Style251"/>
    <w:qFormat/>
    <w:rPr>
      <w:rFonts w:ascii="Times New Roman" w:hAnsi="Times New Roman" w:cs="Times New Roman"/>
      <w:sz w:val="20"/>
      <w:szCs w:val="20"/>
    </w:rPr>
  </w:style>
  <w:style w:type="character" w:customStyle="1" w:styleId="FontStyle243">
    <w:name w:val="Font Style243"/>
    <w:qFormat/>
    <w:rPr>
      <w:rFonts w:ascii="Times New Roman" w:hAnsi="Times New Roman" w:cs="Times New Roman"/>
      <w:sz w:val="20"/>
      <w:szCs w:val="20"/>
    </w:rPr>
  </w:style>
  <w:style w:type="character" w:customStyle="1" w:styleId="FontStyle244">
    <w:name w:val="Font Style244"/>
    <w:qFormat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91">
    <w:name w:val="Font Style191"/>
    <w:qFormat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2">
    <w:name w:val="Font Style192"/>
    <w:qFormat/>
    <w:rPr>
      <w:rFonts w:ascii="Times New Roman" w:hAnsi="Times New Roman" w:cs="Times New Roman"/>
      <w:b/>
      <w:bCs/>
      <w:sz w:val="42"/>
      <w:szCs w:val="42"/>
    </w:rPr>
  </w:style>
  <w:style w:type="character" w:customStyle="1" w:styleId="FontStyle193">
    <w:name w:val="Font Style193"/>
    <w:qFormat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94">
    <w:name w:val="Font Style194"/>
    <w:qFormat/>
    <w:rPr>
      <w:rFonts w:ascii="Arial" w:hAnsi="Arial" w:cs="Arial"/>
      <w:spacing w:val="-20"/>
      <w:sz w:val="20"/>
      <w:szCs w:val="20"/>
    </w:rPr>
  </w:style>
  <w:style w:type="character" w:customStyle="1" w:styleId="FontStyle195">
    <w:name w:val="Font Style195"/>
    <w:qFormat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96">
    <w:name w:val="Font Style196"/>
    <w:qFormat/>
    <w:rPr>
      <w:rFonts w:ascii="Constantia" w:hAnsi="Constantia" w:cs="Constantia"/>
      <w:b/>
      <w:bCs/>
      <w:smallCaps/>
      <w:spacing w:val="30"/>
      <w:sz w:val="14"/>
      <w:szCs w:val="14"/>
    </w:rPr>
  </w:style>
  <w:style w:type="character" w:customStyle="1" w:styleId="FontStyle197">
    <w:name w:val="Font Style197"/>
    <w:qFormat/>
    <w:rPr>
      <w:rFonts w:ascii="Times New Roman" w:hAnsi="Times New Roman" w:cs="Times New Roman"/>
      <w:sz w:val="14"/>
      <w:szCs w:val="14"/>
    </w:rPr>
  </w:style>
  <w:style w:type="character" w:customStyle="1" w:styleId="FontStyle198">
    <w:name w:val="Font Style198"/>
    <w:qFormat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99">
    <w:name w:val="Font Style199"/>
    <w:qFormat/>
    <w:rPr>
      <w:rFonts w:ascii="Impact" w:hAnsi="Impact" w:cs="Impact"/>
      <w:sz w:val="20"/>
      <w:szCs w:val="20"/>
    </w:rPr>
  </w:style>
  <w:style w:type="character" w:customStyle="1" w:styleId="FontStyle200">
    <w:name w:val="Font Style200"/>
    <w:qFormat/>
    <w:rPr>
      <w:rFonts w:ascii="Cambria" w:hAnsi="Cambria" w:cs="Cambria"/>
      <w:sz w:val="12"/>
      <w:szCs w:val="12"/>
    </w:rPr>
  </w:style>
  <w:style w:type="character" w:customStyle="1" w:styleId="FontStyle201">
    <w:name w:val="Font Style201"/>
    <w:qFormat/>
    <w:rPr>
      <w:rFonts w:ascii="Times New Roman" w:hAnsi="Times New Roman" w:cs="Times New Roman"/>
      <w:sz w:val="18"/>
      <w:szCs w:val="18"/>
    </w:rPr>
  </w:style>
  <w:style w:type="character" w:customStyle="1" w:styleId="FontStyle202">
    <w:name w:val="Font Style202"/>
    <w:qFormat/>
    <w:rPr>
      <w:rFonts w:ascii="Arial" w:hAnsi="Arial" w:cs="Arial"/>
      <w:b/>
      <w:bCs/>
      <w:sz w:val="12"/>
      <w:szCs w:val="12"/>
    </w:rPr>
  </w:style>
  <w:style w:type="character" w:customStyle="1" w:styleId="FontStyle203">
    <w:name w:val="Font Style203"/>
    <w:qFormat/>
    <w:rPr>
      <w:rFonts w:ascii="Arial" w:hAnsi="Arial" w:cs="Arial"/>
      <w:sz w:val="12"/>
      <w:szCs w:val="12"/>
    </w:rPr>
  </w:style>
  <w:style w:type="character" w:customStyle="1" w:styleId="FontStyle204">
    <w:name w:val="Font Style204"/>
    <w:qFormat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05">
    <w:name w:val="Font Style205"/>
    <w:qFormat/>
    <w:rPr>
      <w:rFonts w:ascii="Arial" w:hAnsi="Arial" w:cs="Arial"/>
      <w:b/>
      <w:bCs/>
      <w:sz w:val="14"/>
      <w:szCs w:val="14"/>
    </w:rPr>
  </w:style>
  <w:style w:type="character" w:customStyle="1" w:styleId="FontStyle206">
    <w:name w:val="Font Style206"/>
    <w:qFormat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7">
    <w:name w:val="Font Style20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8">
    <w:name w:val="Font Style208"/>
    <w:qFormat/>
    <w:rPr>
      <w:rFonts w:ascii="Times New Roman" w:hAnsi="Times New Roman" w:cs="Times New Roman"/>
      <w:sz w:val="20"/>
      <w:szCs w:val="20"/>
    </w:rPr>
  </w:style>
  <w:style w:type="character" w:customStyle="1" w:styleId="FontStyle209">
    <w:name w:val="Font Style20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0">
    <w:name w:val="Font Style210"/>
    <w:qFormat/>
    <w:rPr>
      <w:rFonts w:ascii="Times New Roman" w:hAnsi="Times New Roman" w:cs="Times New Roman"/>
      <w:sz w:val="12"/>
      <w:szCs w:val="12"/>
    </w:rPr>
  </w:style>
  <w:style w:type="character" w:customStyle="1" w:styleId="FontStyle211">
    <w:name w:val="Font Style211"/>
    <w:qFormat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12">
    <w:name w:val="Font Style212"/>
    <w:qFormat/>
    <w:rPr>
      <w:rFonts w:ascii="Times New Roman" w:hAnsi="Times New Roman" w:cs="Times New Roman"/>
      <w:sz w:val="14"/>
      <w:szCs w:val="14"/>
    </w:rPr>
  </w:style>
  <w:style w:type="character" w:customStyle="1" w:styleId="FontStyle213">
    <w:name w:val="Font Style213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4">
    <w:name w:val="Font Style214"/>
    <w:qFormat/>
    <w:rPr>
      <w:rFonts w:ascii="Times New Roman" w:hAnsi="Times New Roman" w:cs="Times New Roman"/>
      <w:sz w:val="18"/>
      <w:szCs w:val="18"/>
    </w:rPr>
  </w:style>
  <w:style w:type="character" w:customStyle="1" w:styleId="FontStyle215">
    <w:name w:val="Font Style215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6">
    <w:name w:val="Font Style216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7">
    <w:name w:val="Font Style217"/>
    <w:qFormat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qFormat/>
    <w:rPr>
      <w:rFonts w:ascii="Times New Roman" w:hAnsi="Times New Roman" w:cs="Times New Roman"/>
      <w:sz w:val="18"/>
      <w:szCs w:val="18"/>
    </w:rPr>
  </w:style>
  <w:style w:type="character" w:customStyle="1" w:styleId="FontStyle219">
    <w:name w:val="Font Style219"/>
    <w:qFormat/>
    <w:rPr>
      <w:rFonts w:ascii="Calibri" w:hAnsi="Calibri" w:cs="Calibri"/>
      <w:sz w:val="18"/>
      <w:szCs w:val="18"/>
    </w:rPr>
  </w:style>
  <w:style w:type="character" w:customStyle="1" w:styleId="FontStyle220">
    <w:name w:val="Font Style220"/>
    <w:qFormat/>
    <w:rPr>
      <w:rFonts w:ascii="Times New Roman" w:hAnsi="Times New Roman" w:cs="Times New Roman"/>
      <w:sz w:val="22"/>
      <w:szCs w:val="22"/>
    </w:rPr>
  </w:style>
  <w:style w:type="character" w:customStyle="1" w:styleId="FontStyle221">
    <w:name w:val="Font Style221"/>
    <w:qFormat/>
    <w:rPr>
      <w:rFonts w:ascii="Times New Roman" w:hAnsi="Times New Roman" w:cs="Times New Roman"/>
      <w:sz w:val="14"/>
      <w:szCs w:val="14"/>
    </w:rPr>
  </w:style>
  <w:style w:type="character" w:customStyle="1" w:styleId="FontStyle222">
    <w:name w:val="Font Style222"/>
    <w:qFormat/>
    <w:rPr>
      <w:rFonts w:ascii="Courier New" w:hAnsi="Courier New" w:cs="Courier New"/>
      <w:b/>
      <w:bCs/>
      <w:i/>
      <w:iCs/>
      <w:sz w:val="14"/>
      <w:szCs w:val="14"/>
    </w:rPr>
  </w:style>
  <w:style w:type="character" w:customStyle="1" w:styleId="FontStyle223">
    <w:name w:val="Font Style223"/>
    <w:qFormat/>
    <w:rPr>
      <w:rFonts w:ascii="Arial" w:hAnsi="Arial" w:cs="Arial"/>
      <w:sz w:val="14"/>
      <w:szCs w:val="14"/>
    </w:rPr>
  </w:style>
  <w:style w:type="character" w:customStyle="1" w:styleId="FontStyle224">
    <w:name w:val="Font Style224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25">
    <w:name w:val="Font Style225"/>
    <w:qFormat/>
    <w:rPr>
      <w:rFonts w:ascii="Franklin Gothic Medium Cond" w:hAnsi="Franklin Gothic Medium Cond" w:cs="Franklin Gothic Medium Cond"/>
      <w:b/>
      <w:bCs/>
      <w:i/>
      <w:iCs/>
      <w:sz w:val="20"/>
      <w:szCs w:val="20"/>
    </w:rPr>
  </w:style>
  <w:style w:type="character" w:customStyle="1" w:styleId="FontStyle226">
    <w:name w:val="Font Style226"/>
    <w:qFormat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27">
    <w:name w:val="Font Style227"/>
    <w:qFormat/>
    <w:rPr>
      <w:rFonts w:ascii="Courier New" w:hAnsi="Courier New" w:cs="Courier New"/>
      <w:sz w:val="44"/>
      <w:szCs w:val="44"/>
    </w:rPr>
  </w:style>
  <w:style w:type="character" w:customStyle="1" w:styleId="FontStyle228">
    <w:name w:val="Font Style228"/>
    <w:qFormat/>
    <w:rPr>
      <w:rFonts w:ascii="Arial" w:hAnsi="Arial" w:cs="Arial"/>
      <w:smallCaps/>
      <w:sz w:val="10"/>
      <w:szCs w:val="10"/>
    </w:rPr>
  </w:style>
  <w:style w:type="character" w:customStyle="1" w:styleId="FontStyle229">
    <w:name w:val="Font Style229"/>
    <w:qFormat/>
    <w:rPr>
      <w:rFonts w:ascii="Arial" w:hAnsi="Arial" w:cs="Arial"/>
      <w:b/>
      <w:bCs/>
      <w:sz w:val="10"/>
      <w:szCs w:val="10"/>
    </w:rPr>
  </w:style>
  <w:style w:type="character" w:customStyle="1" w:styleId="FontStyle230">
    <w:name w:val="Font Style230"/>
    <w:qFormat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1">
    <w:name w:val="Font Style231"/>
    <w:qFormat/>
    <w:rPr>
      <w:rFonts w:ascii="Times New Roman" w:hAnsi="Times New Roman" w:cs="Times New Roman"/>
      <w:i/>
      <w:iCs/>
      <w:spacing w:val="-10"/>
      <w:sz w:val="36"/>
      <w:szCs w:val="36"/>
    </w:rPr>
  </w:style>
  <w:style w:type="character" w:customStyle="1" w:styleId="FontStyle232">
    <w:name w:val="Font Style232"/>
    <w:qFormat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33">
    <w:name w:val="Font Style233"/>
    <w:qFormat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35">
    <w:name w:val="Font Style235"/>
    <w:qFormat/>
    <w:rPr>
      <w:rFonts w:ascii="Times New Roman" w:hAnsi="Times New Roman" w:cs="Times New Roman"/>
      <w:b/>
      <w:bCs/>
      <w:spacing w:val="-60"/>
      <w:sz w:val="184"/>
      <w:szCs w:val="184"/>
    </w:rPr>
  </w:style>
  <w:style w:type="character" w:customStyle="1" w:styleId="FontStyle236">
    <w:name w:val="Font Style236"/>
    <w:qFormat/>
    <w:rPr>
      <w:rFonts w:ascii="Arial" w:hAnsi="Arial" w:cs="Arial"/>
      <w:b/>
      <w:bCs/>
      <w:sz w:val="194"/>
      <w:szCs w:val="194"/>
    </w:rPr>
  </w:style>
  <w:style w:type="character" w:customStyle="1" w:styleId="FontStyle237">
    <w:name w:val="Font Style237"/>
    <w:qFormat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238">
    <w:name w:val="Font Style238"/>
    <w:qFormat/>
    <w:rPr>
      <w:rFonts w:ascii="Arial Narrow" w:hAnsi="Arial Narrow" w:cs="Arial Narrow"/>
      <w:sz w:val="18"/>
      <w:szCs w:val="18"/>
    </w:rPr>
  </w:style>
  <w:style w:type="character" w:customStyle="1" w:styleId="FontStyle241">
    <w:name w:val="Font Style241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2">
    <w:name w:val="Font Style242"/>
    <w:qFormat/>
    <w:rPr>
      <w:rFonts w:ascii="Times New Roman" w:hAnsi="Times New Roman" w:cs="Times New Roman"/>
      <w:sz w:val="20"/>
      <w:szCs w:val="20"/>
    </w:rPr>
  </w:style>
  <w:style w:type="character" w:customStyle="1" w:styleId="FontStyle240">
    <w:name w:val="Font Style240"/>
    <w:qFormat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5">
    <w:name w:val="Font Style35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5">
    <w:name w:val="Font Style45"/>
    <w:qFormat/>
    <w:rPr>
      <w:rFonts w:ascii="Franklin Gothic Book" w:hAnsi="Franklin Gothic Book" w:cs="Franklin Gothic Book"/>
      <w:sz w:val="20"/>
      <w:szCs w:val="20"/>
    </w:rPr>
  </w:style>
  <w:style w:type="character" w:customStyle="1" w:styleId="1fff3">
    <w:name w:val="Заголовок без номера Знак1"/>
    <w:qFormat/>
    <w:rPr>
      <w:rFonts w:ascii="Times New Roman" w:eastAsia="Times New Roman" w:hAnsi="Times New Roman" w:cs="Times New Roman"/>
      <w:b/>
      <w:caps/>
      <w:sz w:val="24"/>
      <w:lang w:val="x-none"/>
    </w:rPr>
  </w:style>
  <w:style w:type="character" w:customStyle="1" w:styleId="2fd">
    <w:name w:val="Маркированный список 2 Знак"/>
    <w:qFormat/>
    <w:rPr>
      <w:rFonts w:ascii="Times New Roman" w:eastAsia="Times New Roman" w:hAnsi="Times New Roman" w:cs="Times New Roman"/>
      <w:lang w:val="x-none"/>
    </w:rPr>
  </w:style>
  <w:style w:type="character" w:customStyle="1" w:styleId="IG19">
    <w:name w:val="Маркированный_с_количеством_IG Знак1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1fff4">
    <w:name w:val="М. список 1 Знак"/>
    <w:qFormat/>
    <w:rPr>
      <w:rFonts w:ascii="Times New Roman" w:eastAsia="Times New Roman" w:hAnsi="Times New Roman" w:cs="Times New Roman"/>
      <w:sz w:val="24"/>
      <w:lang w:val="x-none"/>
    </w:rPr>
  </w:style>
  <w:style w:type="character" w:customStyle="1" w:styleId="124">
    <w:name w:val="Стиль 12 пт"/>
    <w:qFormat/>
    <w:rPr>
      <w:sz w:val="24"/>
    </w:rPr>
  </w:style>
  <w:style w:type="character" w:customStyle="1" w:styleId="toctoggle">
    <w:name w:val="toctoggle"/>
    <w:qFormat/>
  </w:style>
  <w:style w:type="character" w:customStyle="1" w:styleId="tocnumber">
    <w:name w:val="tocnumber"/>
    <w:qFormat/>
  </w:style>
  <w:style w:type="character" w:customStyle="1" w:styleId="toctext">
    <w:name w:val="toctext"/>
    <w:qFormat/>
  </w:style>
  <w:style w:type="character" w:customStyle="1" w:styleId="Caaieiaieaeiac">
    <w:name w:val="Caaieiaie aei?ac Знак"/>
    <w:qFormat/>
    <w:rPr>
      <w:rFonts w:ascii="Times New Roman" w:hAnsi="Times New Roman" w:cs="Times New Roman"/>
      <w:i/>
      <w:iCs/>
      <w:kern w:val="2"/>
      <w:sz w:val="24"/>
      <w:szCs w:val="24"/>
      <w:u w:val="single"/>
    </w:rPr>
  </w:style>
  <w:style w:type="character" w:customStyle="1" w:styleId="131">
    <w:name w:val="Знак Знак13"/>
    <w:qFormat/>
    <w:rPr>
      <w:rFonts w:ascii="Arial" w:hAnsi="Arial" w:cs="Arial"/>
      <w:i/>
      <w:iCs/>
      <w:color w:val="000000"/>
      <w:sz w:val="24"/>
      <w:szCs w:val="24"/>
    </w:rPr>
  </w:style>
  <w:style w:type="character" w:customStyle="1" w:styleId="2fe">
    <w:name w:val="Обычный отступ Знак2 Знак"/>
    <w:qFormat/>
    <w:rPr>
      <w:rFonts w:ascii="Arial" w:hAnsi="Arial" w:cs="Arial"/>
    </w:rPr>
  </w:style>
  <w:style w:type="character" w:customStyle="1" w:styleId="affffffffe">
    <w:name w:val="абзац Д Знак"/>
    <w:qFormat/>
  </w:style>
  <w:style w:type="character" w:customStyle="1" w:styleId="afffffffff">
    <w:name w:val="Имя_табл Знак"/>
    <w:qFormat/>
    <w:rPr>
      <w:rFonts w:ascii="Wingdings (L$)" w:hAnsi="Wingdings (L$)" w:cs="Wingdings (L$)"/>
      <w:b/>
      <w:bCs/>
      <w:i/>
      <w:iCs/>
    </w:rPr>
  </w:style>
  <w:style w:type="character" w:customStyle="1" w:styleId="FontStyle70">
    <w:name w:val="Font Style70"/>
    <w:qFormat/>
    <w:rPr>
      <w:rFonts w:ascii="Bookman Old Style" w:hAnsi="Bookman Old Style" w:cs="Bookman Old Style"/>
      <w:i/>
      <w:iCs/>
      <w:spacing w:val="10"/>
      <w:sz w:val="16"/>
      <w:szCs w:val="16"/>
    </w:rPr>
  </w:style>
  <w:style w:type="character" w:customStyle="1" w:styleId="FontStyle84">
    <w:name w:val="Font Style84"/>
    <w:qFormat/>
    <w:rPr>
      <w:rFonts w:ascii="Bookman Old Style" w:hAnsi="Bookman Old Style" w:cs="Bookman Old Style"/>
      <w:b/>
      <w:bCs/>
      <w:spacing w:val="-10"/>
      <w:sz w:val="18"/>
      <w:szCs w:val="18"/>
    </w:rPr>
  </w:style>
  <w:style w:type="character" w:customStyle="1" w:styleId="FontStyle87">
    <w:name w:val="Font Style87"/>
    <w:qFormat/>
    <w:rPr>
      <w:rFonts w:ascii="Bookman Old Style" w:hAnsi="Bookman Old Style" w:cs="Bookman Old Style"/>
      <w:sz w:val="16"/>
      <w:szCs w:val="16"/>
    </w:rPr>
  </w:style>
  <w:style w:type="character" w:customStyle="1" w:styleId="TableCaption3">
    <w:name w:val="Table Caption Знак3"/>
    <w:qFormat/>
    <w:rPr>
      <w:rFonts w:ascii="Arial" w:eastAsia="Times New Roman" w:hAnsi="Arial" w:cs="Arial"/>
      <w:b/>
      <w:kern w:val="2"/>
      <w:lang w:val="x-none"/>
    </w:rPr>
  </w:style>
  <w:style w:type="character" w:customStyle="1" w:styleId="st">
    <w:name w:val="st"/>
    <w:qFormat/>
  </w:style>
  <w:style w:type="character" w:customStyle="1" w:styleId="113">
    <w:name w:val="Знак Знак Знак Знак11"/>
    <w:qFormat/>
    <w:rPr>
      <w:rFonts w:ascii="Arial" w:hAnsi="Arial" w:cs="Arial"/>
      <w:b/>
      <w:bCs/>
      <w:caps/>
      <w:kern w:val="2"/>
      <w:sz w:val="28"/>
      <w:szCs w:val="28"/>
      <w:lang w:val="ru-RU" w:bidi="ar-SA"/>
    </w:rPr>
  </w:style>
  <w:style w:type="character" w:customStyle="1" w:styleId="410">
    <w:name w:val="Знак41"/>
    <w:qFormat/>
    <w:rPr>
      <w:rFonts w:ascii="Arial" w:hAnsi="Arial" w:cs="Arial"/>
      <w:b/>
      <w:bCs/>
      <w:caps/>
      <w:kern w:val="2"/>
      <w:sz w:val="28"/>
      <w:szCs w:val="28"/>
      <w:lang w:val="ru-RU" w:bidi="ar-SA"/>
    </w:rPr>
  </w:style>
  <w:style w:type="character" w:customStyle="1" w:styleId="315">
    <w:name w:val="Знак31"/>
    <w:qFormat/>
    <w:rPr>
      <w:b/>
      <w:bCs/>
      <w:caps/>
      <w:sz w:val="24"/>
      <w:lang w:val="ru-RU" w:eastAsia="x-none" w:bidi="ar-SA"/>
    </w:rPr>
  </w:style>
  <w:style w:type="character" w:customStyle="1" w:styleId="114">
    <w:name w:val="Знак Знак Знак11"/>
    <w:qFormat/>
    <w:rPr>
      <w:bCs/>
      <w:caps/>
      <w:color w:val="000000"/>
      <w:sz w:val="24"/>
      <w:szCs w:val="24"/>
      <w:lang w:val="ru-RU" w:eastAsia="x-none" w:bidi="ar-SA"/>
    </w:rPr>
  </w:style>
  <w:style w:type="character" w:customStyle="1" w:styleId="411">
    <w:name w:val="Знак Знак41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214">
    <w:name w:val="Знак Знак121"/>
    <w:qFormat/>
    <w:rPr>
      <w:sz w:val="16"/>
      <w:szCs w:val="16"/>
    </w:rPr>
  </w:style>
  <w:style w:type="character" w:customStyle="1" w:styleId="261">
    <w:name w:val="Знак Знак261"/>
    <w:qFormat/>
    <w:rPr>
      <w:rFonts w:ascii="Arial" w:hAnsi="Arial" w:cs="Arial"/>
      <w:b/>
      <w:bCs/>
      <w:sz w:val="24"/>
      <w:szCs w:val="24"/>
    </w:rPr>
  </w:style>
  <w:style w:type="character" w:customStyle="1" w:styleId="316">
    <w:name w:val="Знак Знак31"/>
    <w:qFormat/>
    <w:rPr>
      <w:rFonts w:ascii="Courier New" w:hAnsi="Courier New" w:cs="Courier New"/>
      <w:sz w:val="24"/>
      <w:lang w:val="ru-RU" w:bidi="ar-SA"/>
    </w:rPr>
  </w:style>
  <w:style w:type="character" w:customStyle="1" w:styleId="610">
    <w:name w:val="Знак Знак61"/>
    <w:qFormat/>
    <w:rPr>
      <w:rFonts w:ascii="Courier New" w:hAnsi="Courier New" w:cs="Courier New"/>
      <w:sz w:val="24"/>
      <w:lang w:val="ru-RU" w:bidi="ar-SA"/>
    </w:rPr>
  </w:style>
  <w:style w:type="character" w:customStyle="1" w:styleId="711">
    <w:name w:val="Знак Знак71"/>
    <w:qFormat/>
    <w:rPr>
      <w:rFonts w:ascii="Courier New" w:hAnsi="Courier New" w:cs="Courier New"/>
      <w:sz w:val="24"/>
      <w:lang w:val="ru-RU" w:bidi="ar-SA"/>
    </w:rPr>
  </w:style>
  <w:style w:type="character" w:customStyle="1" w:styleId="510">
    <w:name w:val="Знак Знак51"/>
    <w:qFormat/>
    <w:rPr>
      <w:lang w:val="ru-RU" w:bidi="ar-SA"/>
    </w:rPr>
  </w:style>
  <w:style w:type="character" w:customStyle="1" w:styleId="1fff5">
    <w:name w:val="Заголовок Знак1"/>
    <w:uiPriority w:val="10"/>
    <w:qFormat/>
    <w:rsid w:val="006F720C"/>
    <w:rPr>
      <w:rFonts w:ascii="Calibri Light" w:eastAsia="Times New Roman" w:hAnsi="Calibri Light" w:cs="Times New Roman"/>
      <w:b/>
      <w:bCs/>
      <w:kern w:val="2"/>
      <w:sz w:val="32"/>
      <w:szCs w:val="32"/>
      <w:lang w:eastAsia="zh-CN"/>
    </w:rPr>
  </w:style>
  <w:style w:type="character" w:customStyle="1" w:styleId="2ff">
    <w:name w:val="Текст примечания Знак2"/>
    <w:uiPriority w:val="99"/>
    <w:semiHidden/>
    <w:qFormat/>
    <w:rsid w:val="006F720C"/>
    <w:rPr>
      <w:rFonts w:ascii="Calibri" w:eastAsia="Calibri" w:hAnsi="Calibri"/>
      <w:lang w:eastAsia="zh-CN"/>
    </w:rPr>
  </w:style>
  <w:style w:type="character" w:customStyle="1" w:styleId="221">
    <w:name w:val="Основной текст 2 Знак2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222">
    <w:name w:val="Основной текст с отступом 2 Знак2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321">
    <w:name w:val="Основной текст 3 Знак2"/>
    <w:uiPriority w:val="99"/>
    <w:semiHidden/>
    <w:qFormat/>
    <w:rsid w:val="006F720C"/>
    <w:rPr>
      <w:rFonts w:ascii="Calibri" w:eastAsia="Calibri" w:hAnsi="Calibri"/>
      <w:sz w:val="16"/>
      <w:szCs w:val="16"/>
      <w:lang w:eastAsia="zh-CN"/>
    </w:rPr>
  </w:style>
  <w:style w:type="character" w:customStyle="1" w:styleId="322">
    <w:name w:val="Основной текст с отступом 3 Знак2"/>
    <w:uiPriority w:val="99"/>
    <w:semiHidden/>
    <w:qFormat/>
    <w:rsid w:val="006F720C"/>
    <w:rPr>
      <w:rFonts w:ascii="Calibri" w:eastAsia="Calibri" w:hAnsi="Calibri"/>
      <w:sz w:val="16"/>
      <w:szCs w:val="16"/>
      <w:lang w:eastAsia="zh-CN"/>
    </w:rPr>
  </w:style>
  <w:style w:type="character" w:customStyle="1" w:styleId="2ff0">
    <w:name w:val="Схема документа Знак2"/>
    <w:uiPriority w:val="99"/>
    <w:semiHidden/>
    <w:qFormat/>
    <w:rsid w:val="006F720C"/>
    <w:rPr>
      <w:rFonts w:ascii="Segoe UI" w:eastAsia="Calibri" w:hAnsi="Segoe UI" w:cs="Segoe UI"/>
      <w:sz w:val="16"/>
      <w:szCs w:val="16"/>
      <w:lang w:eastAsia="zh-CN"/>
    </w:rPr>
  </w:style>
  <w:style w:type="character" w:styleId="afffffffff0">
    <w:name w:val="annotation reference"/>
    <w:uiPriority w:val="99"/>
    <w:qFormat/>
    <w:rsid w:val="006F720C"/>
    <w:rPr>
      <w:sz w:val="16"/>
      <w:szCs w:val="16"/>
    </w:rPr>
  </w:style>
  <w:style w:type="character" w:customStyle="1" w:styleId="afffff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F720C"/>
    <w:rPr>
      <w:vertAlign w:val="superscript"/>
    </w:rPr>
  </w:style>
  <w:style w:type="character" w:customStyle="1" w:styleId="afffff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6F720C"/>
    <w:rPr>
      <w:vertAlign w:val="superscript"/>
    </w:rPr>
  </w:style>
  <w:style w:type="character" w:customStyle="1" w:styleId="48">
    <w:name w:val="Основной текст Знак4"/>
    <w:link w:val="afffffffff3"/>
    <w:uiPriority w:val="99"/>
    <w:qFormat/>
    <w:rsid w:val="006F720C"/>
    <w:rPr>
      <w:rFonts w:eastAsia="Arial"/>
      <w:sz w:val="28"/>
      <w:lang w:eastAsia="zh-CN"/>
    </w:rPr>
  </w:style>
  <w:style w:type="character" w:customStyle="1" w:styleId="2ff1">
    <w:name w:val="Красная строка Знак2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2ff2">
    <w:name w:val="Текст Знак2"/>
    <w:uiPriority w:val="99"/>
    <w:semiHidden/>
    <w:qFormat/>
    <w:rsid w:val="006F720C"/>
    <w:rPr>
      <w:rFonts w:ascii="Courier New" w:eastAsia="Calibri" w:hAnsi="Courier New" w:cs="Courier New"/>
      <w:lang w:eastAsia="zh-CN"/>
    </w:rPr>
  </w:style>
  <w:style w:type="character" w:customStyle="1" w:styleId="3f5">
    <w:name w:val="Основной текст с отступом Знак3"/>
    <w:link w:val="afffffffff4"/>
    <w:qFormat/>
    <w:rsid w:val="006F720C"/>
    <w:rPr>
      <w:lang w:val="x-none" w:eastAsia="zh-CN"/>
    </w:rPr>
  </w:style>
  <w:style w:type="character" w:customStyle="1" w:styleId="223">
    <w:name w:val="Красная строка 2 Знак2"/>
    <w:uiPriority w:val="99"/>
    <w:semiHidden/>
    <w:qFormat/>
    <w:rsid w:val="006F720C"/>
    <w:rPr>
      <w:rFonts w:ascii="Calibri" w:eastAsia="Calibri" w:hAnsi="Calibri"/>
      <w:sz w:val="22"/>
      <w:szCs w:val="22"/>
      <w:lang w:val="x-none" w:eastAsia="zh-CN"/>
    </w:rPr>
  </w:style>
  <w:style w:type="character" w:customStyle="1" w:styleId="1fff6">
    <w:name w:val="Дата Знак1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1fff7">
    <w:name w:val="Приветствие Знак1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1fff8">
    <w:name w:val="Текст макроса Знак1"/>
    <w:uiPriority w:val="99"/>
    <w:semiHidden/>
    <w:qFormat/>
    <w:rsid w:val="006F720C"/>
    <w:rPr>
      <w:rFonts w:ascii="Courier New" w:eastAsia="Calibri" w:hAnsi="Courier New" w:cs="Courier New"/>
      <w:lang w:eastAsia="zh-CN"/>
    </w:rPr>
  </w:style>
  <w:style w:type="character" w:customStyle="1" w:styleId="1fff9">
    <w:name w:val="Шапка Знак1"/>
    <w:uiPriority w:val="99"/>
    <w:semiHidden/>
    <w:qFormat/>
    <w:rsid w:val="006F720C"/>
    <w:rPr>
      <w:rFonts w:ascii="Calibri Light" w:eastAsia="Times New Roman" w:hAnsi="Calibri Light" w:cs="Times New Roman"/>
      <w:sz w:val="24"/>
      <w:szCs w:val="24"/>
      <w:shd w:val="clear" w:color="auto" w:fill="CCCCCC"/>
      <w:lang w:eastAsia="zh-CN"/>
    </w:rPr>
  </w:style>
  <w:style w:type="character" w:customStyle="1" w:styleId="afffffffff5">
    <w:name w:val="Ссылка указателя"/>
    <w:qFormat/>
  </w:style>
  <w:style w:type="paragraph" w:customStyle="1" w:styleId="1fffa">
    <w:name w:val="Заголовок1"/>
    <w:next w:val="afffffffff3"/>
    <w:qFormat/>
    <w:pPr>
      <w:suppressAutoHyphens/>
    </w:pPr>
    <w:rPr>
      <w:rFonts w:ascii="Arial" w:hAnsi="Arial" w:cs="Arial"/>
      <w:b/>
      <w:bCs/>
      <w:sz w:val="22"/>
      <w:szCs w:val="22"/>
      <w:lang w:eastAsia="zh-CN"/>
    </w:rPr>
  </w:style>
  <w:style w:type="paragraph" w:styleId="afffffffff3">
    <w:name w:val="Body Text"/>
    <w:link w:val="48"/>
    <w:uiPriority w:val="99"/>
    <w:qFormat/>
    <w:pPr>
      <w:suppressAutoHyphens/>
      <w:ind w:firstLine="709"/>
      <w:jc w:val="both"/>
    </w:pPr>
    <w:rPr>
      <w:rFonts w:eastAsia="Arial"/>
      <w:sz w:val="28"/>
      <w:lang w:eastAsia="zh-CN"/>
    </w:rPr>
  </w:style>
  <w:style w:type="paragraph" w:styleId="afffffffff6">
    <w:name w:val="List"/>
    <w:basedOn w:val="afffffffff3"/>
    <w:qFormat/>
  </w:style>
  <w:style w:type="paragraph" w:styleId="afffffffff7">
    <w:name w:val="caption"/>
    <w:basedOn w:val="a7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ffffff8">
    <w:name w:val="index heading"/>
    <w:basedOn w:val="1fffa"/>
  </w:style>
  <w:style w:type="paragraph" w:customStyle="1" w:styleId="2ff3">
    <w:name w:val="Заголовок2"/>
    <w:basedOn w:val="a7"/>
    <w:next w:val="a7"/>
    <w:qFormat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Calibri Light"/>
      <w:color w:val="323E4F"/>
      <w:spacing w:val="5"/>
      <w:kern w:val="2"/>
      <w:sz w:val="52"/>
      <w:szCs w:val="52"/>
      <w:lang w:val="x-none"/>
    </w:rPr>
  </w:style>
  <w:style w:type="paragraph" w:customStyle="1" w:styleId="115">
    <w:name w:val="Указатель11"/>
    <w:basedOn w:val="a7"/>
    <w:qFormat/>
    <w:pPr>
      <w:suppressLineNumbers/>
    </w:pPr>
  </w:style>
  <w:style w:type="paragraph" w:styleId="afffffffff9">
    <w:name w:val="List Paragraph"/>
    <w:basedOn w:val="a7"/>
    <w:qFormat/>
    <w:pPr>
      <w:ind w:left="720"/>
      <w:contextualSpacing/>
    </w:pPr>
  </w:style>
  <w:style w:type="paragraph" w:styleId="afffffffffa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fffffffffb">
    <w:name w:val="Subtitle"/>
    <w:basedOn w:val="a7"/>
    <w:next w:val="a7"/>
    <w:link w:val="2ff4"/>
    <w:qFormat/>
    <w:rPr>
      <w:rFonts w:ascii="Calibri Light" w:eastAsia="Times New Roman" w:hAnsi="Calibri Light" w:cs="Calibri Light"/>
      <w:i/>
      <w:iCs/>
      <w:color w:val="4472C4"/>
      <w:spacing w:val="15"/>
      <w:sz w:val="24"/>
      <w:szCs w:val="24"/>
      <w:lang w:val="x-none"/>
    </w:rPr>
  </w:style>
  <w:style w:type="paragraph" w:styleId="afffffffffc">
    <w:name w:val="Balloon Text"/>
    <w:basedOn w:val="a7"/>
    <w:link w:val="2ff5"/>
    <w:qFormat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1fffb">
    <w:name w:val="1"/>
    <w:basedOn w:val="a7"/>
    <w:next w:val="afffffffff3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73">
    <w:name w:val="Название7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74">
    <w:name w:val="Указатель7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63">
    <w:name w:val="Название6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64">
    <w:name w:val="Указатель6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55">
    <w:name w:val="Название5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56">
    <w:name w:val="Указатель5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49">
    <w:name w:val="Название4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4a">
    <w:name w:val="Указатель4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3f6">
    <w:name w:val="Название3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3f7">
    <w:name w:val="Указатель3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2ff6">
    <w:name w:val="Название2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2ff7">
    <w:name w:val="Указатель2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1fffc">
    <w:name w:val="Название1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1fffd">
    <w:name w:val="Указатель1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afffffffffd">
    <w:name w:val="?????????"/>
    <w:basedOn w:val="a7"/>
    <w:next w:val="afffffffff3"/>
    <w:qFormat/>
    <w:pPr>
      <w:keepNext/>
      <w:spacing w:before="240" w:after="120" w:line="240" w:lineRule="auto"/>
    </w:pPr>
    <w:rPr>
      <w:rFonts w:ascii="Arial" w:eastAsia="Times New Roman" w:hAnsi="Arial"/>
      <w:sz w:val="28"/>
      <w:szCs w:val="20"/>
    </w:rPr>
  </w:style>
  <w:style w:type="paragraph" w:customStyle="1" w:styleId="afffffffffe">
    <w:name w:val="????????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/>
      <w:i/>
      <w:sz w:val="24"/>
      <w:szCs w:val="20"/>
    </w:rPr>
  </w:style>
  <w:style w:type="paragraph" w:customStyle="1" w:styleId="WW-1">
    <w:name w:val="WW-?????????"/>
    <w:basedOn w:val="a7"/>
    <w:qFormat/>
    <w:pPr>
      <w:suppressLineNumbers/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2ff8">
    <w:name w:val="???????? ????? 2"/>
    <w:basedOn w:val="a7"/>
    <w:qFormat/>
    <w:pPr>
      <w:spacing w:after="120" w:line="48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1fffe">
    <w:name w:val="Обычный1"/>
    <w:qFormat/>
    <w:pPr>
      <w:suppressAutoHyphens/>
    </w:pPr>
    <w:rPr>
      <w:rFonts w:eastAsia="Arial"/>
      <w:lang w:eastAsia="zh-CN"/>
    </w:rPr>
  </w:style>
  <w:style w:type="paragraph" w:customStyle="1" w:styleId="4b">
    <w:name w:val="Стиль4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caps/>
      <w:sz w:val="24"/>
      <w:szCs w:val="24"/>
    </w:rPr>
  </w:style>
  <w:style w:type="paragraph" w:customStyle="1" w:styleId="affffffffff">
    <w:name w:val="????? ?????????"/>
    <w:basedOn w:val="a7"/>
    <w:qFormat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</w:rPr>
  </w:style>
  <w:style w:type="paragraph" w:customStyle="1" w:styleId="affffffffff0">
    <w:name w:val="??????? (???)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116">
    <w:name w:val="Заголовок 11"/>
    <w:basedOn w:val="1fffe"/>
    <w:next w:val="1fffe"/>
    <w:qFormat/>
    <w:pPr>
      <w:keepNext/>
      <w:widowControl w:val="0"/>
      <w:spacing w:line="360" w:lineRule="auto"/>
      <w:jc w:val="center"/>
    </w:pPr>
    <w:rPr>
      <w:b/>
      <w:color w:val="000000"/>
      <w:sz w:val="36"/>
    </w:rPr>
  </w:style>
  <w:style w:type="paragraph" w:customStyle="1" w:styleId="affffffffff1">
    <w:name w:val="Колонтитул"/>
    <w:basedOn w:val="a7"/>
    <w:qFormat/>
    <w:pPr>
      <w:suppressLineNumbers/>
      <w:tabs>
        <w:tab w:val="center" w:pos="4819"/>
        <w:tab w:val="right" w:pos="9638"/>
      </w:tabs>
      <w:spacing w:line="252" w:lineRule="auto"/>
    </w:pPr>
  </w:style>
  <w:style w:type="paragraph" w:styleId="affffffffff2">
    <w:name w:val="footer"/>
    <w:basedOn w:val="a7"/>
    <w:link w:val="2ff9"/>
    <w:qFormat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/>
    </w:rPr>
  </w:style>
  <w:style w:type="paragraph" w:customStyle="1" w:styleId="3f8">
    <w:name w:val="???????? ????? ? ???????? 3"/>
    <w:basedOn w:val="a7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20"/>
    </w:rPr>
  </w:style>
  <w:style w:type="paragraph" w:customStyle="1" w:styleId="3f9">
    <w:name w:val="???????? ????? 3"/>
    <w:basedOn w:val="a7"/>
    <w:qFormat/>
    <w:pPr>
      <w:spacing w:after="120" w:line="240" w:lineRule="auto"/>
    </w:pPr>
    <w:rPr>
      <w:rFonts w:ascii="Times New Roman" w:eastAsia="Times New Roman" w:hAnsi="Times New Roman"/>
      <w:sz w:val="16"/>
      <w:szCs w:val="20"/>
    </w:rPr>
  </w:style>
  <w:style w:type="paragraph" w:styleId="afffffffff4">
    <w:name w:val="Body Text Indent"/>
    <w:basedOn w:val="afffffffff3"/>
    <w:link w:val="3f5"/>
    <w:unhideWhenUsed/>
    <w:qFormat/>
    <w:rsid w:val="006F720C"/>
    <w:pPr>
      <w:suppressAutoHyphens w:val="0"/>
      <w:ind w:firstLine="360"/>
      <w:jc w:val="left"/>
    </w:pPr>
    <w:rPr>
      <w:sz w:val="24"/>
      <w:szCs w:val="24"/>
    </w:rPr>
  </w:style>
  <w:style w:type="paragraph" w:customStyle="1" w:styleId="1ffff">
    <w:name w:val="Основной текст1"/>
    <w:basedOn w:val="1fffe"/>
    <w:qFormat/>
    <w:pPr>
      <w:jc w:val="both"/>
    </w:pPr>
    <w:rPr>
      <w:sz w:val="24"/>
    </w:rPr>
  </w:style>
  <w:style w:type="paragraph" w:customStyle="1" w:styleId="2ffa">
    <w:name w:val="???????? ????? ? ???????? 2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styleId="affffffffff3">
    <w:name w:val="header"/>
    <w:basedOn w:val="a7"/>
    <w:link w:val="2ffb"/>
    <w:qFormat/>
    <w:pPr>
      <w:spacing w:after="0" w:line="240" w:lineRule="auto"/>
    </w:pPr>
    <w:rPr>
      <w:rFonts w:ascii="MS Sans Serif" w:eastAsia="Times New Roman" w:hAnsi="MS Sans Serif" w:cs="MS Sans Serif"/>
      <w:sz w:val="20"/>
      <w:szCs w:val="20"/>
      <w:lang w:val="en-US"/>
    </w:rPr>
  </w:style>
  <w:style w:type="paragraph" w:customStyle="1" w:styleId="1ffff0">
    <w:name w:val="îãëàâëåíèå 1"/>
    <w:basedOn w:val="a7"/>
    <w:next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ffff1">
    <w:name w:val="Нижний колонтитул1"/>
    <w:basedOn w:val="1fffe"/>
    <w:qFormat/>
  </w:style>
  <w:style w:type="paragraph" w:customStyle="1" w:styleId="215">
    <w:name w:val="Основной текст 21"/>
    <w:basedOn w:val="1fffe"/>
    <w:qFormat/>
    <w:rPr>
      <w:sz w:val="22"/>
    </w:rPr>
  </w:style>
  <w:style w:type="paragraph" w:customStyle="1" w:styleId="affffffffff4">
    <w:name w:val="?????"/>
    <w:basedOn w:val="a7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1ffff2">
    <w:name w:val="????????? 1"/>
    <w:basedOn w:val="a7"/>
    <w:next w:val="a7"/>
    <w:qFormat/>
    <w:pPr>
      <w:keepNext/>
      <w:spacing w:after="0" w:line="240" w:lineRule="auto"/>
    </w:pPr>
    <w:rPr>
      <w:rFonts w:ascii="MS Sans Serif" w:eastAsia="Times New Roman" w:hAnsi="MS Sans Serif"/>
      <w:b/>
      <w:sz w:val="24"/>
      <w:szCs w:val="20"/>
    </w:rPr>
  </w:style>
  <w:style w:type="paragraph" w:customStyle="1" w:styleId="216">
    <w:name w:val="Основной текст с отступом 21"/>
    <w:basedOn w:val="1fffe"/>
    <w:qFormat/>
    <w:pPr>
      <w:ind w:firstLine="720"/>
      <w:jc w:val="both"/>
    </w:pPr>
    <w:rPr>
      <w:sz w:val="24"/>
    </w:rPr>
  </w:style>
  <w:style w:type="paragraph" w:customStyle="1" w:styleId="83">
    <w:name w:val="????????? 8"/>
    <w:basedOn w:val="a7"/>
    <w:next w:val="a7"/>
    <w:qFormat/>
    <w:pPr>
      <w:keepNext/>
      <w:spacing w:after="0" w:line="240" w:lineRule="auto"/>
      <w:ind w:firstLine="709"/>
    </w:pPr>
    <w:rPr>
      <w:rFonts w:ascii="MS Sans Serif" w:eastAsia="Times New Roman" w:hAnsi="MS Sans Serif"/>
      <w:sz w:val="28"/>
      <w:szCs w:val="20"/>
    </w:rPr>
  </w:style>
  <w:style w:type="paragraph" w:customStyle="1" w:styleId="1ffff3">
    <w:name w:val="????1"/>
    <w:qFormat/>
    <w:pPr>
      <w:widowControl w:val="0"/>
      <w:suppressAutoHyphens/>
    </w:pPr>
    <w:rPr>
      <w:rFonts w:eastAsia="Arial"/>
      <w:sz w:val="24"/>
      <w:lang w:eastAsia="zh-CN"/>
    </w:rPr>
  </w:style>
  <w:style w:type="paragraph" w:customStyle="1" w:styleId="317">
    <w:name w:val="Основной текст с отступом 31"/>
    <w:basedOn w:val="1fffe"/>
    <w:qFormat/>
    <w:pPr>
      <w:ind w:firstLine="720"/>
      <w:jc w:val="both"/>
    </w:pPr>
    <w:rPr>
      <w:sz w:val="24"/>
    </w:rPr>
  </w:style>
  <w:style w:type="paragraph" w:customStyle="1" w:styleId="affffffffff5">
    <w:name w:val="??????"/>
    <w:basedOn w:val="a7"/>
    <w:qFormat/>
    <w:pPr>
      <w:spacing w:after="0" w:line="240" w:lineRule="auto"/>
      <w:ind w:left="284" w:right="424"/>
      <w:jc w:val="both"/>
    </w:pPr>
    <w:rPr>
      <w:rFonts w:ascii="Arial" w:eastAsia="Times New Roman" w:hAnsi="Arial"/>
      <w:sz w:val="24"/>
      <w:szCs w:val="20"/>
    </w:rPr>
  </w:style>
  <w:style w:type="paragraph" w:customStyle="1" w:styleId="affffffffff6">
    <w:name w:val="??????????"/>
    <w:qFormat/>
    <w:pPr>
      <w:suppressAutoHyphens/>
    </w:pPr>
    <w:rPr>
      <w:rFonts w:eastAsia="Arial"/>
      <w:lang w:eastAsia="zh-CN"/>
    </w:rPr>
  </w:style>
  <w:style w:type="paragraph" w:customStyle="1" w:styleId="WW-2">
    <w:name w:val="WW-????????"/>
    <w:basedOn w:val="a7"/>
    <w:qFormat/>
    <w:pPr>
      <w:spacing w:after="0" w:line="240" w:lineRule="auto"/>
    </w:pPr>
    <w:rPr>
      <w:rFonts w:ascii="Arial" w:eastAsia="Times New Roman" w:hAnsi="Arial"/>
      <w:sz w:val="24"/>
      <w:szCs w:val="20"/>
    </w:rPr>
  </w:style>
  <w:style w:type="paragraph" w:customStyle="1" w:styleId="2ffc">
    <w:name w:val="????????? 2"/>
    <w:basedOn w:val="a7"/>
    <w:next w:val="a7"/>
    <w:qFormat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customStyle="1" w:styleId="BodyText21">
    <w:name w:val="Body Text 21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75">
    <w:name w:val="????????? 7"/>
    <w:basedOn w:val="a7"/>
    <w:next w:val="a7"/>
    <w:qFormat/>
    <w:pPr>
      <w:keepNext/>
      <w:spacing w:after="0" w:line="240" w:lineRule="auto"/>
    </w:pPr>
    <w:rPr>
      <w:rFonts w:ascii="Times New Roman" w:eastAsia="Times New Roman" w:hAnsi="Times New Roman"/>
      <w:b/>
      <w:sz w:val="24"/>
      <w:szCs w:val="20"/>
      <w:u w:val="single"/>
    </w:rPr>
  </w:style>
  <w:style w:type="paragraph" w:customStyle="1" w:styleId="BodyText22">
    <w:name w:val="Body Text 22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2ffd">
    <w:name w:val="????????????? ?????? 2"/>
    <w:basedOn w:val="a7"/>
    <w:qFormat/>
    <w:pPr>
      <w:spacing w:after="0" w:line="240" w:lineRule="auto"/>
      <w:ind w:left="283"/>
    </w:pPr>
    <w:rPr>
      <w:rFonts w:ascii="Tahoma" w:eastAsia="Times New Roman" w:hAnsi="Tahoma"/>
      <w:color w:val="000000"/>
      <w:sz w:val="18"/>
      <w:szCs w:val="20"/>
    </w:rPr>
  </w:style>
  <w:style w:type="paragraph" w:customStyle="1" w:styleId="affffffffff7">
    <w:name w:val="??????????? ??????"/>
    <w:basedOn w:val="a7"/>
    <w:qFormat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affffffffff8">
    <w:name w:val="???????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styleId="1ffff4">
    <w:name w:val="toc 1"/>
    <w:basedOn w:val="a7"/>
    <w:next w:val="a7"/>
    <w:uiPriority w:val="39"/>
    <w:qFormat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customStyle="1" w:styleId="WW-3">
    <w:name w:val="WW-???????"/>
    <w:basedOn w:val="afffffffff3"/>
    <w:next w:val="afffffffff3"/>
    <w:qFormat/>
    <w:pPr>
      <w:jc w:val="left"/>
    </w:pPr>
    <w:rPr>
      <w:rFonts w:ascii="Arial" w:hAnsi="Arial" w:cs="Arial"/>
      <w:sz w:val="20"/>
    </w:rPr>
  </w:style>
  <w:style w:type="paragraph" w:customStyle="1" w:styleId="1ffff5">
    <w:name w:val="çàãîëîâîê 1"/>
    <w:basedOn w:val="a7"/>
    <w:next w:val="a7"/>
    <w:qFormat/>
    <w:pPr>
      <w:keepNext/>
      <w:spacing w:before="240" w:after="60" w:line="240" w:lineRule="auto"/>
      <w:ind w:firstLine="709"/>
    </w:pPr>
    <w:rPr>
      <w:rFonts w:ascii="Arial" w:eastAsia="Times New Roman" w:hAnsi="Arial"/>
      <w:b/>
      <w:color w:val="000080"/>
      <w:kern w:val="2"/>
      <w:sz w:val="28"/>
      <w:szCs w:val="20"/>
    </w:rPr>
  </w:style>
  <w:style w:type="paragraph" w:customStyle="1" w:styleId="2ffe">
    <w:name w:val="????? ????????? 2 + ?? ????? ?????????"/>
    <w:basedOn w:val="23"/>
    <w:qFormat/>
    <w:pPr>
      <w:widowControl w:val="0"/>
      <w:spacing w:before="240" w:after="120" w:line="240" w:lineRule="auto"/>
      <w:jc w:val="center"/>
    </w:pPr>
    <w:rPr>
      <w:rFonts w:ascii="Times New Roman" w:hAnsi="Times New Roman" w:cs="Times New Roman"/>
      <w:bCs w:val="0"/>
      <w:color w:val="000000"/>
      <w:sz w:val="24"/>
      <w:szCs w:val="20"/>
    </w:rPr>
  </w:style>
  <w:style w:type="paragraph" w:customStyle="1" w:styleId="3040">
    <w:name w:val="????? ????????? 3 + ?????:  0.4 ?? ?????? ??????:  0 ??"/>
    <w:basedOn w:val="30"/>
    <w:qFormat/>
    <w:pPr>
      <w:keepLines w:val="0"/>
      <w:widowControl w:val="0"/>
      <w:spacing w:before="240" w:after="60" w:line="240" w:lineRule="auto"/>
      <w:jc w:val="center"/>
    </w:pPr>
    <w:rPr>
      <w:rFonts w:ascii="Times New Roman" w:hAnsi="Times New Roman" w:cs="Times New Roman"/>
      <w:bCs w:val="0"/>
      <w:color w:val="000000"/>
      <w:sz w:val="24"/>
    </w:rPr>
  </w:style>
  <w:style w:type="paragraph" w:customStyle="1" w:styleId="TimesNewRoman12pt">
    <w:name w:val="????? ????? Times New Roman 12 pt ?????????? ?????? ?? ?????? + ?? ..."/>
    <w:basedOn w:val="a7"/>
    <w:qFormat/>
    <w:pPr>
      <w:keepNext/>
      <w:widowControl w:val="0"/>
      <w:spacing w:before="240" w:after="60" w:line="240" w:lineRule="auto"/>
      <w:jc w:val="center"/>
    </w:pPr>
    <w:rPr>
      <w:rFonts w:ascii="Times New Roman" w:eastAsia="Times New Roman" w:hAnsi="Times New Roman"/>
      <w:i/>
      <w:sz w:val="24"/>
      <w:szCs w:val="20"/>
    </w:rPr>
  </w:style>
  <w:style w:type="paragraph" w:customStyle="1" w:styleId="FR2">
    <w:name w:val="FR2"/>
    <w:qFormat/>
    <w:pPr>
      <w:widowControl w:val="0"/>
      <w:suppressAutoHyphens/>
      <w:spacing w:before="120"/>
      <w:ind w:left="560"/>
    </w:pPr>
    <w:rPr>
      <w:rFonts w:eastAsia="Arial"/>
      <w:sz w:val="18"/>
      <w:lang w:eastAsia="zh-CN"/>
    </w:rPr>
  </w:style>
  <w:style w:type="paragraph" w:customStyle="1" w:styleId="FR1">
    <w:name w:val="FR1"/>
    <w:qFormat/>
    <w:pPr>
      <w:widowControl w:val="0"/>
      <w:suppressAutoHyphens/>
      <w:spacing w:before="1920"/>
    </w:pPr>
    <w:rPr>
      <w:rFonts w:eastAsia="Arial"/>
      <w:b/>
      <w:sz w:val="28"/>
      <w:lang w:eastAsia="zh-CN"/>
    </w:rPr>
  </w:style>
  <w:style w:type="paragraph" w:customStyle="1" w:styleId="affffffffff9">
    <w:name w:val="????? ???????"/>
    <w:basedOn w:val="a7"/>
    <w:qFormat/>
    <w:pPr>
      <w:spacing w:after="0" w:line="240" w:lineRule="auto"/>
    </w:pPr>
    <w:rPr>
      <w:rFonts w:ascii="Tahoma" w:eastAsia="Times New Roman" w:hAnsi="Tahoma"/>
      <w:sz w:val="16"/>
      <w:szCs w:val="20"/>
    </w:rPr>
  </w:style>
  <w:style w:type="paragraph" w:customStyle="1" w:styleId="S">
    <w:name w:val="S_?????? ??????????"/>
    <w:basedOn w:val="a7"/>
    <w:qFormat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a">
    <w:name w:val="?????????? ??????"/>
    <w:basedOn w:val="afffffffff3"/>
    <w:qFormat/>
  </w:style>
  <w:style w:type="paragraph" w:customStyle="1" w:styleId="affffffffffb">
    <w:name w:val="Содержимое врезки"/>
    <w:basedOn w:val="afffffffff3"/>
    <w:qFormat/>
  </w:style>
  <w:style w:type="paragraph" w:styleId="affffffffffc">
    <w:name w:val="Normal (Web)"/>
    <w:basedOn w:val="a7"/>
    <w:qFormat/>
    <w:pPr>
      <w:spacing w:before="45" w:after="10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7"/>
    <w:qFormat/>
    <w:pPr>
      <w:widowControl w:val="0"/>
      <w:spacing w:after="0" w:line="448" w:lineRule="exact"/>
      <w:ind w:firstLine="533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10">
    <w:name w:val="Основной текст с отступом 311"/>
    <w:basedOn w:val="a7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ConsPlusNormal0">
    <w:name w:val="ConsPlusNormal"/>
    <w:qFormat/>
    <w:pPr>
      <w:widowControl w:val="0"/>
      <w:suppressAutoHyphens/>
      <w:ind w:firstLine="720"/>
    </w:pPr>
    <w:rPr>
      <w:rFonts w:ascii="Arial" w:eastAsia="Arial" w:hAnsi="Arial" w:cs="Arial"/>
      <w:lang w:eastAsia="zh-CN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Arial" w:hAnsi="Courier New" w:cs="Courier New"/>
      <w:lang w:eastAsia="zh-CN"/>
    </w:rPr>
  </w:style>
  <w:style w:type="paragraph" w:customStyle="1" w:styleId="ConsPlusTitle">
    <w:name w:val="ConsPlusTitle"/>
    <w:qFormat/>
    <w:pPr>
      <w:widowControl w:val="0"/>
      <w:suppressAutoHyphens/>
    </w:pPr>
    <w:rPr>
      <w:rFonts w:ascii="Arial" w:eastAsia="Arial" w:hAnsi="Arial" w:cs="Arial"/>
      <w:b/>
      <w:bCs/>
      <w:lang w:eastAsia="zh-CN"/>
    </w:rPr>
  </w:style>
  <w:style w:type="paragraph" w:customStyle="1" w:styleId="S0">
    <w:name w:val="S_Обычный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S31">
    <w:name w:val="S_Нумерованный_3.1"/>
    <w:basedOn w:val="S0"/>
    <w:qFormat/>
    <w:pPr>
      <w:ind w:left="-14976" w:firstLine="0"/>
    </w:pPr>
  </w:style>
  <w:style w:type="paragraph" w:customStyle="1" w:styleId="1ffff6">
    <w:name w:val="Маркированный_1"/>
    <w:basedOn w:val="a7"/>
    <w:qFormat/>
    <w:pPr>
      <w:tabs>
        <w:tab w:val="left" w:pos="900"/>
      </w:tabs>
      <w:spacing w:after="0" w:line="360" w:lineRule="auto"/>
      <w:ind w:left="-7197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1ffff7">
    <w:name w:val="Маркированный список1"/>
    <w:basedOn w:val="1ffff6"/>
    <w:qFormat/>
    <w:pPr>
      <w:ind w:left="0"/>
    </w:pPr>
  </w:style>
  <w:style w:type="paragraph" w:customStyle="1" w:styleId="S1">
    <w:name w:val="S_Маркированный"/>
    <w:basedOn w:val="1ffff7"/>
    <w:qFormat/>
    <w:pPr>
      <w:tabs>
        <w:tab w:val="left" w:pos="1260"/>
      </w:tabs>
    </w:pPr>
  </w:style>
  <w:style w:type="paragraph" w:customStyle="1" w:styleId="affffffffffd">
    <w:name w:val="Содержимое таблицы"/>
    <w:basedOn w:val="a7"/>
    <w:qFormat/>
    <w:pPr>
      <w:widowControl w:val="0"/>
      <w:suppressLineNumbers/>
      <w:spacing w:after="0" w:line="240" w:lineRule="auto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ffffffffffe">
    <w:name w:val="Заголовок таблицы"/>
    <w:basedOn w:val="affffffffffd"/>
    <w:qFormat/>
    <w:pPr>
      <w:jc w:val="center"/>
    </w:pPr>
    <w:rPr>
      <w:b/>
      <w:bCs/>
    </w:rPr>
  </w:style>
  <w:style w:type="paragraph" w:customStyle="1" w:styleId="323">
    <w:name w:val="Основной текст с отступом 32"/>
    <w:basedOn w:val="a7"/>
    <w:qFormat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">
    <w:name w:val="Знак"/>
    <w:basedOn w:val="a7"/>
    <w:qFormat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111">
    <w:name w:val="Основной текст 211"/>
    <w:basedOn w:val="a7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12">
    <w:name w:val="Основной текст с отступом 211"/>
    <w:basedOn w:val="a7"/>
    <w:qFormat/>
    <w:pPr>
      <w:spacing w:after="0" w:line="240" w:lineRule="auto"/>
      <w:ind w:firstLine="360"/>
      <w:textAlignment w:val="baseline"/>
    </w:pPr>
    <w:rPr>
      <w:rFonts w:ascii="Arial" w:eastAsia="Times New Roman" w:hAnsi="Arial"/>
      <w:szCs w:val="20"/>
    </w:rPr>
  </w:style>
  <w:style w:type="paragraph" w:customStyle="1" w:styleId="217">
    <w:name w:val="Знак21"/>
    <w:basedOn w:val="a7"/>
    <w:qFormat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7">
    <w:name w:val="Знак Знак Знак1 Знак Знак Знак Знак Знак Знак1 Знак Знак Знак Знак"/>
    <w:basedOn w:val="a7"/>
    <w:qFormat/>
    <w:pPr>
      <w:keepLines/>
      <w:spacing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318">
    <w:name w:val="Основной текст 31"/>
    <w:basedOn w:val="a7"/>
    <w:qFormat/>
    <w:pPr>
      <w:widowControl w:val="0"/>
      <w:spacing w:after="120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styleId="2fff">
    <w:name w:val="toc 2"/>
    <w:basedOn w:val="a7"/>
    <w:next w:val="a7"/>
    <w:qFormat/>
    <w:pPr>
      <w:spacing w:after="0" w:line="240" w:lineRule="auto"/>
      <w:ind w:left="280"/>
    </w:pPr>
    <w:rPr>
      <w:rFonts w:ascii="Times New Roman" w:eastAsia="Times New Roman" w:hAnsi="Times New Roman"/>
      <w:smallCaps/>
      <w:sz w:val="20"/>
      <w:szCs w:val="20"/>
    </w:rPr>
  </w:style>
  <w:style w:type="paragraph" w:styleId="3fa">
    <w:name w:val="toc 3"/>
    <w:basedOn w:val="a7"/>
    <w:next w:val="a7"/>
    <w:qFormat/>
    <w:pPr>
      <w:spacing w:after="0" w:line="240" w:lineRule="auto"/>
      <w:ind w:left="560"/>
    </w:pPr>
    <w:rPr>
      <w:rFonts w:ascii="Times New Roman" w:eastAsia="Times New Roman" w:hAnsi="Times New Roman"/>
      <w:i/>
      <w:iCs/>
      <w:sz w:val="20"/>
      <w:szCs w:val="20"/>
    </w:rPr>
  </w:style>
  <w:style w:type="paragraph" w:styleId="4c">
    <w:name w:val="toc 4"/>
    <w:basedOn w:val="a7"/>
    <w:next w:val="a7"/>
    <w:qFormat/>
    <w:pPr>
      <w:spacing w:after="0" w:line="240" w:lineRule="auto"/>
      <w:ind w:left="840"/>
    </w:pPr>
    <w:rPr>
      <w:rFonts w:ascii="Times New Roman" w:eastAsia="Times New Roman" w:hAnsi="Times New Roman"/>
      <w:sz w:val="18"/>
      <w:szCs w:val="18"/>
    </w:rPr>
  </w:style>
  <w:style w:type="paragraph" w:styleId="57">
    <w:name w:val="toc 5"/>
    <w:basedOn w:val="a7"/>
    <w:next w:val="a7"/>
    <w:qFormat/>
    <w:pPr>
      <w:spacing w:after="0" w:line="240" w:lineRule="auto"/>
      <w:ind w:left="1120"/>
    </w:pPr>
    <w:rPr>
      <w:rFonts w:ascii="Times New Roman" w:eastAsia="Times New Roman" w:hAnsi="Times New Roman"/>
      <w:sz w:val="18"/>
      <w:szCs w:val="18"/>
    </w:rPr>
  </w:style>
  <w:style w:type="paragraph" w:styleId="65">
    <w:name w:val="toc 6"/>
    <w:basedOn w:val="a7"/>
    <w:next w:val="a7"/>
    <w:qFormat/>
    <w:pPr>
      <w:spacing w:after="0" w:line="240" w:lineRule="auto"/>
      <w:ind w:left="1400"/>
    </w:pPr>
    <w:rPr>
      <w:rFonts w:ascii="Times New Roman" w:eastAsia="Times New Roman" w:hAnsi="Times New Roman"/>
      <w:sz w:val="18"/>
      <w:szCs w:val="18"/>
    </w:rPr>
  </w:style>
  <w:style w:type="paragraph" w:styleId="76">
    <w:name w:val="toc 7"/>
    <w:basedOn w:val="a7"/>
    <w:next w:val="a7"/>
    <w:qFormat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84">
    <w:name w:val="toc 8"/>
    <w:basedOn w:val="a7"/>
    <w:next w:val="a7"/>
    <w:qFormat/>
    <w:pPr>
      <w:spacing w:after="0" w:line="240" w:lineRule="auto"/>
      <w:ind w:left="1960"/>
    </w:pPr>
    <w:rPr>
      <w:rFonts w:ascii="Times New Roman" w:eastAsia="Times New Roman" w:hAnsi="Times New Roman"/>
      <w:sz w:val="18"/>
      <w:szCs w:val="18"/>
    </w:rPr>
  </w:style>
  <w:style w:type="paragraph" w:styleId="94">
    <w:name w:val="toc 9"/>
    <w:basedOn w:val="a7"/>
    <w:next w:val="a7"/>
    <w:qFormat/>
    <w:pPr>
      <w:spacing w:after="0" w:line="240" w:lineRule="auto"/>
      <w:ind w:left="2240"/>
    </w:pPr>
    <w:rPr>
      <w:rFonts w:ascii="Times New Roman" w:eastAsia="Times New Roman" w:hAnsi="Times New Roman"/>
      <w:sz w:val="18"/>
      <w:szCs w:val="18"/>
    </w:rPr>
  </w:style>
  <w:style w:type="paragraph" w:customStyle="1" w:styleId="1ffff8">
    <w:name w:val="Цитата1"/>
    <w:basedOn w:val="a7"/>
    <w:qFormat/>
    <w:pPr>
      <w:shd w:val="clear" w:color="auto" w:fill="FFFFFF"/>
      <w:spacing w:after="0" w:line="274" w:lineRule="exact"/>
      <w:ind w:left="3691" w:right="2304" w:hanging="422"/>
      <w:jc w:val="center"/>
    </w:pPr>
    <w:rPr>
      <w:rFonts w:ascii="Times New Roman" w:eastAsia="Times New Roman" w:hAnsi="Times New Roman"/>
      <w:b/>
      <w:bCs/>
      <w:color w:val="000000"/>
      <w:spacing w:val="-2"/>
      <w:sz w:val="24"/>
      <w:szCs w:val="24"/>
    </w:rPr>
  </w:style>
  <w:style w:type="paragraph" w:customStyle="1" w:styleId="afffffffffff0">
    <w:name w:val="Таблица"/>
    <w:basedOn w:val="a7"/>
    <w:qFormat/>
    <w:pPr>
      <w:spacing w:before="80" w:after="80" w:line="240" w:lineRule="auto"/>
      <w:jc w:val="center"/>
    </w:pPr>
    <w:rPr>
      <w:rFonts w:ascii="Arial" w:eastAsia="Times New Roman" w:hAnsi="Arial"/>
      <w:color w:val="000000"/>
      <w:szCs w:val="20"/>
    </w:rPr>
  </w:style>
  <w:style w:type="paragraph" w:customStyle="1" w:styleId="xl24">
    <w:name w:val="xl24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Normal">
    <w:name w:val="ConsNormal"/>
    <w:qFormat/>
    <w:pPr>
      <w:widowControl w:val="0"/>
      <w:suppressAutoHyphens/>
      <w:ind w:firstLine="720"/>
    </w:pPr>
    <w:rPr>
      <w:rFonts w:ascii="Arial" w:eastAsia="Arial" w:hAnsi="Arial" w:cs="Arial"/>
      <w:lang w:eastAsia="zh-CN"/>
    </w:rPr>
  </w:style>
  <w:style w:type="paragraph" w:styleId="afffffffffff1">
    <w:name w:val="footnote text"/>
    <w:basedOn w:val="a7"/>
    <w:link w:val="2fff0"/>
    <w:qFormat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color w:val="000000"/>
      <w:sz w:val="20"/>
      <w:szCs w:val="24"/>
      <w:lang w:val="x-none"/>
    </w:rPr>
  </w:style>
  <w:style w:type="paragraph" w:customStyle="1" w:styleId="512">
    <w:name w:val="Стиль Заголовок 5 + 12 пт не курсив По центру"/>
    <w:basedOn w:val="50"/>
    <w:qFormat/>
    <w:pPr>
      <w:keepNext w:val="0"/>
      <w:suppressAutoHyphens w:val="0"/>
      <w:spacing w:before="240" w:after="60"/>
      <w:jc w:val="center"/>
    </w:pPr>
    <w:rPr>
      <w:bCs/>
      <w:i w:val="0"/>
      <w:sz w:val="26"/>
    </w:rPr>
  </w:style>
  <w:style w:type="paragraph" w:customStyle="1" w:styleId="1ffff9">
    <w:name w:val="Схема документа1"/>
    <w:basedOn w:val="a7"/>
    <w:qFormat/>
    <w:pPr>
      <w:shd w:val="clear" w:color="auto" w:fill="000080"/>
      <w:spacing w:after="0" w:line="240" w:lineRule="auto"/>
    </w:pPr>
    <w:rPr>
      <w:rFonts w:ascii="Tahoma" w:eastAsia="Times New Roman" w:hAnsi="Tahoma" w:cs="Tahoma"/>
      <w:caps/>
      <w:color w:val="000000"/>
      <w:sz w:val="20"/>
      <w:szCs w:val="20"/>
    </w:rPr>
  </w:style>
  <w:style w:type="paragraph" w:customStyle="1" w:styleId="218">
    <w:name w:val="Список 21"/>
    <w:basedOn w:val="a7"/>
    <w:qFormat/>
    <w:pPr>
      <w:spacing w:after="0" w:line="240" w:lineRule="auto"/>
      <w:ind w:left="566" w:hanging="283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19">
    <w:name w:val="Список 31"/>
    <w:basedOn w:val="a7"/>
    <w:qFormat/>
    <w:pPr>
      <w:spacing w:after="0" w:line="240" w:lineRule="auto"/>
      <w:ind w:left="849" w:hanging="283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412">
    <w:name w:val="Список 41"/>
    <w:basedOn w:val="a7"/>
    <w:qFormat/>
    <w:pPr>
      <w:spacing w:after="0" w:line="240" w:lineRule="auto"/>
      <w:ind w:left="1132" w:hanging="283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511">
    <w:name w:val="Список 51"/>
    <w:basedOn w:val="a7"/>
    <w:qFormat/>
    <w:pPr>
      <w:spacing w:after="0" w:line="240" w:lineRule="auto"/>
      <w:ind w:left="1415" w:hanging="283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fffa">
    <w:name w:val="Прощание1"/>
    <w:basedOn w:val="a7"/>
    <w:qFormat/>
    <w:pPr>
      <w:spacing w:after="0" w:line="240" w:lineRule="auto"/>
      <w:ind w:left="4252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19">
    <w:name w:val="Маркированный список 21"/>
    <w:basedOn w:val="a7"/>
    <w:qFormat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1a">
    <w:name w:val="Маркированный список 31"/>
    <w:basedOn w:val="a7"/>
    <w:qFormat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fffb">
    <w:name w:val="Название объекта1"/>
    <w:basedOn w:val="a7"/>
    <w:next w:val="a7"/>
    <w:qFormat/>
    <w:pPr>
      <w:spacing w:after="0" w:line="240" w:lineRule="auto"/>
    </w:pPr>
    <w:rPr>
      <w:rFonts w:ascii="Times New Roman" w:eastAsia="Times New Roman" w:hAnsi="Times New Roman"/>
      <w:b/>
      <w:bCs/>
      <w:color w:val="000000"/>
      <w:sz w:val="20"/>
      <w:szCs w:val="20"/>
    </w:rPr>
  </w:style>
  <w:style w:type="paragraph" w:styleId="afffffffffff2">
    <w:name w:val="Signature"/>
    <w:basedOn w:val="a7"/>
    <w:link w:val="1ffffc"/>
    <w:qFormat/>
    <w:pPr>
      <w:spacing w:after="0" w:line="240" w:lineRule="auto"/>
      <w:ind w:left="4252"/>
    </w:pPr>
    <w:rPr>
      <w:rFonts w:ascii="Times New Roman" w:eastAsia="Times New Roman" w:hAnsi="Times New Roman"/>
      <w:color w:val="000000"/>
      <w:sz w:val="24"/>
      <w:szCs w:val="24"/>
      <w:lang w:val="x-none"/>
    </w:rPr>
  </w:style>
  <w:style w:type="paragraph" w:customStyle="1" w:styleId="1ffffd">
    <w:name w:val="Красная строка1"/>
    <w:basedOn w:val="afffffffff3"/>
    <w:qFormat/>
    <w:pPr>
      <w:suppressAutoHyphens w:val="0"/>
      <w:spacing w:after="120"/>
      <w:ind w:firstLine="210"/>
      <w:jc w:val="left"/>
    </w:pPr>
    <w:rPr>
      <w:rFonts w:eastAsia="Times New Roman"/>
      <w:color w:val="000000"/>
      <w:sz w:val="24"/>
      <w:szCs w:val="24"/>
    </w:rPr>
  </w:style>
  <w:style w:type="paragraph" w:customStyle="1" w:styleId="21a">
    <w:name w:val="Красная строка 21"/>
    <w:basedOn w:val="afffffffff4"/>
    <w:qFormat/>
    <w:pPr>
      <w:ind w:left="283" w:firstLine="210"/>
    </w:pPr>
  </w:style>
  <w:style w:type="paragraph" w:customStyle="1" w:styleId="Style8">
    <w:name w:val="Style8"/>
    <w:basedOn w:val="a7"/>
    <w:qFormat/>
    <w:pPr>
      <w:widowControl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1ffffe">
    <w:name w:val="Текст примечания1"/>
    <w:basedOn w:val="a7"/>
    <w:qFormat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3fb">
    <w:name w:val="Текст примечания3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styleId="afffffffffff3">
    <w:name w:val="annotation subject"/>
    <w:basedOn w:val="1ffffe"/>
    <w:next w:val="1ffffe"/>
    <w:link w:val="2fff1"/>
    <w:qFormat/>
    <w:rPr>
      <w:b/>
      <w:bCs/>
      <w:lang w:val="x-none"/>
    </w:rPr>
  </w:style>
  <w:style w:type="paragraph" w:customStyle="1" w:styleId="1fffff">
    <w:name w:val="?????????1"/>
    <w:basedOn w:val="a7"/>
    <w:qFormat/>
    <w:pPr>
      <w:suppressLineNumbers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</w:rPr>
  </w:style>
  <w:style w:type="paragraph" w:customStyle="1" w:styleId="21b">
    <w:name w:val="Заголовок 21"/>
    <w:basedOn w:val="1fffe"/>
    <w:next w:val="1fffe"/>
    <w:qFormat/>
    <w:pPr>
      <w:keepNext/>
      <w:textAlignment w:val="baseline"/>
    </w:pPr>
    <w:rPr>
      <w:b/>
      <w:sz w:val="24"/>
    </w:rPr>
  </w:style>
  <w:style w:type="paragraph" w:customStyle="1" w:styleId="1fffff0">
    <w:name w:val="Заголовок1"/>
    <w:basedOn w:val="1fffe"/>
    <w:qFormat/>
    <w:pPr>
      <w:jc w:val="center"/>
      <w:textAlignment w:val="baseline"/>
    </w:pPr>
    <w:rPr>
      <w:b/>
      <w:sz w:val="24"/>
    </w:rPr>
  </w:style>
  <w:style w:type="paragraph" w:customStyle="1" w:styleId="5120">
    <w:name w:val="????? ????????? 5 + 12 ?? ?? ?????? ?? ??????"/>
    <w:basedOn w:val="50"/>
    <w:qFormat/>
    <w:pPr>
      <w:keepNext w:val="0"/>
      <w:spacing w:before="240" w:after="60"/>
      <w:jc w:val="center"/>
      <w:textAlignment w:val="baseline"/>
    </w:pPr>
    <w:rPr>
      <w:i w:val="0"/>
      <w:sz w:val="26"/>
    </w:rPr>
  </w:style>
  <w:style w:type="paragraph" w:customStyle="1" w:styleId="afffffffffff4">
    <w:name w:val="???????? ???????"/>
    <w:basedOn w:val="a7"/>
    <w:next w:val="a7"/>
    <w:qFormat/>
    <w:pPr>
      <w:spacing w:before="240" w:after="0" w:line="240" w:lineRule="auto"/>
      <w:ind w:firstLine="851"/>
      <w:jc w:val="center"/>
      <w:textAlignment w:val="baseline"/>
    </w:pPr>
    <w:rPr>
      <w:rFonts w:ascii="Times New Roman" w:eastAsia="Times New Roman" w:hAnsi="Times New Roman"/>
      <w:b/>
      <w:color w:val="000000"/>
      <w:sz w:val="24"/>
      <w:szCs w:val="20"/>
    </w:rPr>
  </w:style>
  <w:style w:type="paragraph" w:customStyle="1" w:styleId="1fffff1">
    <w:name w:val="????????1"/>
    <w:basedOn w:val="a7"/>
    <w:qFormat/>
    <w:pPr>
      <w:spacing w:after="0" w:line="240" w:lineRule="auto"/>
      <w:textAlignment w:val="baseline"/>
    </w:pPr>
    <w:rPr>
      <w:rFonts w:ascii="Arial" w:eastAsia="Times New Roman" w:hAnsi="Arial"/>
      <w:color w:val="000000"/>
      <w:sz w:val="24"/>
      <w:szCs w:val="20"/>
    </w:rPr>
  </w:style>
  <w:style w:type="paragraph" w:customStyle="1" w:styleId="1fffff2">
    <w:name w:val="???????1"/>
    <w:basedOn w:val="afffffffff3"/>
    <w:next w:val="afffffffff3"/>
    <w:qFormat/>
    <w:pPr>
      <w:jc w:val="left"/>
      <w:textAlignment w:val="baseline"/>
    </w:pPr>
    <w:rPr>
      <w:rFonts w:ascii="Arial" w:eastAsia="Times New Roman" w:hAnsi="Arial" w:cs="Arial"/>
      <w:color w:val="000000"/>
      <w:sz w:val="20"/>
    </w:rPr>
  </w:style>
  <w:style w:type="paragraph" w:customStyle="1" w:styleId="afffffffffff5">
    <w:name w:val="?????????? ???????"/>
    <w:basedOn w:val="a7"/>
    <w:qFormat/>
    <w:pPr>
      <w:suppressLineNumbers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</w:rPr>
  </w:style>
  <w:style w:type="paragraph" w:customStyle="1" w:styleId="afffffffffff6">
    <w:name w:val="????????? ???????"/>
    <w:basedOn w:val="afffffffffff5"/>
    <w:qFormat/>
    <w:pPr>
      <w:jc w:val="center"/>
    </w:pPr>
    <w:rPr>
      <w:b/>
    </w:rPr>
  </w:style>
  <w:style w:type="paragraph" w:customStyle="1" w:styleId="1-0">
    <w:name w:val="Список 1-ый"/>
    <w:basedOn w:val="a7"/>
    <w:qFormat/>
    <w:pPr>
      <w:spacing w:before="60" w:after="60" w:line="240" w:lineRule="auto"/>
    </w:pPr>
    <w:rPr>
      <w:rFonts w:ascii="Times New Roman" w:eastAsia="SimSun" w:hAnsi="Times New Roman"/>
      <w:color w:val="000000"/>
      <w:sz w:val="24"/>
      <w:szCs w:val="20"/>
    </w:rPr>
  </w:style>
  <w:style w:type="paragraph" w:customStyle="1" w:styleId="231">
    <w:name w:val="Основной текст 23"/>
    <w:basedOn w:val="a7"/>
    <w:qFormat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formattext">
    <w:name w:val="formattext"/>
    <w:qFormat/>
    <w:pPr>
      <w:widowControl w:val="0"/>
      <w:suppressAutoHyphens/>
    </w:pPr>
    <w:rPr>
      <w:sz w:val="18"/>
      <w:szCs w:val="18"/>
      <w:lang w:eastAsia="zh-CN"/>
    </w:rPr>
  </w:style>
  <w:style w:type="paragraph" w:customStyle="1" w:styleId="95">
    <w:name w:val="Название9"/>
    <w:basedOn w:val="a7"/>
    <w:qFormat/>
    <w:pPr>
      <w:suppressLineNumbers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96">
    <w:name w:val="Указатель9"/>
    <w:basedOn w:val="a7"/>
    <w:qFormat/>
    <w:pPr>
      <w:suppressLineNumbers/>
      <w:spacing w:after="0" w:line="240" w:lineRule="auto"/>
      <w:textAlignment w:val="baseline"/>
    </w:pPr>
    <w:rPr>
      <w:rFonts w:ascii="Times New Roman" w:eastAsia="Times New Roman" w:hAnsi="Times New Roman" w:cs="Tahoma"/>
      <w:sz w:val="28"/>
      <w:szCs w:val="20"/>
    </w:rPr>
  </w:style>
  <w:style w:type="paragraph" w:customStyle="1" w:styleId="85">
    <w:name w:val="Название8"/>
    <w:basedOn w:val="a7"/>
    <w:qFormat/>
    <w:pPr>
      <w:suppressLineNumbers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86">
    <w:name w:val="Указатель8"/>
    <w:basedOn w:val="a7"/>
    <w:qFormat/>
    <w:pPr>
      <w:suppressLineNumbers/>
      <w:spacing w:after="0" w:line="240" w:lineRule="auto"/>
      <w:textAlignment w:val="baseline"/>
    </w:pPr>
    <w:rPr>
      <w:rFonts w:ascii="Times New Roman" w:eastAsia="Times New Roman" w:hAnsi="Times New Roman" w:cs="Tahoma"/>
      <w:sz w:val="28"/>
      <w:szCs w:val="20"/>
    </w:rPr>
  </w:style>
  <w:style w:type="paragraph" w:customStyle="1" w:styleId="1fffff3">
    <w:name w:val="Текст1"/>
    <w:basedOn w:val="a7"/>
    <w:qFormat/>
    <w:pPr>
      <w:spacing w:after="0" w:line="240" w:lineRule="auto"/>
      <w:textAlignment w:val="baseline"/>
    </w:pPr>
    <w:rPr>
      <w:rFonts w:ascii="Courier New" w:eastAsia="Times New Roman" w:hAnsi="Courier New"/>
      <w:sz w:val="28"/>
      <w:szCs w:val="20"/>
    </w:rPr>
  </w:style>
  <w:style w:type="paragraph" w:customStyle="1" w:styleId="Style137">
    <w:name w:val="Style137"/>
    <w:basedOn w:val="a7"/>
    <w:qFormat/>
    <w:pPr>
      <w:widowControl w:val="0"/>
      <w:spacing w:after="0" w:line="259" w:lineRule="exact"/>
      <w:ind w:firstLine="33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8">
    <w:name w:val="Обычный11"/>
    <w:qFormat/>
    <w:pPr>
      <w:suppressAutoHyphens/>
      <w:textAlignment w:val="baseline"/>
    </w:pPr>
    <w:rPr>
      <w:rFonts w:ascii="MS Sans Serif" w:eastAsia="Arial" w:hAnsi="MS Sans Serif" w:cs="MS Sans Serif"/>
      <w:lang w:val="en-US" w:eastAsia="zh-CN"/>
    </w:rPr>
  </w:style>
  <w:style w:type="paragraph" w:customStyle="1" w:styleId="1110">
    <w:name w:val="Заголовок 111"/>
    <w:basedOn w:val="118"/>
    <w:next w:val="118"/>
    <w:qFormat/>
    <w:pPr>
      <w:keepNext/>
      <w:widowControl w:val="0"/>
      <w:spacing w:line="360" w:lineRule="auto"/>
      <w:jc w:val="center"/>
    </w:pPr>
    <w:rPr>
      <w:rFonts w:ascii="Times New Roman" w:hAnsi="Times New Roman" w:cs="Times New Roman"/>
      <w:b/>
      <w:color w:val="000000"/>
      <w:sz w:val="36"/>
      <w:lang w:val="ru-RU"/>
    </w:rPr>
  </w:style>
  <w:style w:type="paragraph" w:styleId="HTML0">
    <w:name w:val="HTML Preformatted"/>
    <w:basedOn w:val="a7"/>
    <w:link w:val="HTML2"/>
    <w:qFormat/>
    <w:pPr>
      <w:spacing w:after="0" w:line="240" w:lineRule="auto"/>
    </w:pPr>
    <w:rPr>
      <w:rFonts w:ascii="Courier New" w:hAnsi="Courier New" w:cs="Courier New"/>
      <w:sz w:val="20"/>
      <w:szCs w:val="20"/>
      <w:lang w:val="x-none"/>
    </w:rPr>
  </w:style>
  <w:style w:type="paragraph" w:customStyle="1" w:styleId="111111111">
    <w:name w:val="Основной текст.Основной текст Знак.Основной текст Знак1 Знак.Основной текст Знак Знак Знак Знак.Основной текст Знак1 Знак1 Знак1.Основной текст Знак1 Знак Знак Знак1 Знак1.Основной текст Знак Знак Знак1 Знак Знак Знак1"/>
    <w:basedOn w:val="a7"/>
    <w:qFormat/>
    <w:pPr>
      <w:snapToGrid w:val="0"/>
      <w:spacing w:after="0" w:line="240" w:lineRule="auto"/>
      <w:ind w:right="-2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32">
    <w:name w:val="Основной текст с отступом 23"/>
    <w:basedOn w:val="a7"/>
    <w:qFormat/>
    <w:pPr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8"/>
      <w:szCs w:val="20"/>
      <w:lang w:val="x-none"/>
    </w:rPr>
  </w:style>
  <w:style w:type="paragraph" w:customStyle="1" w:styleId="1fffff4">
    <w:name w:val="Знак1"/>
    <w:basedOn w:val="a7"/>
    <w:qFormat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Title">
    <w:name w:val="ConsTitle"/>
    <w:qFormat/>
    <w:pPr>
      <w:widowControl w:val="0"/>
      <w:suppressAutoHyphens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1fffff5">
    <w:name w:val="Знак1 Знак Знак Знак Знак Знак Знак"/>
    <w:basedOn w:val="a7"/>
    <w:qFormat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7"/>
    <w:qFormat/>
    <w:pPr>
      <w:widowControl w:val="0"/>
      <w:spacing w:line="240" w:lineRule="exact"/>
      <w:ind w:left="1144" w:hanging="435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  <w:style w:type="paragraph" w:customStyle="1" w:styleId="331">
    <w:name w:val="Основной текст 33"/>
    <w:basedOn w:val="a7"/>
    <w:qFormat/>
    <w:pPr>
      <w:spacing w:after="120" w:line="240" w:lineRule="auto"/>
      <w:textAlignment w:val="baseline"/>
    </w:pPr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Normal1">
    <w:name w:val="Normal1"/>
    <w:qFormat/>
    <w:pPr>
      <w:suppressAutoHyphens/>
    </w:pPr>
    <w:rPr>
      <w:sz w:val="24"/>
      <w:lang w:eastAsia="zh-CN"/>
    </w:rPr>
  </w:style>
  <w:style w:type="paragraph" w:customStyle="1" w:styleId="2fff2">
    <w:name w:val="Стиль2"/>
    <w:qFormat/>
    <w:pPr>
      <w:suppressAutoHyphens/>
      <w:jc w:val="center"/>
    </w:pPr>
    <w:rPr>
      <w:b/>
      <w:lang w:eastAsia="zh-CN"/>
    </w:rPr>
  </w:style>
  <w:style w:type="paragraph" w:customStyle="1" w:styleId="1fffff6">
    <w:name w:val="Знак Знак Знак Знак Знак Знак1 Знак"/>
    <w:basedOn w:val="a7"/>
    <w:qFormat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fff3">
    <w:name w:val="Продолжение списка2"/>
    <w:basedOn w:val="a7"/>
    <w:qFormat/>
    <w:pPr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afffffffffff7">
    <w:name w:val="Обычный заголовок"/>
    <w:basedOn w:val="a7"/>
    <w:qFormat/>
    <w:pPr>
      <w:spacing w:after="0" w:line="240" w:lineRule="auto"/>
    </w:pPr>
    <w:rPr>
      <w:rFonts w:ascii="Times New Roman" w:eastAsia="Times New Roman" w:hAnsi="Times New Roman"/>
      <w:caps/>
      <w:sz w:val="24"/>
      <w:szCs w:val="20"/>
    </w:rPr>
  </w:style>
  <w:style w:type="paragraph" w:customStyle="1" w:styleId="97">
    <w:name w:val="çàãîëîâîê 9"/>
    <w:basedOn w:val="a7"/>
    <w:next w:val="a7"/>
    <w:qFormat/>
    <w:pPr>
      <w:keepNext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</w:rPr>
  </w:style>
  <w:style w:type="paragraph" w:customStyle="1" w:styleId="340">
    <w:name w:val="Основной текст с отступом 34"/>
    <w:basedOn w:val="a7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3fc">
    <w:name w:val="Цитата3"/>
    <w:basedOn w:val="a7"/>
    <w:qFormat/>
    <w:pPr>
      <w:spacing w:after="0" w:line="240" w:lineRule="auto"/>
      <w:ind w:left="113" w:right="113"/>
      <w:jc w:val="center"/>
    </w:pPr>
    <w:rPr>
      <w:rFonts w:ascii="Arial" w:eastAsia="Times New Roman" w:hAnsi="Arial"/>
      <w:color w:val="000000"/>
      <w:sz w:val="20"/>
      <w:szCs w:val="20"/>
    </w:rPr>
  </w:style>
  <w:style w:type="paragraph" w:customStyle="1" w:styleId="1fffff7">
    <w:name w:val="заголовок 1"/>
    <w:basedOn w:val="a7"/>
    <w:next w:val="a7"/>
    <w:qFormat/>
    <w:pPr>
      <w:keepNext/>
      <w:spacing w:after="0" w:line="240" w:lineRule="auto"/>
    </w:pPr>
    <w:rPr>
      <w:rFonts w:ascii="Arial" w:eastAsia="Times New Roman" w:hAnsi="Arial" w:cs="Arial"/>
      <w:b/>
      <w:sz w:val="28"/>
      <w:szCs w:val="24"/>
    </w:rPr>
  </w:style>
  <w:style w:type="paragraph" w:customStyle="1" w:styleId="2fff4">
    <w:name w:val="заголовок 2"/>
    <w:basedOn w:val="a7"/>
    <w:next w:val="a7"/>
    <w:qFormat/>
    <w:pPr>
      <w:keepNext/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</w:rPr>
  </w:style>
  <w:style w:type="paragraph" w:customStyle="1" w:styleId="3fd">
    <w:name w:val="Схема документа3"/>
    <w:basedOn w:val="a7"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val="x-none"/>
    </w:rPr>
  </w:style>
  <w:style w:type="paragraph" w:customStyle="1" w:styleId="Style7">
    <w:name w:val="Style7"/>
    <w:basedOn w:val="a7"/>
    <w:qFormat/>
    <w:pPr>
      <w:widowControl w:val="0"/>
      <w:spacing w:after="0" w:line="240" w:lineRule="auto"/>
    </w:pPr>
    <w:rPr>
      <w:rFonts w:ascii="Arial" w:eastAsia="Times New Roman" w:hAnsi="Arial"/>
      <w:sz w:val="24"/>
      <w:szCs w:val="24"/>
    </w:rPr>
  </w:style>
  <w:style w:type="paragraph" w:customStyle="1" w:styleId="-6">
    <w:name w:val="Перечисление -"/>
    <w:basedOn w:val="a7"/>
    <w:qFormat/>
    <w:pPr>
      <w:spacing w:before="60" w:after="60" w:line="240" w:lineRule="auto"/>
      <w:ind w:left="1144" w:right="170" w:hanging="435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harChar">
    <w:name w:val="Char Char Знак Знак Знак Знак Знак Знак"/>
    <w:basedOn w:val="a7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fff8">
    <w:name w:val="Абзац списка1"/>
    <w:basedOn w:val="a7"/>
    <w:qFormat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qFormat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Nonformat">
    <w:name w:val="Nonformat"/>
    <w:basedOn w:val="a7"/>
    <w:qFormat/>
    <w:pPr>
      <w:widowControl w:val="0"/>
      <w:spacing w:after="0" w:line="240" w:lineRule="auto"/>
    </w:pPr>
    <w:rPr>
      <w:rFonts w:ascii="Consultant" w:eastAsia="Times New Roman" w:hAnsi="Consultant"/>
      <w:sz w:val="24"/>
      <w:szCs w:val="24"/>
    </w:rPr>
  </w:style>
  <w:style w:type="paragraph" w:customStyle="1" w:styleId="1fffff9">
    <w:name w:val="Стиль1"/>
    <w:basedOn w:val="a7"/>
    <w:qFormat/>
    <w:pPr>
      <w:spacing w:after="0" w:line="240" w:lineRule="auto"/>
      <w:ind w:firstLine="708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p6">
    <w:name w:val="p6"/>
    <w:basedOn w:val="a7"/>
    <w:qFormat/>
    <w:pPr>
      <w:widowControl w:val="0"/>
      <w:spacing w:after="0" w:line="549" w:lineRule="atLeast"/>
      <w:ind w:left="1293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15">
    <w:name w:val="p15"/>
    <w:basedOn w:val="a7"/>
    <w:qFormat/>
    <w:pPr>
      <w:widowControl w:val="0"/>
      <w:spacing w:after="0" w:line="255" w:lineRule="atLeast"/>
      <w:ind w:left="1938" w:firstLine="652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fe">
    <w:name w:val="Стиль3"/>
    <w:basedOn w:val="2ff3"/>
    <w:qFormat/>
    <w:pPr>
      <w:keepNext/>
      <w:pBdr>
        <w:bottom w:val="nil"/>
      </w:pBdr>
      <w:spacing w:before="240" w:after="120"/>
      <w:contextualSpacing w:val="0"/>
    </w:pPr>
    <w:rPr>
      <w:rFonts w:ascii="Times New Roman" w:eastAsia="Lucida Sans Unicode" w:hAnsi="Times New Roman" w:cs="Times New Roman"/>
      <w:b/>
      <w:color w:val="000000"/>
      <w:spacing w:val="0"/>
      <w:kern w:val="0"/>
      <w:sz w:val="24"/>
      <w:szCs w:val="24"/>
    </w:rPr>
  </w:style>
  <w:style w:type="paragraph" w:customStyle="1" w:styleId="afffffffffff8">
    <w:name w:val="НазваниеРисунка"/>
    <w:basedOn w:val="a7"/>
    <w:qFormat/>
    <w:pPr>
      <w:spacing w:before="120" w:after="120" w:line="240" w:lineRule="auto"/>
      <w:ind w:firstLine="900"/>
    </w:pPr>
    <w:rPr>
      <w:rFonts w:ascii="Times New Roman" w:eastAsia="Times New Roman" w:hAnsi="Times New Roman"/>
      <w:b/>
      <w:caps/>
      <w:szCs w:val="20"/>
    </w:rPr>
  </w:style>
  <w:style w:type="paragraph" w:customStyle="1" w:styleId="afffffffffff9">
    <w:name w:val="Текст документа"/>
    <w:basedOn w:val="afffffffff3"/>
    <w:qFormat/>
    <w:pPr>
      <w:suppressAutoHyphens w:val="0"/>
      <w:ind w:firstLine="720"/>
    </w:pPr>
    <w:rPr>
      <w:rFonts w:eastAsia="Times New Roman"/>
    </w:rPr>
  </w:style>
  <w:style w:type="paragraph" w:customStyle="1" w:styleId="afffffffffffa">
    <w:name w:val="Ввод осн.текста Знак"/>
    <w:basedOn w:val="a7"/>
    <w:qFormat/>
    <w:pPr>
      <w:spacing w:after="120" w:line="240" w:lineRule="auto"/>
      <w:ind w:firstLine="709"/>
      <w:jc w:val="both"/>
      <w:textAlignment w:val="baseline"/>
    </w:pPr>
    <w:rPr>
      <w:rFonts w:ascii="Times New Roman CYR" w:eastAsia="Times New Roman" w:hAnsi="Times New Roman CYR"/>
      <w:sz w:val="28"/>
      <w:szCs w:val="20"/>
    </w:rPr>
  </w:style>
  <w:style w:type="paragraph" w:customStyle="1" w:styleId="western">
    <w:name w:val="western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a7"/>
    <w:qFormat/>
    <w:pPr>
      <w:spacing w:before="280" w:after="280" w:line="240" w:lineRule="auto"/>
    </w:pPr>
    <w:rPr>
      <w:rFonts w:ascii="Times New Roman" w:eastAsia="Times New Roman" w:hAnsi="Times New Roman"/>
    </w:rPr>
  </w:style>
  <w:style w:type="paragraph" w:customStyle="1" w:styleId="xl25">
    <w:name w:val="xl25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</w:rPr>
  </w:style>
  <w:style w:type="paragraph" w:customStyle="1" w:styleId="xl55">
    <w:name w:val="xl55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xl84">
    <w:name w:val="xl84"/>
    <w:basedOn w:val="a7"/>
    <w:qFormat/>
    <w:pPr>
      <w:pBdr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6">
    <w:name w:val="xl86"/>
    <w:basedOn w:val="a7"/>
    <w:qFormat/>
    <w:pPr>
      <w:pBdr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i/>
      <w:iCs/>
    </w:rPr>
  </w:style>
  <w:style w:type="paragraph" w:customStyle="1" w:styleId="s10">
    <w:name w:val="s_1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fffffffffb">
    <w:name w:val="toa heading"/>
    <w:basedOn w:val="16"/>
    <w:next w:val="a7"/>
    <w:qFormat/>
    <w:pPr>
      <w:spacing w:before="480" w:line="276" w:lineRule="auto"/>
      <w:ind w:firstLine="709"/>
      <w:outlineLvl w:val="9"/>
    </w:pPr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58">
    <w:name w:val="Стиль5"/>
    <w:basedOn w:val="30"/>
    <w:qFormat/>
    <w:rPr>
      <w:rFonts w:ascii="Arial" w:hAnsi="Arial" w:cs="Arial"/>
      <w:color w:val="000000"/>
      <w:sz w:val="24"/>
    </w:rPr>
  </w:style>
  <w:style w:type="paragraph" w:customStyle="1" w:styleId="2fff5">
    <w:name w:val="Основной текст (2)"/>
    <w:basedOn w:val="a7"/>
    <w:qFormat/>
    <w:pPr>
      <w:widowControl w:val="0"/>
      <w:shd w:val="clear" w:color="auto" w:fill="FFFFFF"/>
      <w:spacing w:before="600" w:after="0" w:line="320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msonormal0">
    <w:name w:val="msonormal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9">
    <w:name w:val="xl69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ffffffffffc">
    <w:name w:val="Îáû÷íûé"/>
    <w:qFormat/>
    <w:pPr>
      <w:suppressAutoHyphens/>
      <w:spacing w:line="348" w:lineRule="auto"/>
      <w:ind w:left="170" w:right="170" w:firstLine="681"/>
    </w:pPr>
    <w:rPr>
      <w:rFonts w:ascii="TimesDL" w:hAnsi="TimesDL" w:cs="TimesDL"/>
      <w:sz w:val="22"/>
      <w:lang w:eastAsia="zh-CN"/>
    </w:rPr>
  </w:style>
  <w:style w:type="paragraph" w:customStyle="1" w:styleId="afffffffffffd">
    <w:name w:val="Öèòàòà"/>
    <w:basedOn w:val="afffffffffffc"/>
    <w:qFormat/>
  </w:style>
  <w:style w:type="paragraph" w:customStyle="1" w:styleId="Iauiue">
    <w:name w:val="Iau?iue"/>
    <w:qFormat/>
    <w:pPr>
      <w:suppressAutoHyphens/>
      <w:jc w:val="both"/>
    </w:pPr>
    <w:rPr>
      <w:rFonts w:ascii="TimesDL" w:hAnsi="TimesDL" w:cs="TimesDL"/>
      <w:sz w:val="22"/>
      <w:lang w:eastAsia="zh-CN"/>
    </w:rPr>
  </w:style>
  <w:style w:type="paragraph" w:customStyle="1" w:styleId="Iniiaiieoaeno2">
    <w:name w:val="Iniiaiie oaeno 2"/>
    <w:basedOn w:val="Iauiue"/>
    <w:qFormat/>
  </w:style>
  <w:style w:type="paragraph" w:customStyle="1" w:styleId="ConsNonformat">
    <w:name w:val="ConsNonformat"/>
    <w:qFormat/>
    <w:pPr>
      <w:widowControl w:val="0"/>
      <w:suppressAutoHyphens/>
    </w:pPr>
    <w:rPr>
      <w:rFonts w:ascii="Courier New" w:hAnsi="Courier New" w:cs="Courier New"/>
      <w:lang w:eastAsia="zh-CN"/>
    </w:rPr>
  </w:style>
  <w:style w:type="paragraph" w:customStyle="1" w:styleId="1fffffa">
    <w:name w:val="таблица 1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fffe">
    <w:name w:val="Абзац основной"/>
    <w:basedOn w:val="a7"/>
    <w:qFormat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">
    <w:name w:val="Основной абзац"/>
    <w:basedOn w:val="a7"/>
    <w:qFormat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Iauiue1">
    <w:name w:val="Iau?iue1"/>
    <w:qFormat/>
    <w:pPr>
      <w:suppressAutoHyphens/>
    </w:pPr>
    <w:rPr>
      <w:sz w:val="22"/>
      <w:lang w:eastAsia="zh-CN"/>
    </w:rPr>
  </w:style>
  <w:style w:type="paragraph" w:customStyle="1" w:styleId="affffffffffff0">
    <w:name w:val="Обычный текст с отступом"/>
    <w:basedOn w:val="a7"/>
    <w:qFormat/>
    <w:pPr>
      <w:spacing w:after="0" w:line="360" w:lineRule="auto"/>
      <w:ind w:firstLine="567"/>
      <w:jc w:val="both"/>
    </w:pPr>
    <w:rPr>
      <w:rFonts w:ascii="Times New Roman" w:eastAsia="SimSun" w:hAnsi="Times New Roman"/>
      <w:sz w:val="24"/>
      <w:szCs w:val="20"/>
    </w:rPr>
  </w:style>
  <w:style w:type="paragraph" w:customStyle="1" w:styleId="affffffffffff1">
    <w:name w:val="Обычный отступ.Нормальный отступ"/>
    <w:basedOn w:val="a7"/>
    <w:qFormat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fff6">
    <w:name w:val="Обычный отступ2"/>
    <w:basedOn w:val="a7"/>
    <w:qFormat/>
    <w:pPr>
      <w:spacing w:after="0" w:line="400" w:lineRule="atLeast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2">
    <w:name w:val="Текст ЗП"/>
    <w:basedOn w:val="a7"/>
    <w:qFormat/>
    <w:pPr>
      <w:spacing w:before="120" w:after="120" w:line="240" w:lineRule="auto"/>
      <w:ind w:firstLine="709"/>
    </w:pPr>
    <w:rPr>
      <w:rFonts w:ascii="Times New Roman" w:eastAsia="SimSun" w:hAnsi="Times New Roman"/>
      <w:sz w:val="24"/>
      <w:szCs w:val="20"/>
    </w:rPr>
  </w:style>
  <w:style w:type="paragraph" w:customStyle="1" w:styleId="affffffffffff3">
    <w:name w:val="таблица"/>
    <w:basedOn w:val="a7"/>
    <w:qFormat/>
    <w:pPr>
      <w:spacing w:after="0" w:line="36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CM65">
    <w:name w:val="CM65"/>
    <w:basedOn w:val="a7"/>
    <w:next w:val="a7"/>
    <w:qFormat/>
    <w:pPr>
      <w:widowControl w:val="0"/>
      <w:tabs>
        <w:tab w:val="left" w:pos="1440"/>
      </w:tabs>
      <w:spacing w:after="353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-20">
    <w:name w:val="Пункт раздела - 2 ур Знак"/>
    <w:basedOn w:val="a7"/>
    <w:qFormat/>
    <w:pPr>
      <w:tabs>
        <w:tab w:val="left" w:pos="1440"/>
      </w:tabs>
      <w:spacing w:before="60" w:after="60" w:line="240" w:lineRule="auto"/>
      <w:ind w:left="284" w:right="170" w:hanging="50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-11">
    <w:name w:val="Раздел - 1 ур"/>
    <w:next w:val="-20"/>
    <w:qFormat/>
    <w:pPr>
      <w:keepNext/>
      <w:pageBreakBefore/>
      <w:tabs>
        <w:tab w:val="left" w:pos="792"/>
      </w:tabs>
      <w:suppressAutoHyphens/>
      <w:spacing w:after="240"/>
      <w:ind w:left="792" w:right="170" w:firstLine="851"/>
    </w:pPr>
    <w:rPr>
      <w:rFonts w:ascii="Arial" w:hAnsi="Arial" w:cs="Arial"/>
      <w:b/>
      <w:sz w:val="28"/>
      <w:szCs w:val="28"/>
      <w:lang w:eastAsia="zh-CN"/>
    </w:rPr>
  </w:style>
  <w:style w:type="paragraph" w:customStyle="1" w:styleId="affffffffffff4">
    <w:name w:val="Распечатки Интеграла"/>
    <w:basedOn w:val="a7"/>
    <w:qFormat/>
    <w:pPr>
      <w:widowControl w:val="0"/>
      <w:tabs>
        <w:tab w:val="left" w:pos="360"/>
      </w:tabs>
      <w:spacing w:after="0" w:line="240" w:lineRule="auto"/>
    </w:pPr>
    <w:rPr>
      <w:rFonts w:ascii="Courier New" w:eastAsia="Times New Roman" w:hAnsi="Courier New" w:cs="Courier New"/>
      <w:szCs w:val="20"/>
    </w:rPr>
  </w:style>
  <w:style w:type="paragraph" w:customStyle="1" w:styleId="font6">
    <w:name w:val="font6"/>
    <w:basedOn w:val="a7"/>
    <w:qFormat/>
    <w:pPr>
      <w:spacing w:before="280" w:after="28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3">
    <w:name w:val="xl63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4">
    <w:name w:val="xl64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71">
    <w:name w:val="xl71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a7"/>
    <w:qFormat/>
    <w:pPr>
      <w:pBdr>
        <w:top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a7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a7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a7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a7"/>
    <w:qFormat/>
    <w:pPr>
      <w:pBdr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font7">
    <w:name w:val="font7"/>
    <w:basedOn w:val="a7"/>
    <w:qFormat/>
    <w:pPr>
      <w:spacing w:before="280" w:after="280" w:line="240" w:lineRule="auto"/>
    </w:pPr>
    <w:rPr>
      <w:rFonts w:ascii="Arial Narrow" w:eastAsia="Times New Roman" w:hAnsi="Arial Narrow" w:cs="Arial Narrow"/>
      <w:b/>
      <w:bCs/>
      <w:i/>
      <w:iCs/>
      <w:color w:val="000000"/>
      <w:sz w:val="20"/>
      <w:szCs w:val="20"/>
    </w:rPr>
  </w:style>
  <w:style w:type="paragraph" w:customStyle="1" w:styleId="font8">
    <w:name w:val="font8"/>
    <w:basedOn w:val="a7"/>
    <w:qFormat/>
    <w:pPr>
      <w:spacing w:before="280" w:after="280" w:line="240" w:lineRule="auto"/>
    </w:pPr>
    <w:rPr>
      <w:rFonts w:ascii="Arial Narrow" w:eastAsia="Times New Roman" w:hAnsi="Arial Narrow" w:cs="Arial Narrow"/>
      <w:i/>
      <w:iCs/>
      <w:color w:val="000000"/>
      <w:sz w:val="20"/>
      <w:szCs w:val="20"/>
    </w:rPr>
  </w:style>
  <w:style w:type="paragraph" w:customStyle="1" w:styleId="xl87">
    <w:name w:val="xl87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88">
    <w:name w:val="xl88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89">
    <w:name w:val="xl89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0">
    <w:name w:val="xl90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1">
    <w:name w:val="xl91"/>
    <w:basedOn w:val="a7"/>
    <w:qFormat/>
    <w:pPr>
      <w:pBdr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92">
    <w:name w:val="xl9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3">
    <w:name w:val="xl9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4">
    <w:name w:val="xl94"/>
    <w:basedOn w:val="a7"/>
    <w:qFormat/>
    <w:pPr>
      <w:pBdr>
        <w:lef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95">
    <w:name w:val="xl95"/>
    <w:basedOn w:val="a7"/>
    <w:qFormat/>
    <w:pPr>
      <w:pBdr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96">
    <w:name w:val="xl96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7">
    <w:name w:val="xl97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8">
    <w:name w:val="xl98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9">
    <w:name w:val="xl99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00">
    <w:name w:val="xl100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1">
    <w:name w:val="xl101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2">
    <w:name w:val="xl10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3">
    <w:name w:val="xl10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4">
    <w:name w:val="xl104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5">
    <w:name w:val="xl105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6">
    <w:name w:val="xl106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7">
    <w:name w:val="xl107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8">
    <w:name w:val="xl108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9">
    <w:name w:val="xl109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0">
    <w:name w:val="xl110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11">
    <w:name w:val="xl111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12">
    <w:name w:val="xl112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13">
    <w:name w:val="xl113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4">
    <w:name w:val="xl114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5">
    <w:name w:val="xl115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6">
    <w:name w:val="xl116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7">
    <w:name w:val="xl117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8">
    <w:name w:val="xl118"/>
    <w:basedOn w:val="a7"/>
    <w:qFormat/>
    <w:pPr>
      <w:pBdr>
        <w:lef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9">
    <w:name w:val="xl119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20">
    <w:name w:val="xl120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21">
    <w:name w:val="xl121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22">
    <w:name w:val="xl122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23">
    <w:name w:val="xl123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24">
    <w:name w:val="xl124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25">
    <w:name w:val="xl125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26">
    <w:name w:val="xl126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27">
    <w:name w:val="xl127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28">
    <w:name w:val="xl128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29">
    <w:name w:val="xl129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0">
    <w:name w:val="xl130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1">
    <w:name w:val="xl131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2">
    <w:name w:val="xl132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3">
    <w:name w:val="xl13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4">
    <w:name w:val="xl134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5">
    <w:name w:val="xl135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6">
    <w:name w:val="xl136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37">
    <w:name w:val="xl137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38">
    <w:name w:val="xl138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39">
    <w:name w:val="xl139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40">
    <w:name w:val="xl140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1">
    <w:name w:val="xl141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2">
    <w:name w:val="xl14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43">
    <w:name w:val="xl143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4">
    <w:name w:val="xl144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5">
    <w:name w:val="xl145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6">
    <w:name w:val="xl146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47">
    <w:name w:val="xl147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48">
    <w:name w:val="xl148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49">
    <w:name w:val="xl149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0">
    <w:name w:val="xl150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1">
    <w:name w:val="xl151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2">
    <w:name w:val="xl152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3">
    <w:name w:val="xl153"/>
    <w:basedOn w:val="a7"/>
    <w:qFormat/>
    <w:pPr>
      <w:pBdr>
        <w:top w:val="single" w:sz="8" w:space="0" w:color="000000"/>
        <w:bottom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4">
    <w:name w:val="xl154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5">
    <w:name w:val="xl155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56">
    <w:name w:val="xl156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7">
    <w:name w:val="xl157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58">
    <w:name w:val="xl158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59">
    <w:name w:val="xl159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0">
    <w:name w:val="xl160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61">
    <w:name w:val="xl161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62">
    <w:name w:val="xl16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63">
    <w:name w:val="xl163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4">
    <w:name w:val="xl164"/>
    <w:basedOn w:val="a7"/>
    <w:qFormat/>
    <w:pPr>
      <w:pBdr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5">
    <w:name w:val="xl165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6">
    <w:name w:val="xl166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7">
    <w:name w:val="xl167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8">
    <w:name w:val="xl168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9">
    <w:name w:val="xl169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70">
    <w:name w:val="xl170"/>
    <w:basedOn w:val="a7"/>
    <w:qFormat/>
    <w:pPr>
      <w:pBdr>
        <w:top w:val="single" w:sz="8" w:space="0" w:color="000000"/>
        <w:bottom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71">
    <w:name w:val="xl171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72">
    <w:name w:val="xl172"/>
    <w:basedOn w:val="a7"/>
    <w:qFormat/>
    <w:pPr>
      <w:pBdr>
        <w:lef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3">
    <w:name w:val="xl173"/>
    <w:basedOn w:val="a7"/>
    <w:qFormat/>
    <w:pP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174">
    <w:name w:val="xl174"/>
    <w:basedOn w:val="a7"/>
    <w:qFormat/>
    <w:pPr>
      <w:spacing w:before="280" w:after="280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5">
    <w:name w:val="xl175"/>
    <w:basedOn w:val="a7"/>
    <w:qFormat/>
    <w:pPr>
      <w:spacing w:before="280" w:after="280" w:line="240" w:lineRule="auto"/>
      <w:textAlignment w:val="center"/>
    </w:pPr>
    <w:rPr>
      <w:rFonts w:ascii="Times New Roman" w:eastAsia="Times New Roman" w:hAnsi="Times New Roman"/>
      <w:sz w:val="28"/>
      <w:szCs w:val="28"/>
    </w:rPr>
  </w:style>
  <w:style w:type="paragraph" w:customStyle="1" w:styleId="xl176">
    <w:name w:val="xl176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7">
    <w:name w:val="xl177"/>
    <w:basedOn w:val="a7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8">
    <w:name w:val="xl178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9">
    <w:name w:val="xl179"/>
    <w:basedOn w:val="a7"/>
    <w:qFormat/>
    <w:pPr>
      <w:pBdr>
        <w:top w:val="single" w:sz="4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0">
    <w:name w:val="xl180"/>
    <w:basedOn w:val="a7"/>
    <w:qFormat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1">
    <w:name w:val="xl18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2">
    <w:name w:val="xl18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3">
    <w:name w:val="xl183"/>
    <w:basedOn w:val="a7"/>
    <w:qFormat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184">
    <w:name w:val="xl184"/>
    <w:basedOn w:val="a7"/>
    <w:qFormat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</w:rPr>
  </w:style>
  <w:style w:type="paragraph" w:customStyle="1" w:styleId="xl185">
    <w:name w:val="xl185"/>
    <w:basedOn w:val="a7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6">
    <w:name w:val="xl186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7">
    <w:name w:val="xl187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8">
    <w:name w:val="xl188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9">
    <w:name w:val="xl189"/>
    <w:basedOn w:val="a7"/>
    <w:qFormat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0">
    <w:name w:val="xl190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1">
    <w:name w:val="xl19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2">
    <w:name w:val="xl192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3">
    <w:name w:val="xl193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4">
    <w:name w:val="xl194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5">
    <w:name w:val="xl195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6">
    <w:name w:val="xl196"/>
    <w:basedOn w:val="a7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7">
    <w:name w:val="xl197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8">
    <w:name w:val="xl198"/>
    <w:basedOn w:val="a7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9">
    <w:name w:val="xl199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0">
    <w:name w:val="xl200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1">
    <w:name w:val="xl20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2">
    <w:name w:val="xl202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3">
    <w:name w:val="xl203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4">
    <w:name w:val="xl204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5">
    <w:name w:val="xl205"/>
    <w:basedOn w:val="a7"/>
    <w:qFormat/>
    <w:pPr>
      <w:pBdr>
        <w:top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6">
    <w:name w:val="xl206"/>
    <w:basedOn w:val="a7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7">
    <w:name w:val="xl207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8">
    <w:name w:val="xl208"/>
    <w:basedOn w:val="a7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9">
    <w:name w:val="xl209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10">
    <w:name w:val="xl210"/>
    <w:basedOn w:val="a7"/>
    <w:qFormat/>
    <w:pPr>
      <w:pBdr>
        <w:top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11">
    <w:name w:val="xl211"/>
    <w:basedOn w:val="a7"/>
    <w:qFormat/>
    <w:pPr>
      <w:pBdr>
        <w:top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12">
    <w:name w:val="xl212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3">
    <w:name w:val="xl213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4">
    <w:name w:val="xl214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5">
    <w:name w:val="xl215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6">
    <w:name w:val="xl216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7">
    <w:name w:val="xl217"/>
    <w:basedOn w:val="a7"/>
    <w:qFormat/>
    <w:pPr>
      <w:pBdr>
        <w:left w:val="single" w:sz="8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8">
    <w:name w:val="xl218"/>
    <w:basedOn w:val="a7"/>
    <w:qFormat/>
    <w:pPr>
      <w:pBdr>
        <w:top w:val="single" w:sz="4" w:space="0" w:color="000000"/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19">
    <w:name w:val="xl219"/>
    <w:basedOn w:val="a7"/>
    <w:qFormat/>
    <w:pPr>
      <w:pBdr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0">
    <w:name w:val="xl220"/>
    <w:basedOn w:val="a7"/>
    <w:qFormat/>
    <w:pPr>
      <w:pBdr>
        <w:left w:val="single" w:sz="8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1">
    <w:name w:val="xl22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22">
    <w:name w:val="xl222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23">
    <w:name w:val="xl223"/>
    <w:basedOn w:val="a7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4">
    <w:name w:val="xl224"/>
    <w:basedOn w:val="a7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5">
    <w:name w:val="xl225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6">
    <w:name w:val="xl226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7">
    <w:name w:val="xl227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8">
    <w:name w:val="xl228"/>
    <w:basedOn w:val="a7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9">
    <w:name w:val="xl229"/>
    <w:basedOn w:val="a7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0">
    <w:name w:val="xl230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1">
    <w:name w:val="xl231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2">
    <w:name w:val="xl232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3">
    <w:name w:val="xl233"/>
    <w:basedOn w:val="a7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4">
    <w:name w:val="xl234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5">
    <w:name w:val="xl235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6">
    <w:name w:val="xl236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7">
    <w:name w:val="xl23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8">
    <w:name w:val="xl238"/>
    <w:basedOn w:val="a7"/>
    <w:qFormat/>
    <w:pPr>
      <w:pBdr>
        <w:lef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9">
    <w:name w:val="xl239"/>
    <w:basedOn w:val="a7"/>
    <w:qFormat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0">
    <w:name w:val="xl240"/>
    <w:basedOn w:val="a7"/>
    <w:qFormat/>
    <w:pPr>
      <w:pBdr>
        <w:lef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1">
    <w:name w:val="xl241"/>
    <w:basedOn w:val="a7"/>
    <w:qFormat/>
    <w:pPr>
      <w:pBdr>
        <w:left w:val="single" w:sz="4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2">
    <w:name w:val="xl242"/>
    <w:basedOn w:val="a7"/>
    <w:qFormat/>
    <w:pPr>
      <w:pBdr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3">
    <w:name w:val="xl243"/>
    <w:basedOn w:val="a7"/>
    <w:qFormat/>
    <w:pPr>
      <w:pBdr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4">
    <w:name w:val="xl244"/>
    <w:basedOn w:val="a7"/>
    <w:qFormat/>
    <w:pPr>
      <w:pBdr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5">
    <w:name w:val="xl245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6">
    <w:name w:val="xl246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7">
    <w:name w:val="xl24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8">
    <w:name w:val="xl248"/>
    <w:basedOn w:val="a7"/>
    <w:qFormat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49">
    <w:name w:val="xl249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50">
    <w:name w:val="xl250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51">
    <w:name w:val="xl25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52">
    <w:name w:val="xl252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2fff7">
    <w:name w:val="Quote"/>
    <w:basedOn w:val="a7"/>
    <w:next w:val="a7"/>
    <w:link w:val="21c"/>
    <w:qFormat/>
    <w:pPr>
      <w:spacing w:before="200"/>
      <w:ind w:left="864" w:right="864"/>
      <w:jc w:val="center"/>
    </w:pPr>
    <w:rPr>
      <w:i/>
      <w:iCs/>
      <w:color w:val="404040"/>
    </w:rPr>
  </w:style>
  <w:style w:type="paragraph" w:customStyle="1" w:styleId="3ff">
    <w:name w:val="Маркированный список3"/>
    <w:basedOn w:val="a7"/>
    <w:next w:val="afffffffff4"/>
    <w:qFormat/>
    <w:pPr>
      <w:spacing w:after="0" w:line="240" w:lineRule="auto"/>
      <w:ind w:left="283"/>
      <w:jc w:val="center"/>
    </w:pPr>
    <w:rPr>
      <w:rFonts w:ascii="Times New Roman" w:eastAsia="Times New Roman" w:hAnsi="Times New Roman"/>
      <w:b/>
      <w:bCs/>
      <w:i/>
      <w:color w:val="000000"/>
      <w:sz w:val="23"/>
      <w:szCs w:val="23"/>
      <w:lang w:bidi="en-US"/>
    </w:rPr>
  </w:style>
  <w:style w:type="paragraph" w:customStyle="1" w:styleId="14">
    <w:name w:val="Список_черточки_1_ур"/>
    <w:basedOn w:val="a7"/>
    <w:qFormat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ff0">
    <w:name w:val="Название объекта3"/>
    <w:basedOn w:val="a7"/>
    <w:qFormat/>
    <w:pPr>
      <w:suppressLineNumbers/>
      <w:spacing w:before="120" w:after="120" w:line="252" w:lineRule="auto"/>
    </w:pPr>
    <w:rPr>
      <w:rFonts w:cs="Arial Unicode MS"/>
      <w:i/>
      <w:iCs/>
      <w:sz w:val="24"/>
      <w:szCs w:val="24"/>
    </w:rPr>
  </w:style>
  <w:style w:type="paragraph" w:customStyle="1" w:styleId="102">
    <w:name w:val="Указатель10"/>
    <w:basedOn w:val="a7"/>
    <w:qFormat/>
    <w:pPr>
      <w:suppressLineNumbers/>
      <w:spacing w:line="252" w:lineRule="auto"/>
    </w:pPr>
  </w:style>
  <w:style w:type="paragraph" w:customStyle="1" w:styleId="2fff8">
    <w:name w:val="Текст примечания2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224">
    <w:name w:val="Основной текст 22"/>
    <w:basedOn w:val="a7"/>
    <w:qFormat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225">
    <w:name w:val="Основной текст с отступом 22"/>
    <w:basedOn w:val="a7"/>
    <w:qFormat/>
    <w:pPr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8"/>
      <w:szCs w:val="20"/>
      <w:lang w:val="x-none"/>
    </w:rPr>
  </w:style>
  <w:style w:type="paragraph" w:customStyle="1" w:styleId="324">
    <w:name w:val="Основной текст 32"/>
    <w:basedOn w:val="a7"/>
    <w:qFormat/>
    <w:pPr>
      <w:spacing w:after="120" w:line="240" w:lineRule="auto"/>
      <w:textAlignment w:val="baseline"/>
    </w:pPr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1fffffb">
    <w:name w:val="Продолжение списка1"/>
    <w:basedOn w:val="a7"/>
    <w:qFormat/>
    <w:pPr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332">
    <w:name w:val="Основной текст с отступом 33"/>
    <w:basedOn w:val="a7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2fff9">
    <w:name w:val="Цитата2"/>
    <w:basedOn w:val="a7"/>
    <w:qFormat/>
    <w:pPr>
      <w:spacing w:after="0" w:line="240" w:lineRule="auto"/>
      <w:ind w:left="113" w:right="113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2fffa">
    <w:name w:val="Схема документа2"/>
    <w:basedOn w:val="a7"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val="x-none"/>
    </w:rPr>
  </w:style>
  <w:style w:type="paragraph" w:styleId="1fffffc">
    <w:name w:val="index 1"/>
    <w:basedOn w:val="a7"/>
    <w:next w:val="a7"/>
    <w:qFormat/>
    <w:pPr>
      <w:ind w:left="220" w:hanging="220"/>
    </w:pPr>
  </w:style>
  <w:style w:type="paragraph" w:customStyle="1" w:styleId="1fffffd">
    <w:name w:val="Заголовок таблицы ссылок1"/>
    <w:basedOn w:val="16"/>
    <w:next w:val="a7"/>
    <w:qFormat/>
    <w:pPr>
      <w:spacing w:before="480" w:line="276" w:lineRule="auto"/>
      <w:ind w:firstLine="709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1fffffe">
    <w:name w:val="Обычный отступ1"/>
    <w:basedOn w:val="a7"/>
    <w:qFormat/>
    <w:pPr>
      <w:spacing w:after="0" w:line="400" w:lineRule="atLeast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fffb">
    <w:name w:val="Маркированный список2"/>
    <w:basedOn w:val="a7"/>
    <w:next w:val="afffffffff4"/>
    <w:qFormat/>
    <w:pPr>
      <w:spacing w:after="0" w:line="240" w:lineRule="auto"/>
      <w:ind w:left="283"/>
      <w:jc w:val="center"/>
    </w:pPr>
    <w:rPr>
      <w:rFonts w:ascii="Times New Roman" w:eastAsia="Times New Roman" w:hAnsi="Times New Roman"/>
      <w:b/>
      <w:bCs/>
      <w:i/>
      <w:color w:val="000000"/>
      <w:sz w:val="23"/>
      <w:szCs w:val="23"/>
      <w:lang w:bidi="en-US"/>
    </w:rPr>
  </w:style>
  <w:style w:type="paragraph" w:customStyle="1" w:styleId="affffffffffff5">
    <w:name w:val="Общий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x-none"/>
    </w:rPr>
  </w:style>
  <w:style w:type="paragraph" w:styleId="affffffffffff6">
    <w:name w:val="table of figures"/>
    <w:basedOn w:val="a7"/>
    <w:qFormat/>
    <w:pPr>
      <w:spacing w:after="0" w:line="360" w:lineRule="auto"/>
      <w:jc w:val="center"/>
    </w:pPr>
    <w:rPr>
      <w:rFonts w:ascii="Times New Roman" w:hAnsi="Times New Roman"/>
      <w:sz w:val="28"/>
      <w:szCs w:val="28"/>
      <w:lang w:val="x-none" w:eastAsia="x-none"/>
    </w:rPr>
  </w:style>
  <w:style w:type="paragraph" w:customStyle="1" w:styleId="affffffffffff7">
    <w:name w:val="название таблицы"/>
    <w:basedOn w:val="a7"/>
    <w:qFormat/>
    <w:pPr>
      <w:keepNext/>
      <w:spacing w:after="0" w:line="240" w:lineRule="auto"/>
      <w:ind w:firstLine="709"/>
      <w:jc w:val="both"/>
    </w:pPr>
    <w:rPr>
      <w:rFonts w:ascii="Times New Roman" w:hAnsi="Times New Roman"/>
      <w:bCs/>
      <w:iCs/>
      <w:sz w:val="24"/>
      <w:szCs w:val="18"/>
    </w:rPr>
  </w:style>
  <w:style w:type="paragraph" w:customStyle="1" w:styleId="affffffffffff8">
    <w:name w:val="Название таблицы"/>
    <w:basedOn w:val="a7"/>
    <w:qFormat/>
    <w:pPr>
      <w:widowControl w:val="0"/>
      <w:spacing w:before="120" w:after="120" w:line="240" w:lineRule="auto"/>
      <w:jc w:val="center"/>
    </w:pPr>
    <w:rPr>
      <w:rFonts w:ascii="Times New Roman" w:eastAsia="Times New Roman" w:hAnsi="Times New Roman"/>
      <w:bCs/>
      <w:color w:val="00000A"/>
      <w:sz w:val="28"/>
    </w:rPr>
  </w:style>
  <w:style w:type="paragraph" w:customStyle="1" w:styleId="affffffffffff9">
    <w:name w:val="Название_рисунка"/>
    <w:basedOn w:val="a7"/>
    <w:qFormat/>
    <w:pPr>
      <w:spacing w:before="120" w:after="120" w:line="240" w:lineRule="auto"/>
      <w:ind w:firstLine="709"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affffffffffffa">
    <w:name w:val="Основной_текст"/>
    <w:basedOn w:val="a7"/>
    <w:qFormat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2fffc">
    <w:name w:val="Список_черточки_2_ур"/>
    <w:basedOn w:val="14"/>
    <w:qFormat/>
    <w:pPr>
      <w:numPr>
        <w:numId w:val="0"/>
      </w:numPr>
      <w:ind w:left="1776" w:hanging="360"/>
    </w:pPr>
  </w:style>
  <w:style w:type="paragraph" w:customStyle="1" w:styleId="affffffffffffb">
    <w:name w:val="Табличный_заголовок"/>
    <w:basedOn w:val="a7"/>
    <w:qFormat/>
    <w:pPr>
      <w:widowControl w:val="0"/>
      <w:tabs>
        <w:tab w:val="right" w:leader="dot" w:pos="9488"/>
      </w:tabs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customStyle="1" w:styleId="affffffffffffc">
    <w:name w:val="Табличный_название"/>
    <w:basedOn w:val="a7"/>
    <w:qFormat/>
    <w:pPr>
      <w:spacing w:before="120" w:after="12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ffffffffffffd">
    <w:name w:val="Табличный_слева"/>
    <w:basedOn w:val="2fff"/>
    <w:qFormat/>
    <w:pPr>
      <w:tabs>
        <w:tab w:val="right" w:leader="dot" w:pos="9488"/>
      </w:tabs>
      <w:suppressAutoHyphens w:val="0"/>
      <w:ind w:left="0"/>
      <w:jc w:val="both"/>
    </w:pPr>
    <w:rPr>
      <w:rFonts w:cs="Calibri"/>
      <w:smallCaps w:val="0"/>
      <w:sz w:val="24"/>
    </w:rPr>
  </w:style>
  <w:style w:type="paragraph" w:customStyle="1" w:styleId="affffffffffffe">
    <w:name w:val="Колонтитул (левый)"/>
    <w:basedOn w:val="a7"/>
    <w:next w:val="a7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fffffffffffff">
    <w:name w:val="Колонтитул (правый)"/>
    <w:basedOn w:val="a7"/>
    <w:next w:val="a7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fffffffffffff0">
    <w:name w:val="Комментарий"/>
    <w:basedOn w:val="a7"/>
    <w:next w:val="a7"/>
    <w:qFormat/>
    <w:pPr>
      <w:widowControl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ffffffffffff1">
    <w:name w:val="Комментарий пользователя"/>
    <w:basedOn w:val="afffffffffffff0"/>
    <w:next w:val="a7"/>
    <w:qFormat/>
    <w:pPr>
      <w:ind w:left="0"/>
      <w:jc w:val="left"/>
    </w:pPr>
    <w:rPr>
      <w:i w:val="0"/>
      <w:iCs w:val="0"/>
      <w:color w:val="000080"/>
    </w:rPr>
  </w:style>
  <w:style w:type="paragraph" w:customStyle="1" w:styleId="2fffd">
    <w:name w:val="Красная строка2"/>
    <w:basedOn w:val="afffffffff3"/>
    <w:qFormat/>
    <w:pPr>
      <w:suppressAutoHyphens w:val="0"/>
      <w:ind w:firstLine="360"/>
      <w:jc w:val="left"/>
    </w:pPr>
    <w:rPr>
      <w:rFonts w:ascii="Calibri" w:eastAsia="Calibri" w:hAnsi="Calibri" w:cs="Calibri"/>
      <w:sz w:val="24"/>
      <w:szCs w:val="24"/>
    </w:rPr>
  </w:style>
  <w:style w:type="paragraph" w:customStyle="1" w:styleId="afffffffffffff2">
    <w:name w:val="Краткий обратный адрес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000A"/>
      <w:sz w:val="28"/>
      <w:szCs w:val="28"/>
    </w:rPr>
  </w:style>
  <w:style w:type="paragraph" w:customStyle="1" w:styleId="afffffffffffff3">
    <w:name w:val="Куда обратиться?"/>
    <w:basedOn w:val="a7"/>
    <w:next w:val="a7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fffffff4">
    <w:name w:val="маркированный"/>
    <w:basedOn w:val="a7"/>
    <w:qFormat/>
    <w:pPr>
      <w:tabs>
        <w:tab w:val="left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/>
      <w:color w:val="00000A"/>
      <w:sz w:val="28"/>
      <w:szCs w:val="28"/>
    </w:rPr>
  </w:style>
  <w:style w:type="paragraph" w:customStyle="1" w:styleId="3ff1">
    <w:name w:val="Заголовок 3_"/>
    <w:basedOn w:val="a7"/>
    <w:qFormat/>
    <w:pPr>
      <w:ind w:firstLine="709"/>
    </w:pPr>
  </w:style>
  <w:style w:type="paragraph" w:styleId="afffffffffffff5">
    <w:name w:val="endnote text"/>
    <w:basedOn w:val="a7"/>
    <w:link w:val="1ffffff"/>
    <w:qFormat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paragraph" w:customStyle="1" w:styleId="98">
    <w:name w:val="Основной текст (9)"/>
    <w:basedOn w:val="a7"/>
    <w:qFormat/>
    <w:pPr>
      <w:shd w:val="clear" w:color="auto" w:fill="FFFFFF"/>
      <w:tabs>
        <w:tab w:val="left" w:pos="1134"/>
      </w:tabs>
      <w:spacing w:after="0" w:line="240" w:lineRule="exact"/>
      <w:ind w:firstLine="709"/>
      <w:jc w:val="right"/>
    </w:pPr>
    <w:rPr>
      <w:rFonts w:ascii="Times New Roman" w:eastAsia="Times New Roman" w:hAnsi="Times New Roman"/>
      <w:sz w:val="24"/>
      <w:szCs w:val="24"/>
      <w:shd w:val="clear" w:color="auto" w:fill="FFFFFF"/>
      <w:lang w:val="x-none"/>
    </w:rPr>
  </w:style>
  <w:style w:type="paragraph" w:customStyle="1" w:styleId="141">
    <w:name w:val="Основной 14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6">
    <w:name w:val="Пояснение"/>
    <w:qFormat/>
    <w:pPr>
      <w:widowControl w:val="0"/>
      <w:suppressAutoHyphens/>
      <w:ind w:firstLine="720"/>
      <w:jc w:val="both"/>
    </w:pPr>
    <w:rPr>
      <w:sz w:val="24"/>
      <w:lang w:eastAsia="zh-CN"/>
    </w:rPr>
  </w:style>
  <w:style w:type="paragraph" w:customStyle="1" w:styleId="afffffffffffff7">
    <w:name w:val="аа"/>
    <w:basedOn w:val="a7"/>
    <w:qFormat/>
    <w:pPr>
      <w:snapToGri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8">
    <w:name w:val="рисунок"/>
    <w:basedOn w:val="a7"/>
    <w:qFormat/>
    <w:pPr>
      <w:spacing w:after="0" w:line="360" w:lineRule="auto"/>
      <w:jc w:val="center"/>
    </w:pPr>
    <w:rPr>
      <w:rFonts w:ascii="Times New Roman" w:hAnsi="Times New Roman"/>
      <w:sz w:val="28"/>
      <w:szCs w:val="28"/>
      <w:lang w:val="x-none" w:eastAsia="x-none"/>
    </w:rPr>
  </w:style>
  <w:style w:type="paragraph" w:customStyle="1" w:styleId="afffffffffffff9">
    <w:name w:val="Табличный название"/>
    <w:basedOn w:val="a7"/>
    <w:qFormat/>
    <w:pPr>
      <w:spacing w:before="120" w:after="120" w:line="24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3ff2">
    <w:name w:val="а. Заголовок 3"/>
    <w:basedOn w:val="40"/>
    <w:qFormat/>
    <w:pPr>
      <w:spacing w:before="240" w:after="240" w:line="240" w:lineRule="auto"/>
      <w:ind w:left="504" w:hanging="504"/>
      <w:jc w:val="both"/>
      <w:outlineLvl w:val="2"/>
    </w:pPr>
    <w:rPr>
      <w:rFonts w:ascii="Times New Roman" w:hAnsi="Times New Roman" w:cs="Times New Roman"/>
      <w:bCs w:val="0"/>
      <w:i w:val="0"/>
      <w:iCs w:val="0"/>
      <w:color w:val="000000"/>
      <w:sz w:val="28"/>
      <w:szCs w:val="24"/>
    </w:rPr>
  </w:style>
  <w:style w:type="paragraph" w:customStyle="1" w:styleId="1ffffff0">
    <w:name w:val="Перечень рисунков1"/>
    <w:basedOn w:val="a7"/>
    <w:next w:val="a7"/>
    <w:qFormat/>
    <w:pPr>
      <w:spacing w:after="0" w:line="240" w:lineRule="auto"/>
      <w:ind w:firstLine="709"/>
      <w:jc w:val="both"/>
    </w:pPr>
    <w:rPr>
      <w:sz w:val="24"/>
      <w:szCs w:val="28"/>
    </w:rPr>
  </w:style>
  <w:style w:type="paragraph" w:styleId="afffffffffffffa">
    <w:name w:val="Intense Quote"/>
    <w:basedOn w:val="a7"/>
    <w:next w:val="a7"/>
    <w:link w:val="1ffffff1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 w:firstLine="709"/>
      <w:jc w:val="both"/>
    </w:pPr>
    <w:rPr>
      <w:i/>
      <w:sz w:val="24"/>
      <w:szCs w:val="28"/>
    </w:rPr>
  </w:style>
  <w:style w:type="paragraph" w:customStyle="1" w:styleId="afffffffffffffb">
    <w:name w:val="Абзац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000A"/>
      <w:sz w:val="28"/>
      <w:szCs w:val="24"/>
    </w:rPr>
  </w:style>
  <w:style w:type="paragraph" w:customStyle="1" w:styleId="s16">
    <w:name w:val="s_16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empty">
    <w:name w:val="empty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6">
    <w:name w:val="абзац 12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xl253">
    <w:name w:val="xl253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54">
    <w:name w:val="xl254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55">
    <w:name w:val="xl255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56">
    <w:name w:val="xl256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57">
    <w:name w:val="xl25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58">
    <w:name w:val="xl258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59">
    <w:name w:val="xl259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60">
    <w:name w:val="xl260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1">
    <w:name w:val="xl26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2">
    <w:name w:val="xl26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3">
    <w:name w:val="xl263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264">
    <w:name w:val="xl264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5">
    <w:name w:val="xl265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6">
    <w:name w:val="xl266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7">
    <w:name w:val="xl26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68">
    <w:name w:val="xl268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269">
    <w:name w:val="xl269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0">
    <w:name w:val="xl270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1">
    <w:name w:val="xl27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2">
    <w:name w:val="xl27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273">
    <w:name w:val="xl273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4">
    <w:name w:val="xl274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5">
    <w:name w:val="xl275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276">
    <w:name w:val="xl276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77">
    <w:name w:val="xl27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78">
    <w:name w:val="xl278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279">
    <w:name w:val="xl279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280">
    <w:name w:val="xl280"/>
    <w:basedOn w:val="a7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81">
    <w:name w:val="xl281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82">
    <w:name w:val="xl282"/>
    <w:basedOn w:val="a7"/>
    <w:qFormat/>
    <w:pPr>
      <w:pBdr>
        <w:left w:val="single" w:sz="4" w:space="0" w:color="000000"/>
        <w:bottom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83">
    <w:name w:val="xl283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84">
    <w:name w:val="xl284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285">
    <w:name w:val="xl285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86">
    <w:name w:val="xl286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87">
    <w:name w:val="xl287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288">
    <w:name w:val="xl288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89">
    <w:name w:val="xl289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0">
    <w:name w:val="xl290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1">
    <w:name w:val="xl291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92">
    <w:name w:val="xl292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3">
    <w:name w:val="xl293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94">
    <w:name w:val="xl294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95">
    <w:name w:val="xl295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6">
    <w:name w:val="xl296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7">
    <w:name w:val="xl297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98">
    <w:name w:val="xl298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9">
    <w:name w:val="xl299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0">
    <w:name w:val="xl300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301">
    <w:name w:val="xl301"/>
    <w:basedOn w:val="a7"/>
    <w:qFormat/>
    <w:pPr>
      <w:pBdr>
        <w:bottom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302">
    <w:name w:val="xl30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20"/>
      <w:szCs w:val="20"/>
    </w:rPr>
  </w:style>
  <w:style w:type="paragraph" w:customStyle="1" w:styleId="xl303">
    <w:name w:val="xl303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4">
    <w:name w:val="xl304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5">
    <w:name w:val="xl305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6">
    <w:name w:val="xl306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7">
    <w:name w:val="xl307"/>
    <w:basedOn w:val="a7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fffffffffffc">
    <w:name w:val="Revision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font9">
    <w:name w:val="font9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FF0000"/>
    </w:rPr>
  </w:style>
  <w:style w:type="paragraph" w:customStyle="1" w:styleId="font10">
    <w:name w:val="font10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i/>
      <w:iCs/>
      <w:color w:val="000000"/>
    </w:rPr>
  </w:style>
  <w:style w:type="paragraph" w:customStyle="1" w:styleId="font11">
    <w:name w:val="font11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i/>
      <w:iCs/>
    </w:rPr>
  </w:style>
  <w:style w:type="paragraph" w:customStyle="1" w:styleId="1ffffff2">
    <w:name w:val="Заголовок оглавления1"/>
    <w:basedOn w:val="16"/>
    <w:next w:val="a7"/>
    <w:qFormat/>
    <w:pPr>
      <w:pageBreakBefore/>
      <w:spacing w:before="480" w:line="276" w:lineRule="auto"/>
      <w:ind w:firstLine="851"/>
      <w:outlineLvl w:val="9"/>
    </w:pPr>
    <w:rPr>
      <w:rFonts w:ascii="Cambria" w:eastAsia="Calibri" w:hAnsi="Cambria" w:cs="Cambria"/>
      <w:b/>
      <w:color w:val="365F91"/>
      <w:sz w:val="28"/>
      <w:szCs w:val="20"/>
    </w:rPr>
  </w:style>
  <w:style w:type="paragraph" w:customStyle="1" w:styleId="afffffffffffffd">
    <w:name w:val="Загаловки разделов"/>
    <w:basedOn w:val="16"/>
    <w:qFormat/>
    <w:pPr>
      <w:pageBreakBefore/>
      <w:spacing w:before="0" w:line="276" w:lineRule="auto"/>
      <w:ind w:firstLine="709"/>
      <w:outlineLvl w:val="9"/>
    </w:pPr>
    <w:rPr>
      <w:rFonts w:ascii="Times New Roman" w:eastAsia="Calibri" w:hAnsi="Times New Roman" w:cs="Times New Roman"/>
      <w:b/>
      <w:color w:val="000000"/>
      <w:sz w:val="28"/>
      <w:szCs w:val="20"/>
    </w:rPr>
  </w:style>
  <w:style w:type="paragraph" w:customStyle="1" w:styleId="afffffffffffffe">
    <w:name w:val="Введение"/>
    <w:basedOn w:val="afffffffffffffd"/>
    <w:qFormat/>
    <w:rPr>
      <w:bCs/>
      <w:szCs w:val="28"/>
    </w:rPr>
  </w:style>
  <w:style w:type="paragraph" w:customStyle="1" w:styleId="1ffffff3">
    <w:name w:val="Без интервала1"/>
    <w:qFormat/>
    <w:pPr>
      <w:suppressAutoHyphens/>
      <w:ind w:firstLine="851"/>
      <w:jc w:val="both"/>
    </w:pPr>
    <w:rPr>
      <w:sz w:val="28"/>
      <w:szCs w:val="22"/>
      <w:lang w:eastAsia="zh-CN"/>
    </w:rPr>
  </w:style>
  <w:style w:type="paragraph" w:customStyle="1" w:styleId="affffffffffffff">
    <w:name w:val="табл_строка"/>
    <w:basedOn w:val="afffffffff3"/>
    <w:qFormat/>
    <w:pPr>
      <w:suppressAutoHyphens w:val="0"/>
      <w:spacing w:before="120"/>
      <w:ind w:firstLine="0"/>
      <w:jc w:val="center"/>
    </w:pPr>
    <w:rPr>
      <w:rFonts w:eastAsia="Calibri"/>
      <w:sz w:val="20"/>
      <w:lang w:val="x-none"/>
    </w:rPr>
  </w:style>
  <w:style w:type="paragraph" w:customStyle="1" w:styleId="2IG4">
    <w:name w:val="Заголовок_2_IG"/>
    <w:basedOn w:val="a7"/>
    <w:qFormat/>
    <w:pPr>
      <w:keepNext/>
      <w:spacing w:before="240" w:after="240" w:line="360" w:lineRule="auto"/>
      <w:ind w:firstLine="709"/>
      <w:jc w:val="both"/>
      <w:outlineLvl w:val="1"/>
    </w:pPr>
    <w:rPr>
      <w:rFonts w:ascii="Arial" w:hAnsi="Arial" w:cs="Arial"/>
      <w:b/>
      <w:i/>
      <w:sz w:val="20"/>
      <w:szCs w:val="20"/>
      <w:lang w:val="x-none"/>
    </w:rPr>
  </w:style>
  <w:style w:type="paragraph" w:customStyle="1" w:styleId="3ff3">
    <w:name w:val="Текст3"/>
    <w:basedOn w:val="afffffffff7"/>
    <w:qFormat/>
  </w:style>
  <w:style w:type="paragraph" w:customStyle="1" w:styleId="WW-4">
    <w:name w:val="WW-Текст"/>
    <w:basedOn w:val="a7"/>
    <w:qFormat/>
    <w:pPr>
      <w:spacing w:after="0" w:line="240" w:lineRule="auto"/>
    </w:pPr>
    <w:rPr>
      <w:rFonts w:ascii="Consolas" w:hAnsi="Consolas" w:cs="Consolas"/>
      <w:sz w:val="21"/>
      <w:szCs w:val="20"/>
      <w:lang w:val="x-none"/>
    </w:rPr>
  </w:style>
  <w:style w:type="paragraph" w:customStyle="1" w:styleId="Iauiue2">
    <w:name w:val="Iau?iue2"/>
    <w:qFormat/>
    <w:pPr>
      <w:widowControl w:val="0"/>
      <w:suppressAutoHyphens/>
    </w:pPr>
    <w:rPr>
      <w:rFonts w:ascii="Courier New" w:eastAsia="Calibri" w:hAnsi="Courier New" w:cs="Courier New"/>
      <w:b/>
      <w:bCs/>
      <w:i/>
      <w:iCs/>
      <w:lang w:eastAsia="zh-CN"/>
    </w:rPr>
  </w:style>
  <w:style w:type="paragraph" w:customStyle="1" w:styleId="affffffffffffff0">
    <w:name w:val="Обы"/>
    <w:qFormat/>
    <w:pPr>
      <w:widowControl w:val="0"/>
      <w:suppressAutoHyphens/>
    </w:pPr>
    <w:rPr>
      <w:rFonts w:eastAsia="Calibri"/>
      <w:lang w:eastAsia="zh-CN"/>
    </w:rPr>
  </w:style>
  <w:style w:type="paragraph" w:customStyle="1" w:styleId="FigureCaption0">
    <w:name w:val="Figure Caption"/>
    <w:basedOn w:val="a7"/>
    <w:qFormat/>
    <w:pPr>
      <w:keepLines/>
      <w:spacing w:before="120" w:after="240" w:line="240" w:lineRule="auto"/>
      <w:jc w:val="center"/>
    </w:pPr>
    <w:rPr>
      <w:rFonts w:ascii="Arial Bold" w:hAnsi="Arial Bold" w:cs="Arial Bold"/>
      <w:b/>
      <w:sz w:val="20"/>
      <w:szCs w:val="20"/>
      <w:lang w:val="en-US"/>
    </w:rPr>
  </w:style>
  <w:style w:type="paragraph" w:customStyle="1" w:styleId="Style37">
    <w:name w:val="Style37"/>
    <w:basedOn w:val="a7"/>
    <w:qFormat/>
    <w:pPr>
      <w:widowControl w:val="0"/>
      <w:spacing w:after="0" w:line="240" w:lineRule="exact"/>
      <w:ind w:firstLine="49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47">
    <w:name w:val="Style47"/>
    <w:basedOn w:val="a7"/>
    <w:qFormat/>
    <w:pPr>
      <w:widowControl w:val="0"/>
      <w:spacing w:after="0" w:line="237" w:lineRule="exact"/>
      <w:ind w:firstLine="60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d">
    <w:name w:val="Заголовок 2.1"/>
    <w:basedOn w:val="23"/>
    <w:next w:val="a7"/>
    <w:qFormat/>
    <w:pPr>
      <w:keepLines w:val="0"/>
      <w:tabs>
        <w:tab w:val="left" w:pos="426"/>
      </w:tabs>
      <w:spacing w:before="280" w:after="280" w:line="300" w:lineRule="auto"/>
      <w:ind w:right="142"/>
      <w:jc w:val="both"/>
    </w:pPr>
    <w:rPr>
      <w:rFonts w:ascii="Times New Roman" w:hAnsi="Times New Roman" w:cs="Times New Roman"/>
      <w:iCs/>
      <w:color w:val="000000"/>
      <w:sz w:val="28"/>
      <w:szCs w:val="28"/>
    </w:rPr>
  </w:style>
  <w:style w:type="paragraph" w:customStyle="1" w:styleId="2fffe">
    <w:name w:val="подз2"/>
    <w:basedOn w:val="afffffffff3"/>
    <w:qFormat/>
    <w:pPr>
      <w:keepNext/>
      <w:suppressAutoHyphens w:val="0"/>
      <w:spacing w:before="280" w:after="280" w:line="288" w:lineRule="auto"/>
      <w:ind w:right="57" w:firstLine="425"/>
    </w:pPr>
    <w:rPr>
      <w:rFonts w:ascii="Arial" w:eastAsia="Times New Roman" w:hAnsi="Arial" w:cs="Arial"/>
      <w:i/>
      <w:iCs/>
      <w:sz w:val="27"/>
      <w:szCs w:val="27"/>
      <w:u w:val="single"/>
      <w:lang w:val="x-none"/>
    </w:rPr>
  </w:style>
  <w:style w:type="paragraph" w:customStyle="1" w:styleId="1ffffff4">
    <w:name w:val="подз1"/>
    <w:basedOn w:val="232"/>
    <w:qFormat/>
    <w:pPr>
      <w:keepNext/>
      <w:suppressAutoHyphens w:val="0"/>
      <w:overflowPunct w:val="0"/>
      <w:spacing w:before="280" w:after="280" w:line="312" w:lineRule="auto"/>
      <w:ind w:left="0" w:right="57"/>
      <w:jc w:val="both"/>
      <w:textAlignment w:val="auto"/>
    </w:pPr>
    <w:rPr>
      <w:b/>
      <w:bCs/>
      <w:i/>
      <w:iCs/>
      <w:sz w:val="27"/>
      <w:szCs w:val="27"/>
    </w:rPr>
  </w:style>
  <w:style w:type="paragraph" w:customStyle="1" w:styleId="affffffffffffff1">
    <w:name w:val="основной шрифт с красн строкой"/>
    <w:basedOn w:val="a7"/>
    <w:qFormat/>
    <w:pPr>
      <w:spacing w:before="280" w:after="280" w:line="240" w:lineRule="auto"/>
      <w:ind w:right="57"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rial105pt66">
    <w:name w:val="Стиль Arial 105 pt по ширине Перед:  6 пт После:  6 пт Междус..."/>
    <w:basedOn w:val="a7"/>
    <w:qFormat/>
    <w:pPr>
      <w:spacing w:before="280" w:after="280" w:line="300" w:lineRule="auto"/>
      <w:ind w:right="57"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1ffffff5">
    <w:name w:val="Список Марк.1 Знак Знак"/>
    <w:basedOn w:val="a7"/>
    <w:qFormat/>
    <w:pPr>
      <w:tabs>
        <w:tab w:val="left" w:pos="644"/>
      </w:tabs>
      <w:spacing w:before="280" w:after="280" w:line="360" w:lineRule="auto"/>
      <w:ind w:left="284" w:right="284" w:firstLine="709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2">
    <w:name w:val="Записка"/>
    <w:basedOn w:val="a7"/>
    <w:qFormat/>
    <w:pPr>
      <w:spacing w:before="280" w:after="280" w:line="240" w:lineRule="auto"/>
      <w:ind w:right="57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IG7">
    <w:name w:val="Текст_таблицы_IG"/>
    <w:basedOn w:val="a7"/>
    <w:qFormat/>
    <w:pPr>
      <w:spacing w:before="280" w:after="280" w:line="240" w:lineRule="auto"/>
      <w:ind w:right="57" w:firstLine="709"/>
    </w:pPr>
    <w:rPr>
      <w:rFonts w:ascii="Times New Roman" w:eastAsia="Times New Roman" w:hAnsi="Times New Roman"/>
      <w:sz w:val="24"/>
      <w:szCs w:val="24"/>
    </w:rPr>
  </w:style>
  <w:style w:type="paragraph" w:customStyle="1" w:styleId="2ffff">
    <w:name w:val="Текст2"/>
    <w:basedOn w:val="a7"/>
    <w:qFormat/>
    <w:pPr>
      <w:spacing w:before="280" w:after="280" w:line="240" w:lineRule="auto"/>
      <w:ind w:right="57" w:firstLine="709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fffffff3">
    <w:name w:val="Цифровой материал таблицы"/>
    <w:qFormat/>
    <w:pPr>
      <w:suppressAutoHyphens/>
      <w:spacing w:before="120"/>
      <w:jc w:val="center"/>
    </w:pPr>
    <w:rPr>
      <w:rFonts w:ascii="Arial" w:eastAsia="Calibri" w:hAnsi="Arial" w:cs="Arial"/>
      <w:color w:val="000000"/>
      <w:sz w:val="18"/>
      <w:szCs w:val="24"/>
      <w:lang w:eastAsia="zh-CN"/>
    </w:rPr>
  </w:style>
  <w:style w:type="paragraph" w:customStyle="1" w:styleId="132">
    <w:name w:val="Основной текст13"/>
    <w:basedOn w:val="a7"/>
    <w:qFormat/>
    <w:pPr>
      <w:shd w:val="clear" w:color="auto" w:fill="FFFFFF"/>
      <w:spacing w:before="280" w:after="280" w:line="322" w:lineRule="exact"/>
      <w:ind w:right="57" w:hanging="540"/>
      <w:jc w:val="center"/>
    </w:pPr>
    <w:rPr>
      <w:rFonts w:ascii="Times New Roman" w:hAnsi="Times New Roman"/>
      <w:szCs w:val="20"/>
    </w:rPr>
  </w:style>
  <w:style w:type="paragraph" w:customStyle="1" w:styleId="2ffff0">
    <w:name w:val="Основной текст2"/>
    <w:basedOn w:val="a7"/>
    <w:qFormat/>
    <w:pPr>
      <w:widowControl w:val="0"/>
      <w:shd w:val="clear" w:color="auto" w:fill="FFFFFF"/>
      <w:spacing w:before="2640" w:after="0" w:line="256" w:lineRule="exact"/>
      <w:ind w:right="57" w:hanging="420"/>
    </w:pPr>
    <w:rPr>
      <w:rFonts w:ascii="Arial" w:eastAsia="Arial" w:hAnsi="Arial" w:cs="Arial"/>
      <w:color w:val="000000"/>
      <w:sz w:val="23"/>
      <w:szCs w:val="23"/>
    </w:rPr>
  </w:style>
  <w:style w:type="paragraph" w:customStyle="1" w:styleId="affffffffffffff4">
    <w:name w:val="ПЗОсновной текст"/>
    <w:basedOn w:val="a7"/>
    <w:next w:val="a7"/>
    <w:qFormat/>
    <w:pPr>
      <w:spacing w:before="120" w:after="0" w:line="360" w:lineRule="auto"/>
      <w:jc w:val="both"/>
    </w:pPr>
    <w:rPr>
      <w:rFonts w:ascii="Times New Roman" w:eastAsia="Times New Roman" w:hAnsi="Times New Roman" w:cs="Arial"/>
      <w:sz w:val="28"/>
    </w:rPr>
  </w:style>
  <w:style w:type="paragraph" w:customStyle="1" w:styleId="affffffffffffff5">
    <w:name w:val="Текст таб центр"/>
    <w:basedOn w:val="a7"/>
    <w:qFormat/>
    <w:pPr>
      <w:keepLines/>
      <w:spacing w:before="60" w:after="60" w:line="24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Twordoboz">
    <w:name w:val="Tword_oboz"/>
    <w:basedOn w:val="a7"/>
    <w:qFormat/>
    <w:pPr>
      <w:spacing w:after="0" w:line="240" w:lineRule="auto"/>
      <w:jc w:val="center"/>
    </w:pPr>
    <w:rPr>
      <w:rFonts w:ascii="ISOCPEUR" w:eastAsia="Times New Roman" w:hAnsi="ISOCPEUR" w:cs="Arial"/>
      <w:i/>
      <w:sz w:val="36"/>
      <w:szCs w:val="36"/>
    </w:rPr>
  </w:style>
  <w:style w:type="paragraph" w:customStyle="1" w:styleId="240">
    <w:name w:val="Основной текст 24"/>
    <w:basedOn w:val="a7"/>
    <w:qFormat/>
    <w:pPr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241">
    <w:name w:val="Основной текст с отступом 24"/>
    <w:basedOn w:val="a7"/>
    <w:qFormat/>
    <w:pPr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i/>
      <w:sz w:val="20"/>
      <w:szCs w:val="20"/>
    </w:rPr>
  </w:style>
  <w:style w:type="paragraph" w:customStyle="1" w:styleId="BodyText29">
    <w:name w:val="Body Text 29"/>
    <w:basedOn w:val="a7"/>
    <w:qFormat/>
    <w:pPr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i/>
      <w:szCs w:val="20"/>
    </w:rPr>
  </w:style>
  <w:style w:type="paragraph" w:customStyle="1" w:styleId="BodyText28">
    <w:name w:val="Body Text 28"/>
    <w:basedOn w:val="a7"/>
    <w:qFormat/>
    <w:pPr>
      <w:spacing w:after="0" w:line="240" w:lineRule="auto"/>
      <w:ind w:firstLine="709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BodyText27">
    <w:name w:val="Body Text 27"/>
    <w:basedOn w:val="a7"/>
    <w:qFormat/>
    <w:pPr>
      <w:spacing w:after="0" w:line="240" w:lineRule="auto"/>
      <w:ind w:firstLine="360"/>
      <w:jc w:val="both"/>
      <w:textAlignment w:val="baseline"/>
    </w:pPr>
    <w:rPr>
      <w:rFonts w:ascii="Arial" w:eastAsia="Times New Roman" w:hAnsi="Arial" w:cs="Arial"/>
      <w:i/>
      <w:szCs w:val="20"/>
    </w:rPr>
  </w:style>
  <w:style w:type="paragraph" w:customStyle="1" w:styleId="BodyText26">
    <w:name w:val="Body Text 26"/>
    <w:basedOn w:val="a7"/>
    <w:qFormat/>
    <w:pPr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i/>
      <w:color w:val="FF0000"/>
      <w:szCs w:val="20"/>
    </w:rPr>
  </w:style>
  <w:style w:type="paragraph" w:customStyle="1" w:styleId="BodyTextIndent23">
    <w:name w:val="Body Text Indent 23"/>
    <w:basedOn w:val="a7"/>
    <w:qFormat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350">
    <w:name w:val="Основной текст с отступом 35"/>
    <w:basedOn w:val="a7"/>
    <w:qFormat/>
    <w:pPr>
      <w:spacing w:after="0" w:line="240" w:lineRule="auto"/>
      <w:ind w:firstLine="540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BodyText25">
    <w:name w:val="Body Text 25"/>
    <w:basedOn w:val="a7"/>
    <w:qFormat/>
    <w:pPr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4d">
    <w:name w:val="Цитата4"/>
    <w:basedOn w:val="a7"/>
    <w:qFormat/>
    <w:pPr>
      <w:spacing w:after="0" w:line="240" w:lineRule="auto"/>
      <w:ind w:left="720" w:right="-185" w:hanging="720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BodyText24">
    <w:name w:val="Body Text 24"/>
    <w:basedOn w:val="a7"/>
    <w:qFormat/>
    <w:pPr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color w:val="FF0000"/>
      <w:szCs w:val="20"/>
    </w:rPr>
  </w:style>
  <w:style w:type="paragraph" w:customStyle="1" w:styleId="BodyText23">
    <w:name w:val="Body Text 23"/>
    <w:basedOn w:val="a7"/>
    <w:qFormat/>
    <w:pPr>
      <w:widowControl w:val="0"/>
      <w:shd w:val="clear" w:color="auto" w:fill="FFFFFF"/>
      <w:spacing w:before="10" w:after="0" w:line="274" w:lineRule="exact"/>
      <w:ind w:right="29" w:firstLine="485"/>
      <w:jc w:val="both"/>
      <w:textAlignment w:val="baseline"/>
    </w:pPr>
    <w:rPr>
      <w:rFonts w:ascii="ISOCPEUR" w:eastAsia="Times New Roman" w:hAnsi="ISOCPEUR" w:cs="ISOCPEUR"/>
      <w:i/>
      <w:color w:val="000000"/>
      <w:szCs w:val="20"/>
    </w:rPr>
  </w:style>
  <w:style w:type="paragraph" w:customStyle="1" w:styleId="341">
    <w:name w:val="Основной текст 34"/>
    <w:basedOn w:val="a7"/>
    <w:qFormat/>
    <w:pPr>
      <w:widowControl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BodyTextIndent22">
    <w:name w:val="Body Text Indent 22"/>
    <w:basedOn w:val="a7"/>
    <w:qFormat/>
    <w:pPr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color w:val="FF0000"/>
      <w:sz w:val="24"/>
      <w:szCs w:val="20"/>
    </w:rPr>
  </w:style>
  <w:style w:type="paragraph" w:customStyle="1" w:styleId="BodyTextIndent32">
    <w:name w:val="Body Text Indent 32"/>
    <w:basedOn w:val="a7"/>
    <w:qFormat/>
    <w:pPr>
      <w:shd w:val="clear" w:color="auto" w:fill="FFFFFF"/>
      <w:spacing w:after="0" w:line="269" w:lineRule="exact"/>
      <w:ind w:firstLine="696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BodyTextIndent21">
    <w:name w:val="Body Text Indent 21"/>
    <w:basedOn w:val="a7"/>
    <w:qFormat/>
    <w:pPr>
      <w:spacing w:after="0" w:line="240" w:lineRule="auto"/>
      <w:ind w:firstLine="567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BodyTextIndent31">
    <w:name w:val="Body Text Indent 31"/>
    <w:basedOn w:val="a7"/>
    <w:qFormat/>
    <w:pPr>
      <w:spacing w:after="0" w:line="240" w:lineRule="auto"/>
      <w:ind w:left="36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doc">
    <w:name w:val="doc"/>
    <w:basedOn w:val="a7"/>
    <w:qFormat/>
    <w:pPr>
      <w:spacing w:after="0" w:line="240" w:lineRule="auto"/>
    </w:pPr>
    <w:rPr>
      <w:rFonts w:ascii="Arial" w:eastAsia="Times New Roman" w:hAnsi="Arial" w:cs="Arial"/>
      <w:color w:val="000000"/>
      <w:sz w:val="11"/>
      <w:szCs w:val="11"/>
    </w:rPr>
  </w:style>
  <w:style w:type="paragraph" w:customStyle="1" w:styleId="LO-Normal">
    <w:name w:val="LO-Normal"/>
    <w:qFormat/>
    <w:pPr>
      <w:suppressAutoHyphens/>
    </w:pPr>
    <w:rPr>
      <w:rFonts w:ascii="Tms Rmn" w:hAnsi="Tms Rmn" w:cs="Tms Rmn"/>
      <w:lang w:eastAsia="zh-CN"/>
    </w:rPr>
  </w:style>
  <w:style w:type="paragraph" w:styleId="2ffff1">
    <w:name w:val="List Bullet 2"/>
    <w:basedOn w:val="a7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4"/>
    </w:rPr>
  </w:style>
  <w:style w:type="paragraph" w:styleId="2ffff2">
    <w:name w:val="index 2"/>
    <w:basedOn w:val="a7"/>
    <w:next w:val="a7"/>
    <w:qFormat/>
    <w:pPr>
      <w:spacing w:after="0" w:line="240" w:lineRule="auto"/>
      <w:ind w:left="480" w:hanging="240"/>
    </w:pPr>
    <w:rPr>
      <w:rFonts w:ascii="SPDS" w:eastAsia="Times New Roman" w:hAnsi="SPDS" w:cs="SPDS"/>
      <w:sz w:val="24"/>
      <w:szCs w:val="24"/>
    </w:rPr>
  </w:style>
  <w:style w:type="paragraph" w:styleId="3ff4">
    <w:name w:val="index 3"/>
    <w:basedOn w:val="a7"/>
    <w:next w:val="a7"/>
    <w:qFormat/>
    <w:pPr>
      <w:spacing w:after="0" w:line="240" w:lineRule="auto"/>
      <w:ind w:left="720" w:hanging="240"/>
    </w:pPr>
    <w:rPr>
      <w:rFonts w:ascii="SPDS" w:eastAsia="Times New Roman" w:hAnsi="SPDS" w:cs="SPDS"/>
      <w:sz w:val="24"/>
      <w:szCs w:val="24"/>
    </w:rPr>
  </w:style>
  <w:style w:type="paragraph" w:customStyle="1" w:styleId="413">
    <w:name w:val="Указатель 41"/>
    <w:basedOn w:val="a7"/>
    <w:next w:val="a7"/>
    <w:qFormat/>
    <w:pPr>
      <w:spacing w:after="0" w:line="240" w:lineRule="auto"/>
      <w:ind w:left="960" w:hanging="240"/>
    </w:pPr>
    <w:rPr>
      <w:rFonts w:ascii="SPDS" w:eastAsia="Times New Roman" w:hAnsi="SPDS" w:cs="SPDS"/>
      <w:sz w:val="24"/>
      <w:szCs w:val="24"/>
    </w:rPr>
  </w:style>
  <w:style w:type="paragraph" w:customStyle="1" w:styleId="513">
    <w:name w:val="Указатель 51"/>
    <w:basedOn w:val="a7"/>
    <w:next w:val="a7"/>
    <w:qFormat/>
    <w:pPr>
      <w:spacing w:after="0" w:line="240" w:lineRule="auto"/>
      <w:ind w:left="1200" w:hanging="240"/>
    </w:pPr>
    <w:rPr>
      <w:rFonts w:ascii="SPDS" w:eastAsia="Times New Roman" w:hAnsi="SPDS" w:cs="SPDS"/>
      <w:sz w:val="24"/>
      <w:szCs w:val="24"/>
    </w:rPr>
  </w:style>
  <w:style w:type="paragraph" w:customStyle="1" w:styleId="611">
    <w:name w:val="Указатель 61"/>
    <w:basedOn w:val="a7"/>
    <w:next w:val="a7"/>
    <w:qFormat/>
    <w:pPr>
      <w:spacing w:after="0" w:line="240" w:lineRule="auto"/>
      <w:ind w:left="1440" w:hanging="240"/>
    </w:pPr>
    <w:rPr>
      <w:rFonts w:ascii="SPDS" w:eastAsia="Times New Roman" w:hAnsi="SPDS" w:cs="SPDS"/>
      <w:sz w:val="24"/>
      <w:szCs w:val="24"/>
    </w:rPr>
  </w:style>
  <w:style w:type="paragraph" w:customStyle="1" w:styleId="712">
    <w:name w:val="Указатель 71"/>
    <w:basedOn w:val="a7"/>
    <w:next w:val="a7"/>
    <w:qFormat/>
    <w:pPr>
      <w:spacing w:after="0" w:line="240" w:lineRule="auto"/>
      <w:ind w:left="1680" w:hanging="240"/>
    </w:pPr>
    <w:rPr>
      <w:rFonts w:ascii="SPDS" w:eastAsia="Times New Roman" w:hAnsi="SPDS" w:cs="SPDS"/>
      <w:sz w:val="24"/>
      <w:szCs w:val="24"/>
    </w:rPr>
  </w:style>
  <w:style w:type="paragraph" w:customStyle="1" w:styleId="811">
    <w:name w:val="Указатель 81"/>
    <w:basedOn w:val="a7"/>
    <w:next w:val="a7"/>
    <w:qFormat/>
    <w:pPr>
      <w:spacing w:after="0" w:line="240" w:lineRule="auto"/>
      <w:ind w:left="1920" w:hanging="240"/>
    </w:pPr>
    <w:rPr>
      <w:rFonts w:ascii="SPDS" w:eastAsia="Times New Roman" w:hAnsi="SPDS" w:cs="SPDS"/>
      <w:sz w:val="24"/>
      <w:szCs w:val="24"/>
    </w:rPr>
  </w:style>
  <w:style w:type="paragraph" w:customStyle="1" w:styleId="911">
    <w:name w:val="Указатель 91"/>
    <w:basedOn w:val="a7"/>
    <w:next w:val="a7"/>
    <w:qFormat/>
    <w:pPr>
      <w:spacing w:after="0" w:line="240" w:lineRule="auto"/>
      <w:ind w:left="2160" w:hanging="240"/>
    </w:pPr>
    <w:rPr>
      <w:rFonts w:ascii="SPDS" w:eastAsia="Times New Roman" w:hAnsi="SPDS" w:cs="SPDS"/>
      <w:sz w:val="24"/>
      <w:szCs w:val="24"/>
    </w:rPr>
  </w:style>
  <w:style w:type="paragraph" w:customStyle="1" w:styleId="1ffffff6">
    <w:name w:val="Таблица ссылок1"/>
    <w:basedOn w:val="a7"/>
    <w:next w:val="a7"/>
    <w:qFormat/>
    <w:pPr>
      <w:spacing w:after="0" w:line="240" w:lineRule="auto"/>
      <w:ind w:left="240" w:hanging="240"/>
    </w:pPr>
    <w:rPr>
      <w:rFonts w:ascii="SPDS" w:eastAsia="Times New Roman" w:hAnsi="SPDS" w:cs="SPDS"/>
      <w:sz w:val="24"/>
      <w:szCs w:val="24"/>
    </w:rPr>
  </w:style>
  <w:style w:type="paragraph" w:customStyle="1" w:styleId="affffffffffffff6">
    <w:name w:val="Заголовок первого уровня"/>
    <w:basedOn w:val="16"/>
    <w:qFormat/>
    <w:pPr>
      <w:keepLines w:val="0"/>
      <w:spacing w:before="0" w:line="240" w:lineRule="auto"/>
      <w:ind w:left="360" w:hanging="360"/>
      <w:jc w:val="center"/>
      <w:outlineLvl w:val="9"/>
    </w:pPr>
    <w:rPr>
      <w:rFonts w:ascii="SPDS" w:hAnsi="SPDS" w:cs="SPDS"/>
      <w:color w:val="000000"/>
      <w:szCs w:val="24"/>
      <w:lang w:eastAsia="x-none"/>
    </w:rPr>
  </w:style>
  <w:style w:type="paragraph" w:customStyle="1" w:styleId="226">
    <w:name w:val="Красная строка 22"/>
    <w:basedOn w:val="afffffffff4"/>
    <w:qFormat/>
    <w:pPr>
      <w:ind w:left="283" w:firstLine="210"/>
    </w:pPr>
    <w:rPr>
      <w:rFonts w:ascii="SPDS" w:hAnsi="SPDS" w:cs="SPDS"/>
    </w:rPr>
  </w:style>
  <w:style w:type="paragraph" w:customStyle="1" w:styleId="affffffffffffff7">
    <w:name w:val="Заголовок третьего уровня"/>
    <w:basedOn w:val="40"/>
    <w:qFormat/>
    <w:pPr>
      <w:keepLines w:val="0"/>
      <w:tabs>
        <w:tab w:val="left" w:pos="3980"/>
      </w:tabs>
      <w:spacing w:before="0" w:line="240" w:lineRule="auto"/>
      <w:ind w:left="360" w:hanging="360"/>
      <w:jc w:val="center"/>
    </w:pPr>
    <w:rPr>
      <w:rFonts w:ascii="SPDS" w:hAnsi="SPDS" w:cs="SPDS"/>
      <w:b w:val="0"/>
      <w:bCs w:val="0"/>
      <w:i w:val="0"/>
      <w:iCs w:val="0"/>
      <w:color w:val="000000"/>
      <w:sz w:val="28"/>
      <w:szCs w:val="24"/>
      <w:lang w:val="ru-RU"/>
    </w:rPr>
  </w:style>
  <w:style w:type="paragraph" w:customStyle="1" w:styleId="affffffffffffff8">
    <w:name w:val="Заголовок второго уровня"/>
    <w:basedOn w:val="30"/>
    <w:qFormat/>
    <w:pPr>
      <w:keepLines w:val="0"/>
      <w:spacing w:before="240" w:after="60" w:line="240" w:lineRule="auto"/>
      <w:jc w:val="center"/>
    </w:pPr>
    <w:rPr>
      <w:rFonts w:ascii="Arial" w:hAnsi="Arial" w:cs="Arial"/>
      <w:color w:val="000000"/>
      <w:sz w:val="28"/>
      <w:szCs w:val="26"/>
      <w:lang w:val="ru-RU"/>
    </w:rPr>
  </w:style>
  <w:style w:type="paragraph" w:customStyle="1" w:styleId="affffffffffffff9">
    <w:name w:val="Пункт"/>
    <w:basedOn w:val="a7"/>
    <w:qFormat/>
    <w:pPr>
      <w:tabs>
        <w:tab w:val="left" w:pos="0"/>
      </w:tabs>
      <w:spacing w:after="0" w:line="240" w:lineRule="auto"/>
      <w:ind w:left="360" w:hanging="360"/>
      <w:jc w:val="center"/>
    </w:pPr>
    <w:rPr>
      <w:rFonts w:ascii="GOST 2.304 type A" w:eastAsia="Times New Roman" w:hAnsi="GOST 2.304 type A" w:cs="Arial"/>
      <w:b/>
      <w:bCs/>
      <w:sz w:val="28"/>
      <w:szCs w:val="28"/>
    </w:rPr>
  </w:style>
  <w:style w:type="paragraph" w:customStyle="1" w:styleId="119">
    <w:name w:val="Пункт1.1"/>
    <w:basedOn w:val="affffffffffffff9"/>
    <w:qFormat/>
    <w:pPr>
      <w:tabs>
        <w:tab w:val="clear" w:pos="0"/>
        <w:tab w:val="left" w:pos="357"/>
      </w:tabs>
      <w:ind w:left="680" w:hanging="320"/>
    </w:pPr>
    <w:rPr>
      <w:b w:val="0"/>
    </w:rPr>
  </w:style>
  <w:style w:type="paragraph" w:customStyle="1" w:styleId="affffffffffffffa">
    <w:name w:val="Основной текст таблицы"/>
    <w:basedOn w:val="a7"/>
    <w:qFormat/>
    <w:pPr>
      <w:spacing w:after="0" w:line="240" w:lineRule="auto"/>
    </w:pPr>
    <w:rPr>
      <w:rFonts w:ascii="GOST 2.304 type A" w:eastAsia="Times New Roman" w:hAnsi="GOST 2.304 type A" w:cs="Arial"/>
      <w:sz w:val="24"/>
      <w:szCs w:val="24"/>
    </w:rPr>
  </w:style>
  <w:style w:type="paragraph" w:customStyle="1" w:styleId="1111">
    <w:name w:val="Пункт 1.1.1"/>
    <w:basedOn w:val="119"/>
    <w:qFormat/>
    <w:pPr>
      <w:tabs>
        <w:tab w:val="clear" w:pos="357"/>
        <w:tab w:val="left" w:pos="0"/>
      </w:tabs>
      <w:ind w:left="1224" w:hanging="504"/>
    </w:pPr>
  </w:style>
  <w:style w:type="paragraph" w:customStyle="1" w:styleId="11110">
    <w:name w:val="Пункт 1.1.1.1"/>
    <w:basedOn w:val="1111"/>
    <w:qFormat/>
    <w:pPr>
      <w:tabs>
        <w:tab w:val="clear" w:pos="0"/>
        <w:tab w:val="left" w:pos="3600"/>
      </w:tabs>
      <w:ind w:left="1728" w:hanging="648"/>
    </w:pPr>
  </w:style>
  <w:style w:type="paragraph" w:customStyle="1" w:styleId="3ff5">
    <w:name w:val="Заголовок3"/>
    <w:basedOn w:val="LO-Normal"/>
    <w:qFormat/>
    <w:pPr>
      <w:snapToGrid w:val="0"/>
      <w:jc w:val="center"/>
    </w:pPr>
    <w:rPr>
      <w:rFonts w:ascii="Times New Roman" w:hAnsi="Times New Roman" w:cs="Times New Roman"/>
      <w:b/>
      <w:sz w:val="26"/>
    </w:rPr>
  </w:style>
  <w:style w:type="paragraph" w:customStyle="1" w:styleId="affffffffffffffb">
    <w:name w:val="Новый абзац"/>
    <w:basedOn w:val="a7"/>
    <w:qFormat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affffffffffffffc">
    <w:name w:val="Обычный (ПЗ)"/>
    <w:basedOn w:val="a7"/>
    <w:qFormat/>
    <w:pPr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affffffffffffffd">
    <w:name w:val="НАЗВ.ГЛАВЫ(ПЗ)"/>
    <w:basedOn w:val="a7"/>
    <w:next w:val="affffffffffffffc"/>
    <w:qFormat/>
    <w:pPr>
      <w:spacing w:before="240" w:after="60" w:line="360" w:lineRule="auto"/>
      <w:ind w:left="170"/>
      <w:outlineLvl w:val="0"/>
    </w:pPr>
    <w:rPr>
      <w:rFonts w:ascii="Arial" w:eastAsia="Times New Roman" w:hAnsi="Arial" w:cs="Arial"/>
      <w:b/>
      <w:caps/>
      <w:sz w:val="32"/>
      <w:szCs w:val="20"/>
      <w:lang w:val="en-US"/>
    </w:rPr>
  </w:style>
  <w:style w:type="paragraph" w:customStyle="1" w:styleId="affffffffffffffe">
    <w:name w:val="Раздел гл.(ПЗ)"/>
    <w:basedOn w:val="a7"/>
    <w:next w:val="affffffffffffffc"/>
    <w:qFormat/>
    <w:pPr>
      <w:spacing w:after="0" w:line="240" w:lineRule="auto"/>
      <w:ind w:left="560" w:right="739" w:firstLine="420"/>
      <w:jc w:val="both"/>
    </w:pPr>
    <w:rPr>
      <w:rFonts w:ascii="Arial" w:eastAsia="Times New Roman" w:hAnsi="Arial" w:cs="Arial"/>
      <w:b/>
      <w:bCs/>
      <w:sz w:val="24"/>
      <w:szCs w:val="20"/>
    </w:rPr>
  </w:style>
  <w:style w:type="paragraph" w:customStyle="1" w:styleId="afffffffffffffff">
    <w:name w:val="Подраздел гл(ПЗ)"/>
    <w:basedOn w:val="a7"/>
    <w:next w:val="affffffffffffffc"/>
    <w:qFormat/>
    <w:pPr>
      <w:tabs>
        <w:tab w:val="left" w:pos="720"/>
      </w:tabs>
      <w:spacing w:before="120" w:after="120" w:line="240" w:lineRule="auto"/>
      <w:ind w:left="720" w:hanging="720"/>
      <w:jc w:val="both"/>
      <w:outlineLvl w:val="2"/>
    </w:pPr>
    <w:rPr>
      <w:rFonts w:ascii="Arial" w:eastAsia="Times New Roman" w:hAnsi="Arial" w:cs="Arial"/>
      <w:sz w:val="28"/>
      <w:szCs w:val="20"/>
    </w:rPr>
  </w:style>
  <w:style w:type="paragraph" w:customStyle="1" w:styleId="-0">
    <w:name w:val="Список [-] (ПЗ)"/>
    <w:basedOn w:val="a7"/>
    <w:qFormat/>
    <w:pPr>
      <w:numPr>
        <w:numId w:val="35"/>
      </w:num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3">
    <w:name w:val="ОГЛАВЛ. 1 (ПЗ)"/>
    <w:basedOn w:val="1ffff4"/>
    <w:qFormat/>
    <w:pPr>
      <w:numPr>
        <w:numId w:val="26"/>
      </w:numPr>
      <w:tabs>
        <w:tab w:val="right" w:leader="dot" w:pos="10082"/>
      </w:tabs>
      <w:suppressAutoHyphens w:val="0"/>
      <w:spacing w:before="0" w:after="0"/>
    </w:pPr>
    <w:rPr>
      <w:rFonts w:ascii="Arial" w:hAnsi="Arial" w:cs="Arial"/>
      <w:sz w:val="24"/>
      <w:lang w:val="x-none"/>
    </w:rPr>
  </w:style>
  <w:style w:type="paragraph" w:customStyle="1" w:styleId="11a">
    <w:name w:val="Оглавл. 1.1. (ПЗ)"/>
    <w:basedOn w:val="2fff"/>
    <w:qFormat/>
    <w:pPr>
      <w:tabs>
        <w:tab w:val="left" w:pos="360"/>
      </w:tabs>
      <w:suppressAutoHyphens w:val="0"/>
      <w:ind w:left="360" w:hanging="360"/>
    </w:pPr>
    <w:rPr>
      <w:rFonts w:ascii="Arial" w:hAnsi="Arial" w:cs="Arial"/>
      <w:smallCaps w:val="0"/>
      <w:sz w:val="24"/>
    </w:rPr>
  </w:style>
  <w:style w:type="paragraph" w:customStyle="1" w:styleId="1112">
    <w:name w:val="Оглавл 1.1.1. (ПЗ)"/>
    <w:basedOn w:val="3fa"/>
    <w:qFormat/>
    <w:pPr>
      <w:tabs>
        <w:tab w:val="left" w:pos="360"/>
      </w:tabs>
      <w:suppressAutoHyphens w:val="0"/>
      <w:spacing w:line="276" w:lineRule="auto"/>
      <w:ind w:left="360" w:hanging="360"/>
    </w:pPr>
    <w:rPr>
      <w:rFonts w:ascii="Arial" w:hAnsi="Arial" w:cs="Arial"/>
      <w:i w:val="0"/>
      <w:iCs w:val="0"/>
      <w:sz w:val="24"/>
    </w:rPr>
  </w:style>
  <w:style w:type="paragraph" w:customStyle="1" w:styleId="1-">
    <w:name w:val="Список 1-й ур(ПЗ)"/>
    <w:basedOn w:val="a7"/>
    <w:qFormat/>
    <w:pPr>
      <w:numPr>
        <w:numId w:val="25"/>
      </w:num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afffffffffffffff0">
    <w:name w:val="Вложен.докум(ПЗ)"/>
    <w:basedOn w:val="30"/>
    <w:next w:val="affffffffffffffc"/>
    <w:qFormat/>
    <w:pPr>
      <w:keepLines w:val="0"/>
      <w:tabs>
        <w:tab w:val="left" w:pos="720"/>
      </w:tabs>
      <w:spacing w:before="240" w:after="60" w:line="240" w:lineRule="auto"/>
      <w:ind w:left="567" w:right="170" w:hanging="720"/>
      <w:jc w:val="both"/>
    </w:pPr>
    <w:rPr>
      <w:rFonts w:ascii="Arial" w:hAnsi="Arial" w:cs="Arial"/>
      <w:b w:val="0"/>
      <w:bCs w:val="0"/>
      <w:color w:val="000000"/>
      <w:sz w:val="24"/>
      <w:lang w:val="ru-RU"/>
    </w:rPr>
  </w:style>
  <w:style w:type="paragraph" w:customStyle="1" w:styleId="afffffffffffffff1">
    <w:name w:val="Для оглавления"/>
    <w:basedOn w:val="23"/>
    <w:qFormat/>
    <w:pPr>
      <w:keepLines w:val="0"/>
      <w:tabs>
        <w:tab w:val="left" w:pos="576"/>
      </w:tabs>
      <w:spacing w:before="240" w:line="240" w:lineRule="auto"/>
      <w:ind w:left="576" w:hanging="576"/>
    </w:pPr>
    <w:rPr>
      <w:rFonts w:ascii="Arial" w:hAnsi="Arial" w:cs="Arial"/>
      <w:color w:val="000000"/>
      <w:sz w:val="24"/>
      <w:szCs w:val="20"/>
    </w:rPr>
  </w:style>
  <w:style w:type="paragraph" w:customStyle="1" w:styleId="99">
    <w:name w:val="заголовок 9"/>
    <w:basedOn w:val="a7"/>
    <w:next w:val="a7"/>
    <w:qFormat/>
    <w:pPr>
      <w:keepNext/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2ffff3">
    <w:name w:val="Список 2 ур.(ПЗ)"/>
    <w:basedOn w:val="a7"/>
    <w:qFormat/>
    <w:pPr>
      <w:spacing w:before="120" w:after="120" w:line="240" w:lineRule="auto"/>
      <w:ind w:firstLine="567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1ffffff7">
    <w:name w:val="Заголовок 1_СК"/>
    <w:basedOn w:val="a7"/>
    <w:next w:val="afffffffffffffff2"/>
    <w:qFormat/>
    <w:pPr>
      <w:tabs>
        <w:tab w:val="left" w:pos="432"/>
      </w:tabs>
      <w:spacing w:before="240" w:after="120" w:line="240" w:lineRule="auto"/>
      <w:ind w:left="431" w:hanging="431"/>
      <w:jc w:val="center"/>
      <w:outlineLvl w:val="0"/>
    </w:pPr>
    <w:rPr>
      <w:rFonts w:ascii="Arial" w:eastAsia="Times New Roman" w:hAnsi="Arial" w:cs="Arial"/>
      <w:b/>
      <w:caps/>
      <w:spacing w:val="30"/>
      <w:sz w:val="24"/>
      <w:szCs w:val="20"/>
    </w:rPr>
  </w:style>
  <w:style w:type="paragraph" w:customStyle="1" w:styleId="afffffffffffffff2">
    <w:name w:val="Обычный_СК"/>
    <w:basedOn w:val="a7"/>
    <w:qFormat/>
    <w:pPr>
      <w:tabs>
        <w:tab w:val="left" w:pos="720"/>
      </w:tabs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11b">
    <w:name w:val="Заголовок 1.1_СК"/>
    <w:basedOn w:val="1ffffff7"/>
    <w:next w:val="afffffffffffffff3"/>
    <w:qFormat/>
    <w:pPr>
      <w:tabs>
        <w:tab w:val="clear" w:pos="432"/>
        <w:tab w:val="left" w:pos="360"/>
        <w:tab w:val="left" w:pos="530"/>
        <w:tab w:val="left" w:pos="645"/>
        <w:tab w:val="left" w:pos="890"/>
        <w:tab w:val="left" w:pos="1428"/>
        <w:tab w:val="left" w:pos="1560"/>
      </w:tabs>
      <w:spacing w:before="0"/>
      <w:ind w:left="0" w:firstLine="709"/>
      <w:jc w:val="both"/>
      <w:outlineLvl w:val="1"/>
    </w:pPr>
    <w:rPr>
      <w:b w:val="0"/>
      <w:caps w:val="0"/>
      <w:spacing w:val="0"/>
    </w:rPr>
  </w:style>
  <w:style w:type="paragraph" w:customStyle="1" w:styleId="afffffffffffffff3">
    <w:name w:val="Список_СК"/>
    <w:basedOn w:val="a7"/>
    <w:qFormat/>
    <w:pPr>
      <w:tabs>
        <w:tab w:val="left" w:pos="1418"/>
      </w:tabs>
      <w:spacing w:after="0" w:line="240" w:lineRule="auto"/>
      <w:ind w:firstLine="709"/>
      <w:jc w:val="both"/>
      <w:outlineLvl w:val="2"/>
    </w:pPr>
    <w:rPr>
      <w:rFonts w:ascii="Arial" w:eastAsia="Times New Roman" w:hAnsi="Arial" w:cs="Arial"/>
      <w:sz w:val="24"/>
      <w:szCs w:val="20"/>
    </w:rPr>
  </w:style>
  <w:style w:type="paragraph" w:customStyle="1" w:styleId="afffffffffffffff4">
    <w:name w:val="МаркСписок_СК"/>
    <w:basedOn w:val="afffffffffffffff3"/>
    <w:qFormat/>
    <w:pPr>
      <w:tabs>
        <w:tab w:val="clear" w:pos="1418"/>
        <w:tab w:val="left" w:pos="1843"/>
      </w:tabs>
      <w:ind w:firstLine="1276"/>
      <w:outlineLvl w:val="9"/>
    </w:pPr>
    <w:rPr>
      <w:lang w:val="en-US"/>
    </w:rPr>
  </w:style>
  <w:style w:type="paragraph" w:customStyle="1" w:styleId="-7">
    <w:name w:val="ГИ_Табл-Заголовок"/>
    <w:basedOn w:val="a7"/>
    <w:qFormat/>
    <w:pPr>
      <w:spacing w:after="60" w:line="240" w:lineRule="auto"/>
      <w:ind w:left="88" w:firstLine="28"/>
      <w:jc w:val="center"/>
    </w:pPr>
    <w:rPr>
      <w:rFonts w:ascii="Arial" w:eastAsia="Times New Roman" w:hAnsi="Arial" w:cs="Arial"/>
      <w:sz w:val="24"/>
      <w:szCs w:val="20"/>
    </w:rPr>
  </w:style>
  <w:style w:type="paragraph" w:customStyle="1" w:styleId="afffffffffffffff5">
    <w:name w:val="ГИ_Отчетный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22">
    <w:name w:val="Маркированный список 22"/>
    <w:basedOn w:val="a7"/>
    <w:qFormat/>
    <w:pPr>
      <w:numPr>
        <w:numId w:val="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4e">
    <w:name w:val="заголовок 4"/>
    <w:basedOn w:val="a7"/>
    <w:next w:val="a7"/>
    <w:qFormat/>
    <w:pPr>
      <w:keepNext/>
      <w:spacing w:after="6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IG8">
    <w:name w:val="Маркированный_список_IG Знак Знак Знак"/>
    <w:basedOn w:val="a7"/>
    <w:qFormat/>
    <w:pPr>
      <w:tabs>
        <w:tab w:val="left" w:pos="32"/>
      </w:tabs>
      <w:spacing w:after="0" w:line="360" w:lineRule="auto"/>
      <w:ind w:left="32"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3IG0">
    <w:name w:val="Заголовок_3_IG"/>
    <w:basedOn w:val="30"/>
    <w:qFormat/>
    <w:pPr>
      <w:keepLines w:val="0"/>
      <w:spacing w:before="240" w:after="240" w:line="360" w:lineRule="auto"/>
      <w:ind w:firstLine="709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fffffffffffffff6">
    <w:name w:val="Гидро.таб"/>
    <w:qFormat/>
    <w:pPr>
      <w:suppressAutoHyphens/>
      <w:jc w:val="center"/>
    </w:pPr>
    <w:rPr>
      <w:rFonts w:ascii="Arial" w:hAnsi="Arial" w:cs="Arial"/>
    </w:rPr>
  </w:style>
  <w:style w:type="paragraph" w:customStyle="1" w:styleId="Style17">
    <w:name w:val="Style17"/>
    <w:basedOn w:val="a7"/>
    <w:qFormat/>
    <w:pPr>
      <w:widowControl w:val="0"/>
      <w:spacing w:after="0" w:line="240" w:lineRule="auto"/>
      <w:jc w:val="center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13">
    <w:name w:val="Style13"/>
    <w:basedOn w:val="a7"/>
    <w:qFormat/>
    <w:pPr>
      <w:widowControl w:val="0"/>
      <w:spacing w:after="0" w:line="307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afffffffffffffff7">
    <w:name w:val="Таблица по левому краю"/>
    <w:basedOn w:val="a7"/>
    <w:qFormat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x-none"/>
    </w:rPr>
  </w:style>
  <w:style w:type="paragraph" w:customStyle="1" w:styleId="TableTextBullets">
    <w:name w:val="Table Text Bullets"/>
    <w:basedOn w:val="a7"/>
    <w:qFormat/>
    <w:pPr>
      <w:numPr>
        <w:numId w:val="19"/>
      </w:numPr>
      <w:tabs>
        <w:tab w:val="left" w:pos="180"/>
        <w:tab w:val="left" w:pos="360"/>
      </w:tabs>
      <w:spacing w:before="20" w:after="20" w:line="240" w:lineRule="auto"/>
      <w:ind w:left="360" w:firstLine="0"/>
    </w:pPr>
    <w:rPr>
      <w:rFonts w:ascii="Arial" w:eastAsia="Times New Roman" w:hAnsi="Arial" w:cs="Arial"/>
      <w:sz w:val="20"/>
      <w:szCs w:val="20"/>
      <w:lang w:val="x-none" w:eastAsia="x-none"/>
    </w:rPr>
  </w:style>
  <w:style w:type="paragraph" w:customStyle="1" w:styleId="3">
    <w:name w:val="3 рисунок"/>
    <w:basedOn w:val="a7"/>
    <w:qFormat/>
    <w:pPr>
      <w:numPr>
        <w:numId w:val="32"/>
      </w:numPr>
      <w:tabs>
        <w:tab w:val="left" w:pos="1134"/>
      </w:tabs>
      <w:spacing w:after="0" w:line="36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1TimesNewRoman162">
    <w:name w:val="Стиль Заголовок 1 + (латиница) Times New Roman 16 пт Черный"/>
    <w:basedOn w:val="16"/>
    <w:qFormat/>
    <w:pPr>
      <w:keepLines w:val="0"/>
      <w:pageBreakBefore/>
      <w:spacing w:before="0" w:line="360" w:lineRule="auto"/>
      <w:ind w:firstLine="709"/>
      <w:jc w:val="center"/>
      <w:outlineLvl w:val="9"/>
    </w:pPr>
    <w:rPr>
      <w:rFonts w:ascii="Times New Roman" w:hAnsi="Times New Roman" w:cs="Times New Roman"/>
      <w:b/>
      <w:bCs/>
      <w:caps/>
      <w:color w:val="000000"/>
      <w:kern w:val="2"/>
      <w:szCs w:val="28"/>
    </w:rPr>
  </w:style>
  <w:style w:type="paragraph" w:customStyle="1" w:styleId="a3">
    <w:name w:val="Последний абзац нумерованный"/>
    <w:basedOn w:val="a7"/>
    <w:next w:val="a7"/>
    <w:qFormat/>
    <w:pPr>
      <w:widowControl w:val="0"/>
      <w:numPr>
        <w:numId w:val="34"/>
      </w:numPr>
      <w:tabs>
        <w:tab w:val="left" w:pos="1134"/>
      </w:tabs>
      <w:spacing w:after="120" w:line="280" w:lineRule="exact"/>
      <w:ind w:firstLine="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50">
    <w:name w:val="Знак Знак15"/>
    <w:basedOn w:val="a7"/>
    <w:qFormat/>
    <w:rPr>
      <w:sz w:val="28"/>
      <w:szCs w:val="20"/>
    </w:rPr>
  </w:style>
  <w:style w:type="paragraph" w:customStyle="1" w:styleId="aacao121">
    <w:name w:val="aacao 12"/>
    <w:basedOn w:val="a7"/>
    <w:qFormat/>
    <w:pPr>
      <w:spacing w:before="120"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8">
    <w:name w:val="ГИ_Отчетный Знак Знак Знак Знак Знак Знак Знак Знак Знак Знак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TableParagraph">
    <w:name w:val="Table Paragraph"/>
    <w:basedOn w:val="a7"/>
    <w:qFormat/>
    <w:pPr>
      <w:widowControl w:val="0"/>
      <w:spacing w:after="0" w:line="240" w:lineRule="auto"/>
      <w:ind w:left="103"/>
    </w:pPr>
    <w:rPr>
      <w:rFonts w:ascii="Times New Roman" w:eastAsia="Times New Roman" w:hAnsi="Times New Roman"/>
      <w:lang w:val="en-US"/>
    </w:rPr>
  </w:style>
  <w:style w:type="paragraph" w:customStyle="1" w:styleId="afffffffffffffff9">
    <w:name w:val="Текст программы без отступа"/>
    <w:basedOn w:val="a7"/>
    <w:next w:val="a7"/>
    <w:qFormat/>
    <w:pPr>
      <w:widowControl w:val="0"/>
      <w:spacing w:after="0" w:line="280" w:lineRule="exact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a">
    <w:name w:val="Текст программы"/>
    <w:basedOn w:val="a7"/>
    <w:qFormat/>
    <w:pPr>
      <w:widowControl w:val="0"/>
      <w:spacing w:after="0" w:line="280" w:lineRule="exact"/>
      <w:ind w:firstLine="567"/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paragraph" w:customStyle="1" w:styleId="afffffffffffffffb">
    <w:name w:val="Титул"/>
    <w:basedOn w:val="2ff3"/>
    <w:qFormat/>
    <w:pPr>
      <w:pBdr>
        <w:bottom w:val="nil"/>
      </w:pBdr>
      <w:spacing w:after="0"/>
      <w:contextualSpacing w:val="0"/>
      <w:jc w:val="center"/>
    </w:pPr>
    <w:rPr>
      <w:rFonts w:ascii="Arial" w:hAnsi="Arial" w:cs="Arial"/>
      <w:b/>
      <w:color w:val="000000"/>
      <w:spacing w:val="0"/>
      <w:kern w:val="0"/>
      <w:sz w:val="32"/>
      <w:szCs w:val="20"/>
    </w:rPr>
  </w:style>
  <w:style w:type="paragraph" w:customStyle="1" w:styleId="afffffffffffffffc">
    <w:name w:val="Таблица + по центру"/>
    <w:basedOn w:val="afffffffffff0"/>
    <w:qFormat/>
    <w:pPr>
      <w:spacing w:before="0" w:after="0"/>
    </w:pPr>
    <w:rPr>
      <w:lang w:val="x-none"/>
    </w:rPr>
  </w:style>
  <w:style w:type="paragraph" w:customStyle="1" w:styleId="afffffffffffffffd">
    <w:name w:val="Н ТЕКСТ"/>
    <w:basedOn w:val="a7"/>
    <w:qFormat/>
    <w:pPr>
      <w:shd w:val="clear" w:color="auto" w:fill="FFFFFF"/>
      <w:spacing w:after="0" w:line="276" w:lineRule="auto"/>
      <w:ind w:left="142" w:firstLine="567"/>
      <w:jc w:val="both"/>
    </w:pPr>
    <w:rPr>
      <w:rFonts w:ascii="Arial" w:hAnsi="Arial" w:cs="Arial"/>
      <w:sz w:val="24"/>
      <w:szCs w:val="24"/>
      <w:lang w:val="x-none" w:eastAsia="x-none"/>
    </w:rPr>
  </w:style>
  <w:style w:type="paragraph" w:customStyle="1" w:styleId="IG">
    <w:name w:val="Маркированный_список_IG"/>
    <w:basedOn w:val="a7"/>
    <w:qFormat/>
    <w:pPr>
      <w:numPr>
        <w:numId w:val="24"/>
      </w:numPr>
      <w:tabs>
        <w:tab w:val="left" w:pos="-141"/>
      </w:tabs>
      <w:spacing w:after="0" w:line="360" w:lineRule="auto"/>
      <w:ind w:left="0" w:firstLine="0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afffffffffffffffe">
    <w:name w:val="Колонтитул(объект.номер)"/>
    <w:basedOn w:val="a7"/>
    <w:qFormat/>
    <w:pPr>
      <w:spacing w:before="120" w:after="0" w:line="360" w:lineRule="auto"/>
      <w:jc w:val="center"/>
    </w:pPr>
    <w:rPr>
      <w:rFonts w:ascii="ISOCPEUR" w:eastAsia="Times New Roman" w:hAnsi="ISOCPEUR" w:cs="ISOCPEUR"/>
      <w:i/>
      <w:sz w:val="28"/>
      <w:szCs w:val="24"/>
    </w:rPr>
  </w:style>
  <w:style w:type="paragraph" w:customStyle="1" w:styleId="2ffff4">
    <w:name w:val="Обычный2"/>
    <w:qFormat/>
    <w:pPr>
      <w:widowControl w:val="0"/>
      <w:suppressAutoHyphens/>
    </w:pPr>
    <w:rPr>
      <w:lang w:eastAsia="zh-CN"/>
    </w:rPr>
  </w:style>
  <w:style w:type="paragraph" w:customStyle="1" w:styleId="affffffffffffffff">
    <w:name w:val="Основной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1">
    <w:name w:val="Нумерованный список1"/>
    <w:basedOn w:val="a7"/>
    <w:qFormat/>
    <w:pPr>
      <w:numPr>
        <w:numId w:val="5"/>
      </w:numPr>
      <w:spacing w:after="0" w:line="240" w:lineRule="auto"/>
      <w:contextualSpacing/>
    </w:pPr>
    <w:rPr>
      <w:rFonts w:ascii="Arial" w:eastAsia="Times New Roman" w:hAnsi="Arial" w:cs="Arial"/>
      <w:sz w:val="24"/>
      <w:szCs w:val="20"/>
    </w:rPr>
  </w:style>
  <w:style w:type="paragraph" w:customStyle="1" w:styleId="affffffffffffffff0">
    <w:name w:val="шрифт таблиц"/>
    <w:basedOn w:val="a7"/>
    <w:qFormat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customStyle="1" w:styleId="affffffffffffffff1">
    <w:name w:val="шрифт таблиц по центру"/>
    <w:basedOn w:val="affffffffffffffff0"/>
    <w:qFormat/>
    <w:pPr>
      <w:jc w:val="center"/>
    </w:pPr>
  </w:style>
  <w:style w:type="paragraph" w:customStyle="1" w:styleId="affffffffffffffff2">
    <w:name w:val="Колонтитул(номер)"/>
    <w:basedOn w:val="a7"/>
    <w:qFormat/>
    <w:pPr>
      <w:spacing w:after="0" w:line="360" w:lineRule="auto"/>
      <w:jc w:val="center"/>
    </w:pPr>
    <w:rPr>
      <w:rFonts w:ascii="ISOCPEUR" w:eastAsia="Times New Roman" w:hAnsi="ISOCPEUR" w:cs="ISOCPEUR"/>
      <w:i/>
      <w:sz w:val="24"/>
      <w:szCs w:val="18"/>
    </w:rPr>
  </w:style>
  <w:style w:type="paragraph" w:customStyle="1" w:styleId="-8">
    <w:name w:val="Колонтитул(наз.орган-и)"/>
    <w:basedOn w:val="a7"/>
    <w:qFormat/>
    <w:pPr>
      <w:spacing w:before="120" w:after="0" w:line="360" w:lineRule="auto"/>
      <w:jc w:val="center"/>
    </w:pPr>
    <w:rPr>
      <w:rFonts w:ascii="ISOCPEUR" w:eastAsia="Times New Roman" w:hAnsi="ISOCPEUR" w:cs="ISOCPEUR"/>
      <w:i/>
      <w:sz w:val="20"/>
      <w:szCs w:val="24"/>
    </w:rPr>
  </w:style>
  <w:style w:type="paragraph" w:customStyle="1" w:styleId="affffffffffffffff3">
    <w:name w:val="Колонтитул(надпись)"/>
    <w:basedOn w:val="a7"/>
    <w:qFormat/>
    <w:pPr>
      <w:spacing w:after="0" w:line="360" w:lineRule="auto"/>
    </w:pPr>
    <w:rPr>
      <w:rFonts w:ascii="ISOCPEUR" w:eastAsia="Times New Roman" w:hAnsi="ISOCPEUR" w:cs="ISOCPEUR"/>
      <w:i/>
      <w:sz w:val="18"/>
      <w:szCs w:val="20"/>
    </w:rPr>
  </w:style>
  <w:style w:type="paragraph" w:customStyle="1" w:styleId="affffffffffffffff4">
    <w:name w:val="Колонтитул(бок.)"/>
    <w:basedOn w:val="a7"/>
    <w:qFormat/>
    <w:pPr>
      <w:spacing w:after="0" w:line="360" w:lineRule="auto"/>
      <w:jc w:val="center"/>
    </w:pPr>
    <w:rPr>
      <w:rFonts w:ascii="ISOCPEUR" w:eastAsia="Times New Roman" w:hAnsi="ISOCPEUR" w:cs="ISOCPEUR"/>
      <w:i/>
      <w:spacing w:val="-20"/>
      <w:sz w:val="28"/>
      <w:szCs w:val="28"/>
      <w:lang w:val="x-none"/>
    </w:rPr>
  </w:style>
  <w:style w:type="paragraph" w:customStyle="1" w:styleId="affffffffffffffff5">
    <w:name w:val="Колонтитул(номер_низ)"/>
    <w:basedOn w:val="a7"/>
    <w:qFormat/>
    <w:pPr>
      <w:spacing w:before="120" w:after="0" w:line="360" w:lineRule="auto"/>
      <w:jc w:val="center"/>
    </w:pPr>
    <w:rPr>
      <w:rFonts w:ascii="ISOCPEUR" w:eastAsia="Times New Roman" w:hAnsi="ISOCPEUR" w:cs="ISOCPEUR"/>
      <w:i/>
      <w:sz w:val="24"/>
      <w:szCs w:val="24"/>
    </w:rPr>
  </w:style>
  <w:style w:type="paragraph" w:customStyle="1" w:styleId="1IG3">
    <w:name w:val="Заголовок_1_IG"/>
    <w:basedOn w:val="16"/>
    <w:qFormat/>
    <w:pPr>
      <w:keepLines w:val="0"/>
      <w:pageBreakBefore/>
      <w:spacing w:before="0" w:after="360" w:line="360" w:lineRule="auto"/>
      <w:ind w:left="284" w:firstLine="425"/>
      <w:jc w:val="both"/>
      <w:outlineLvl w:val="9"/>
    </w:pPr>
    <w:rPr>
      <w:rFonts w:ascii="Times New Roman" w:hAnsi="Times New Roman" w:cs="Times New Roman"/>
      <w:b/>
      <w:bCs/>
      <w:caps/>
      <w:color w:val="000000"/>
      <w:kern w:val="2"/>
      <w:sz w:val="24"/>
      <w:szCs w:val="28"/>
    </w:rPr>
  </w:style>
  <w:style w:type="paragraph" w:customStyle="1" w:styleId="IG9">
    <w:name w:val="Нумерованный_список_IG"/>
    <w:basedOn w:val="a7"/>
    <w:qFormat/>
    <w:pPr>
      <w:tabs>
        <w:tab w:val="left" w:pos="0"/>
      </w:tabs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a">
    <w:name w:val="Формулы_IG"/>
    <w:basedOn w:val="a7"/>
    <w:qFormat/>
    <w:pPr>
      <w:tabs>
        <w:tab w:val="center" w:pos="4536"/>
        <w:tab w:val="right" w:pos="9356"/>
      </w:tabs>
      <w:spacing w:after="0"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b">
    <w:name w:val="Название_таблицы_IG"/>
    <w:basedOn w:val="a7"/>
    <w:qFormat/>
    <w:pPr>
      <w:spacing w:after="0"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c">
    <w:name w:val="Маркированный_список_IG Знак Знак"/>
    <w:basedOn w:val="IG"/>
    <w:qFormat/>
    <w:pPr>
      <w:numPr>
        <w:numId w:val="0"/>
      </w:numPr>
      <w:ind w:hanging="360"/>
    </w:pPr>
  </w:style>
  <w:style w:type="paragraph" w:customStyle="1" w:styleId="IGd">
    <w:name w:val="Маркированный_с_количеством_IG"/>
    <w:basedOn w:val="IGc"/>
    <w:qFormat/>
  </w:style>
  <w:style w:type="paragraph" w:customStyle="1" w:styleId="IGe">
    <w:name w:val="Название_рис_IG"/>
    <w:basedOn w:val="a7"/>
    <w:qFormat/>
    <w:pPr>
      <w:spacing w:after="240" w:line="360" w:lineRule="auto"/>
      <w:jc w:val="center"/>
    </w:pPr>
    <w:rPr>
      <w:rFonts w:ascii="Times New Roman" w:eastAsia="Times New Roman" w:hAnsi="Times New Roman"/>
      <w:sz w:val="28"/>
      <w:szCs w:val="20"/>
    </w:rPr>
  </w:style>
  <w:style w:type="paragraph" w:customStyle="1" w:styleId="IGf">
    <w:name w:val="Обычный_IG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styleId="3ff6">
    <w:name w:val="List Bullet 3"/>
    <w:basedOn w:val="a7"/>
    <w:qFormat/>
    <w:rsid w:val="006F720C"/>
    <w:pPr>
      <w:suppressAutoHyphens w:val="0"/>
      <w:spacing w:after="0" w:line="240" w:lineRule="auto"/>
      <w:ind w:left="566" w:hanging="283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xl22">
    <w:name w:val="xl2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3">
    <w:name w:val="xl23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6">
    <w:name w:val="xl26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7">
    <w:name w:val="xl27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8">
    <w:name w:val="xl28"/>
    <w:basedOn w:val="a7"/>
    <w:qFormat/>
    <w:pPr>
      <w:pBdr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9">
    <w:name w:val="xl29"/>
    <w:basedOn w:val="a7"/>
    <w:qFormat/>
    <w:pPr>
      <w:pBdr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0">
    <w:name w:val="xl30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1">
    <w:name w:val="xl31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2">
    <w:name w:val="xl32"/>
    <w:basedOn w:val="a7"/>
    <w:qFormat/>
    <w:pPr>
      <w:pBdr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a7"/>
    <w:qFormat/>
    <w:pPr>
      <w:pBdr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4">
    <w:name w:val="xl34"/>
    <w:basedOn w:val="a7"/>
    <w:qFormat/>
    <w:pPr>
      <w:pBdr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5">
    <w:name w:val="xl35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6">
    <w:name w:val="xl36"/>
    <w:basedOn w:val="a7"/>
    <w:qFormat/>
    <w:pPr>
      <w:pBdr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37">
    <w:name w:val="xl37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38">
    <w:name w:val="xl38"/>
    <w:basedOn w:val="a7"/>
    <w:qFormat/>
    <w:pPr>
      <w:pBdr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39">
    <w:name w:val="xl39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40">
    <w:name w:val="xl40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1">
    <w:name w:val="xl41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2">
    <w:name w:val="xl42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3">
    <w:name w:val="xl43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44">
    <w:name w:val="xl44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5">
    <w:name w:val="xl45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46">
    <w:name w:val="xl46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7">
    <w:name w:val="xl47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8">
    <w:name w:val="xl48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9">
    <w:name w:val="xl49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50">
    <w:name w:val="xl50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51">
    <w:name w:val="xl51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2">
    <w:name w:val="xl52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3">
    <w:name w:val="xl5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4">
    <w:name w:val="xl54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56">
    <w:name w:val="xl56"/>
    <w:basedOn w:val="a7"/>
    <w:qFormat/>
    <w:pPr>
      <w:pBdr>
        <w:lef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57">
    <w:name w:val="xl57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8">
    <w:name w:val="xl58"/>
    <w:basedOn w:val="a7"/>
    <w:qFormat/>
    <w:pPr>
      <w:pBdr>
        <w:top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9">
    <w:name w:val="xl59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0">
    <w:name w:val="xl60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1">
    <w:name w:val="xl61"/>
    <w:basedOn w:val="a7"/>
    <w:qFormat/>
    <w:pPr>
      <w:pBdr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2">
    <w:name w:val="xl62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IGf0">
    <w:name w:val="Обычный_IG Знак Знак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2IG5">
    <w:name w:val="Заголовок_2_IG Знак Знак"/>
    <w:basedOn w:val="a7"/>
    <w:qFormat/>
    <w:pPr>
      <w:keepNext/>
      <w:spacing w:before="240" w:after="24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0"/>
      <w:lang w:val="x-none"/>
    </w:rPr>
  </w:style>
  <w:style w:type="paragraph" w:customStyle="1" w:styleId="BodyTextIndent3075">
    <w:name w:val="Стиль Body Text Indent 3 + Первая строка:  075 см"/>
    <w:basedOn w:val="a7"/>
    <w:qFormat/>
    <w:pPr>
      <w:spacing w:before="120"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IG4">
    <w:name w:val="Стиль Заголовок_1_IG + не все прописные"/>
    <w:basedOn w:val="1IG3"/>
    <w:qFormat/>
    <w:rPr>
      <w:caps w:val="0"/>
    </w:rPr>
  </w:style>
  <w:style w:type="paragraph" w:customStyle="1" w:styleId="1IG14pt">
    <w:name w:val="Стиль Заголовок_1_IG + кернинг от 14 pt"/>
    <w:basedOn w:val="1IG3"/>
    <w:qFormat/>
    <w:rPr>
      <w:caps w:val="0"/>
    </w:rPr>
  </w:style>
  <w:style w:type="paragraph" w:customStyle="1" w:styleId="13pt125">
    <w:name w:val="Стиль 13 pt по ширине Первая строка:  125 см"/>
    <w:basedOn w:val="a7"/>
    <w:qFormat/>
    <w:pPr>
      <w:spacing w:before="120"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IGf1">
    <w:name w:val="Маркированный_список_IG Знак Знак Знак Знак Знак Знак Знак"/>
    <w:basedOn w:val="a7"/>
    <w:qFormat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IGf2">
    <w:name w:val="Маркированный_список_IG Знак Знак Знак Знак Знак"/>
    <w:basedOn w:val="a7"/>
    <w:qFormat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f3">
    <w:name w:val="Маркированный_список_IG Знак Знак Знак Знак Знак Знак"/>
    <w:basedOn w:val="a7"/>
    <w:qFormat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f4">
    <w:name w:val="ig"/>
    <w:basedOn w:val="a7"/>
    <w:qFormat/>
    <w:pPr>
      <w:tabs>
        <w:tab w:val="left" w:pos="0"/>
      </w:tabs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00">
    <w:name w:val="ig0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59">
    <w:name w:val="заголовок 5"/>
    <w:basedOn w:val="a7"/>
    <w:next w:val="a7"/>
    <w:qFormat/>
    <w:pPr>
      <w:keepNext/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6">
    <w:name w:val="ТИТУЛ"/>
    <w:basedOn w:val="a7"/>
    <w:qFormat/>
    <w:pPr>
      <w:spacing w:after="40" w:line="48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customStyle="1" w:styleId="1ffffff8">
    <w:name w:val="Н ЗАГОЛОВОК 1"/>
    <w:basedOn w:val="a7"/>
    <w:qFormat/>
    <w:pPr>
      <w:keepNext/>
      <w:pageBreakBefore/>
      <w:tabs>
        <w:tab w:val="left" w:pos="5775"/>
      </w:tabs>
      <w:spacing w:before="240" w:after="240" w:line="360" w:lineRule="auto"/>
      <w:ind w:left="57" w:firstLine="680"/>
      <w:jc w:val="both"/>
      <w:outlineLvl w:val="0"/>
    </w:pPr>
    <w:rPr>
      <w:rFonts w:ascii="Times New Roman" w:eastAsia="Times New Roman" w:hAnsi="Times New Roman"/>
      <w:b/>
      <w:bCs/>
      <w:caps/>
      <w:color w:val="000000"/>
      <w:sz w:val="24"/>
      <w:szCs w:val="24"/>
      <w:lang w:val="x-none" w:eastAsia="x-none"/>
    </w:rPr>
  </w:style>
  <w:style w:type="paragraph" w:customStyle="1" w:styleId="affffffffffffffff7">
    <w:name w:val="Нас текст"/>
    <w:basedOn w:val="a7"/>
    <w:qFormat/>
    <w:pPr>
      <w:shd w:val="clear" w:color="auto" w:fill="FFFFFF"/>
      <w:spacing w:after="0" w:line="360" w:lineRule="auto"/>
      <w:ind w:left="57" w:firstLine="851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FR3">
    <w:name w:val="FR3"/>
    <w:qFormat/>
    <w:pPr>
      <w:widowControl w:val="0"/>
      <w:suppressAutoHyphens/>
      <w:spacing w:before="140"/>
      <w:jc w:val="center"/>
    </w:pPr>
    <w:rPr>
      <w:rFonts w:ascii="Courier New" w:hAnsi="Courier New" w:cs="Courier New"/>
      <w:sz w:val="16"/>
      <w:szCs w:val="16"/>
    </w:rPr>
  </w:style>
  <w:style w:type="paragraph" w:customStyle="1" w:styleId="127">
    <w:name w:val="àáçàö 12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caaieiaie1">
    <w:name w:val="caaieiaie 1"/>
    <w:next w:val="a7"/>
    <w:qFormat/>
    <w:pPr>
      <w:widowControl w:val="0"/>
      <w:suppressAutoHyphens/>
      <w:spacing w:before="120" w:after="120"/>
      <w:ind w:left="709"/>
      <w:textAlignment w:val="baseline"/>
    </w:pPr>
    <w:rPr>
      <w:b/>
      <w:caps/>
      <w:kern w:val="2"/>
      <w:sz w:val="24"/>
    </w:rPr>
  </w:style>
  <w:style w:type="paragraph" w:customStyle="1" w:styleId="caaieiaie31">
    <w:name w:val="caaieiaie 31"/>
    <w:next w:val="a7"/>
    <w:qFormat/>
    <w:pPr>
      <w:widowControl w:val="0"/>
      <w:suppressAutoHyphens/>
      <w:spacing w:before="120" w:after="120"/>
      <w:ind w:left="709"/>
      <w:textAlignment w:val="baseline"/>
    </w:pPr>
    <w:rPr>
      <w:b/>
      <w:sz w:val="24"/>
    </w:rPr>
  </w:style>
  <w:style w:type="paragraph" w:customStyle="1" w:styleId="3ff7">
    <w:name w:val="Обычный3"/>
    <w:qFormat/>
    <w:pPr>
      <w:widowControl w:val="0"/>
      <w:suppressAutoHyphens/>
    </w:pPr>
    <w:rPr>
      <w:lang w:eastAsia="zh-CN"/>
    </w:rPr>
  </w:style>
  <w:style w:type="paragraph" w:customStyle="1" w:styleId="affffffffffffffff8">
    <w:name w:val="загол"/>
    <w:basedOn w:val="a7"/>
    <w:next w:val="a7"/>
    <w:qFormat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2ffff5">
    <w:name w:val="Название объекта2"/>
    <w:basedOn w:val="a7"/>
    <w:qFormat/>
    <w:pPr>
      <w:widowControl w:val="0"/>
      <w:spacing w:before="240" w:after="60" w:line="240" w:lineRule="auto"/>
      <w:jc w:val="center"/>
    </w:pPr>
    <w:rPr>
      <w:rFonts w:ascii="Arial" w:eastAsia="Times New Roman" w:hAnsi="Arial" w:cs="Arial"/>
      <w:b/>
      <w:kern w:val="2"/>
      <w:sz w:val="32"/>
      <w:szCs w:val="20"/>
    </w:rPr>
  </w:style>
  <w:style w:type="paragraph" w:customStyle="1" w:styleId="1ffffff9">
    <w:name w:val="Подзаголовок1"/>
    <w:basedOn w:val="a7"/>
    <w:qFormat/>
    <w:pPr>
      <w:widowControl w:val="0"/>
      <w:spacing w:after="60" w:line="240" w:lineRule="auto"/>
      <w:jc w:val="center"/>
    </w:pPr>
    <w:rPr>
      <w:rFonts w:ascii="Arial" w:eastAsia="Times New Roman" w:hAnsi="Arial" w:cs="Arial"/>
      <w:i/>
      <w:sz w:val="24"/>
      <w:szCs w:val="20"/>
    </w:rPr>
  </w:style>
  <w:style w:type="paragraph" w:customStyle="1" w:styleId="ee3">
    <w:name w:val=".eeглавление 3"/>
    <w:basedOn w:val="a7"/>
    <w:next w:val="a7"/>
    <w:qFormat/>
    <w:pPr>
      <w:widowControl w:val="0"/>
      <w:spacing w:after="0" w:line="240" w:lineRule="auto"/>
      <w:ind w:left="400"/>
    </w:pPr>
    <w:rPr>
      <w:rFonts w:ascii="Times New Roman" w:eastAsia="Times New Roman" w:hAnsi="Times New Roman"/>
      <w:sz w:val="20"/>
      <w:szCs w:val="20"/>
    </w:rPr>
  </w:style>
  <w:style w:type="paragraph" w:customStyle="1" w:styleId="11c">
    <w:name w:val="заголовок 11"/>
    <w:basedOn w:val="1fffe"/>
    <w:next w:val="1fffe"/>
    <w:qFormat/>
    <w:pPr>
      <w:keepNext/>
      <w:widowControl w:val="0"/>
      <w:tabs>
        <w:tab w:val="left" w:pos="9350"/>
      </w:tabs>
      <w:suppressAutoHyphens w:val="0"/>
      <w:ind w:left="1430"/>
    </w:pPr>
    <w:rPr>
      <w:rFonts w:eastAsia="Times New Roman"/>
      <w:b/>
      <w:i/>
      <w:lang w:val="en-US"/>
    </w:rPr>
  </w:style>
  <w:style w:type="paragraph" w:customStyle="1" w:styleId="21e">
    <w:name w:val="заголовок 21"/>
    <w:basedOn w:val="1fffe"/>
    <w:next w:val="1fffe"/>
    <w:qFormat/>
    <w:pPr>
      <w:keepNext/>
      <w:widowControl w:val="0"/>
      <w:suppressAutoHyphens w:val="0"/>
      <w:ind w:left="-20"/>
      <w:jc w:val="center"/>
    </w:pPr>
    <w:rPr>
      <w:rFonts w:eastAsia="Times New Roman"/>
      <w:b/>
      <w:i/>
      <w:lang w:val="en-US"/>
    </w:rPr>
  </w:style>
  <w:style w:type="paragraph" w:customStyle="1" w:styleId="31b">
    <w:name w:val="заголовок 31"/>
    <w:basedOn w:val="1fffe"/>
    <w:next w:val="1fffe"/>
    <w:qFormat/>
    <w:pPr>
      <w:keepNext/>
      <w:widowControl w:val="0"/>
      <w:suppressAutoHyphens w:val="0"/>
      <w:jc w:val="center"/>
    </w:pPr>
    <w:rPr>
      <w:rFonts w:eastAsia="Times New Roman"/>
      <w:b/>
      <w:i/>
      <w:lang w:val="en-US"/>
    </w:rPr>
  </w:style>
  <w:style w:type="paragraph" w:customStyle="1" w:styleId="affffffffffffffff9">
    <w:name w:val="òàá. òåêñò"/>
    <w:basedOn w:val="a7"/>
    <w:next w:val="127"/>
    <w:qFormat/>
    <w:pPr>
      <w:widowControl w:val="0"/>
      <w:spacing w:after="120" w:line="240" w:lineRule="auto"/>
      <w:textAlignment w:val="baseline"/>
    </w:pPr>
    <w:rPr>
      <w:rFonts w:ascii="Arial" w:eastAsia="Times New Roman" w:hAnsi="Arial" w:cs="Arial"/>
      <w:kern w:val="2"/>
      <w:sz w:val="20"/>
      <w:szCs w:val="20"/>
      <w:lang w:val="x-none" w:eastAsia="x-none"/>
    </w:rPr>
  </w:style>
  <w:style w:type="paragraph" w:customStyle="1" w:styleId="oaacaaieiaie">
    <w:name w:val="oaa. caaieiaie"/>
    <w:basedOn w:val="a7"/>
    <w:qFormat/>
    <w:pPr>
      <w:widowControl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kern w:val="2"/>
      <w:sz w:val="24"/>
      <w:szCs w:val="20"/>
      <w:lang w:val="x-none" w:eastAsia="x-none"/>
    </w:rPr>
  </w:style>
  <w:style w:type="paragraph" w:customStyle="1" w:styleId="oaaoaeno">
    <w:name w:val="oaa. oaeno"/>
    <w:basedOn w:val="a7"/>
    <w:next w:val="aacao121"/>
    <w:qFormat/>
    <w:pPr>
      <w:widowControl w:val="0"/>
      <w:spacing w:after="120" w:line="240" w:lineRule="auto"/>
      <w:textAlignment w:val="baseline"/>
    </w:pPr>
    <w:rPr>
      <w:rFonts w:ascii="Arial" w:eastAsia="Times New Roman" w:hAnsi="Arial" w:cs="Arial"/>
      <w:kern w:val="2"/>
      <w:sz w:val="20"/>
      <w:szCs w:val="20"/>
      <w:lang w:val="x-none" w:eastAsia="x-none"/>
    </w:rPr>
  </w:style>
  <w:style w:type="paragraph" w:customStyle="1" w:styleId="affffffffffffffffa">
    <w:name w:val="ïîäçàãîëîâîê"/>
    <w:qFormat/>
    <w:pPr>
      <w:suppressAutoHyphens/>
      <w:spacing w:before="240"/>
      <w:textAlignment w:val="baseline"/>
    </w:pPr>
    <w:rPr>
      <w:caps/>
      <w:sz w:val="24"/>
    </w:rPr>
  </w:style>
  <w:style w:type="paragraph" w:customStyle="1" w:styleId="affffffffffffffffb">
    <w:name w:val="òàá. çàãîëîâîê"/>
    <w:basedOn w:val="16"/>
    <w:qFormat/>
    <w:pPr>
      <w:keepNext w:val="0"/>
      <w:keepLines w:val="0"/>
      <w:widowControl w:val="0"/>
      <w:spacing w:before="120" w:line="240" w:lineRule="auto"/>
      <w:ind w:left="709" w:right="425" w:firstLine="709"/>
      <w:jc w:val="both"/>
      <w:textAlignment w:val="baseline"/>
      <w:outlineLvl w:val="9"/>
    </w:pPr>
    <w:rPr>
      <w:rFonts w:ascii="Times New Roman" w:hAnsi="Times New Roman" w:cs="Times New Roman"/>
      <w:color w:val="000000"/>
      <w:kern w:val="2"/>
      <w:sz w:val="24"/>
      <w:szCs w:val="20"/>
      <w:lang w:val="ru-RU" w:eastAsia="x-none"/>
    </w:rPr>
  </w:style>
  <w:style w:type="paragraph" w:customStyle="1" w:styleId="N0">
    <w:name w:val="òàá. N"/>
    <w:basedOn w:val="16"/>
    <w:qFormat/>
    <w:pPr>
      <w:keepLines w:val="0"/>
      <w:widowControl w:val="0"/>
      <w:spacing w:before="120" w:line="240" w:lineRule="auto"/>
      <w:ind w:left="709" w:right="425" w:firstLine="709"/>
      <w:textAlignment w:val="baseline"/>
      <w:outlineLvl w:val="9"/>
    </w:pPr>
    <w:rPr>
      <w:rFonts w:ascii="Times New Roman" w:hAnsi="Times New Roman" w:cs="Times New Roman"/>
      <w:color w:val="000000"/>
      <w:kern w:val="2"/>
      <w:sz w:val="24"/>
      <w:szCs w:val="20"/>
      <w:lang w:val="ru-RU" w:eastAsia="x-none"/>
    </w:rPr>
  </w:style>
  <w:style w:type="paragraph" w:customStyle="1" w:styleId="-9">
    <w:name w:val="-ñïèñîê"/>
    <w:basedOn w:val="127"/>
    <w:qFormat/>
    <w:pPr>
      <w:ind w:left="1069" w:hanging="360"/>
    </w:pPr>
  </w:style>
  <w:style w:type="paragraph" w:customStyle="1" w:styleId="affffffffffffffffc">
    <w:name w:val="Îáû÷íûé (ÏÇ)"/>
    <w:basedOn w:val="a7"/>
    <w:qFormat/>
    <w:pPr>
      <w:spacing w:after="0" w:line="240" w:lineRule="auto"/>
      <w:ind w:firstLine="720"/>
      <w:jc w:val="both"/>
      <w:textAlignment w:val="baseline"/>
    </w:pPr>
    <w:rPr>
      <w:rFonts w:ascii="Arial" w:eastAsia="Times New Roman" w:hAnsi="Arial" w:cs="Arial"/>
      <w:sz w:val="24"/>
      <w:szCs w:val="20"/>
    </w:rPr>
  </w:style>
  <w:style w:type="paragraph" w:customStyle="1" w:styleId="affffffffffffffffd">
    <w:name w:val="ГИ_Отчетный Знак Знак Знак Знак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affffffffffffffffe">
    <w:name w:val="ГИ_Таблица"/>
    <w:basedOn w:val="a7"/>
    <w:qFormat/>
    <w:pPr>
      <w:spacing w:after="0" w:line="240" w:lineRule="auto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afffffffffffffffff">
    <w:name w:val="ГИ_Отчетный Знак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32">
    <w:name w:val="Маркированный список 32"/>
    <w:basedOn w:val="a7"/>
    <w:qFormat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66">
    <w:name w:val="заголовок 6"/>
    <w:basedOn w:val="a7"/>
    <w:next w:val="a7"/>
    <w:qFormat/>
    <w:pPr>
      <w:keepNext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12p">
    <w:name w:val="Обычный + 12 p"/>
    <w:basedOn w:val="a7"/>
    <w:qFormat/>
    <w:pPr>
      <w:numPr>
        <w:numId w:val="22"/>
      </w:numPr>
      <w:spacing w:after="0" w:line="360" w:lineRule="auto"/>
      <w:jc w:val="both"/>
    </w:pPr>
    <w:rPr>
      <w:rFonts w:ascii="Arial" w:eastAsia="Times New Roman" w:hAnsi="Arial" w:cs="Arial"/>
      <w:caps/>
      <w:kern w:val="2"/>
      <w:sz w:val="24"/>
      <w:szCs w:val="24"/>
    </w:rPr>
  </w:style>
  <w:style w:type="paragraph" w:customStyle="1" w:styleId="afffffffffffffffff0">
    <w:name w:val="ГИ_Приложение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shd w:val="clear" w:color="auto" w:fill="FFE6CD"/>
      <w:lang w:val="x-none"/>
    </w:rPr>
  </w:style>
  <w:style w:type="paragraph" w:customStyle="1" w:styleId="BodyTextIndent3159">
    <w:name w:val="Стиль Body Text Indent 3 + Синий по центру Первая строка:  159 см"/>
    <w:basedOn w:val="a7"/>
    <w:qFormat/>
    <w:pPr>
      <w:spacing w:after="0" w:line="240" w:lineRule="auto"/>
      <w:ind w:firstLine="902"/>
      <w:jc w:val="center"/>
    </w:pPr>
    <w:rPr>
      <w:rFonts w:ascii="Times New Roman" w:eastAsia="Times New Roman" w:hAnsi="Times New Roman"/>
      <w:color w:val="0000FF"/>
      <w:sz w:val="24"/>
      <w:szCs w:val="20"/>
    </w:rPr>
  </w:style>
  <w:style w:type="paragraph" w:customStyle="1" w:styleId="afffffffffffffffff1">
    <w:name w:val="Рисунок Заголовок Название объекта"/>
    <w:basedOn w:val="3ff0"/>
    <w:next w:val="a7"/>
    <w:qFormat/>
    <w:pPr>
      <w:suppressAutoHyphens w:val="0"/>
      <w:spacing w:line="240" w:lineRule="auto"/>
      <w:jc w:val="center"/>
    </w:pPr>
    <w:rPr>
      <w:rFonts w:ascii="Times New Roman" w:eastAsia="Times New Roman" w:hAnsi="Times New Roman" w:cs="Times New Roman"/>
      <w:bCs/>
      <w:i w:val="0"/>
      <w:iCs w:val="0"/>
      <w:szCs w:val="20"/>
      <w:lang w:val="x-none"/>
    </w:rPr>
  </w:style>
  <w:style w:type="paragraph" w:customStyle="1" w:styleId="128">
    <w:name w:val="Текст по центру 12пт"/>
    <w:basedOn w:val="a7"/>
    <w:qFormat/>
    <w:pPr>
      <w:spacing w:after="0" w:line="36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6">
    <w:name w:val="МаркированныйТочка"/>
    <w:basedOn w:val="a7"/>
    <w:qFormat/>
    <w:pPr>
      <w:numPr>
        <w:numId w:val="37"/>
      </w:numPr>
      <w:spacing w:after="0" w:line="36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2">
    <w:name w:val="Таблица шапка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0"/>
    </w:rPr>
  </w:style>
  <w:style w:type="paragraph" w:customStyle="1" w:styleId="227">
    <w:name w:val="Заголовок 22"/>
    <w:basedOn w:val="3ff7"/>
    <w:next w:val="3ff7"/>
    <w:qFormat/>
    <w:pPr>
      <w:keepNext/>
      <w:widowControl/>
      <w:spacing w:before="120" w:after="120"/>
      <w:jc w:val="center"/>
      <w:outlineLvl w:val="1"/>
    </w:pPr>
    <w:rPr>
      <w:b/>
      <w:sz w:val="24"/>
    </w:rPr>
  </w:style>
  <w:style w:type="paragraph" w:customStyle="1" w:styleId="afffffffffffffffff3">
    <w:name w:val="нет"/>
    <w:basedOn w:val="16"/>
    <w:qFormat/>
    <w:pPr>
      <w:keepLines w:val="0"/>
      <w:spacing w:before="20" w:after="20" w:line="312" w:lineRule="auto"/>
      <w:ind w:firstLine="720"/>
      <w:jc w:val="both"/>
      <w:outlineLvl w:val="9"/>
    </w:pPr>
    <w:rPr>
      <w:rFonts w:ascii="Times New Roman" w:hAnsi="Times New Roman" w:cs="Times New Roman"/>
      <w:bCs/>
      <w:caps/>
      <w:color w:val="000000"/>
      <w:sz w:val="24"/>
      <w:szCs w:val="20"/>
      <w:lang w:val="ru-RU"/>
    </w:rPr>
  </w:style>
  <w:style w:type="paragraph" w:customStyle="1" w:styleId="afffffffffffffffff4">
    <w:name w:val="без нумерации"/>
    <w:basedOn w:val="a7"/>
    <w:qFormat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afffffffffffffffff5">
    <w:name w:val="Осн. стиль абз Знак Знак Знак"/>
    <w:basedOn w:val="afffffffff3"/>
    <w:qFormat/>
    <w:pPr>
      <w:suppressAutoHyphens w:val="0"/>
      <w:ind w:left="720" w:hanging="720"/>
    </w:pPr>
    <w:rPr>
      <w:rFonts w:eastAsia="Times New Roman"/>
      <w:sz w:val="24"/>
      <w:szCs w:val="24"/>
      <w:lang w:val="x-none"/>
    </w:rPr>
  </w:style>
  <w:style w:type="paragraph" w:customStyle="1" w:styleId="afffffffffffffffff6">
    <w:name w:val="СП"/>
    <w:basedOn w:val="a7"/>
    <w:qFormat/>
    <w:pPr>
      <w:tabs>
        <w:tab w:val="left" w:pos="284"/>
        <w:tab w:val="left" w:pos="3646"/>
        <w:tab w:val="left" w:pos="8720"/>
      </w:tabs>
      <w:spacing w:after="0" w:line="456" w:lineRule="exact"/>
      <w:ind w:left="-45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ffff7">
    <w:name w:val="Чертежный"/>
    <w:qFormat/>
    <w:pPr>
      <w:suppressAutoHyphens/>
      <w:jc w:val="both"/>
    </w:pPr>
    <w:rPr>
      <w:rFonts w:ascii="ISOCPEUR" w:hAnsi="ISOCPEUR" w:cs="ISOCPEUR"/>
      <w:i/>
      <w:sz w:val="28"/>
      <w:lang w:val="uk-UA" w:eastAsia="zh-CN"/>
    </w:rPr>
  </w:style>
  <w:style w:type="paragraph" w:customStyle="1" w:styleId="1TimesNewRoman163">
    <w:name w:val="Стиль Заголовок 1 + (латиница) Times New Roman 16 пт Черный Знак Знак"/>
    <w:basedOn w:val="16"/>
    <w:qFormat/>
    <w:pPr>
      <w:keepLines w:val="0"/>
      <w:pageBreakBefore/>
      <w:spacing w:before="0" w:line="360" w:lineRule="auto"/>
      <w:ind w:firstLine="709"/>
      <w:jc w:val="center"/>
      <w:outlineLvl w:val="9"/>
    </w:pPr>
    <w:rPr>
      <w:rFonts w:ascii="Times New Roman" w:hAnsi="Times New Roman" w:cs="Times New Roman"/>
      <w:b/>
      <w:bCs/>
      <w:caps/>
      <w:color w:val="000000"/>
      <w:kern w:val="2"/>
      <w:szCs w:val="28"/>
    </w:rPr>
  </w:style>
  <w:style w:type="paragraph" w:customStyle="1" w:styleId="4TimesNewRoman">
    <w:name w:val="Заголовок 4 + Times New Roman"/>
    <w:basedOn w:val="30"/>
    <w:qFormat/>
    <w:pPr>
      <w:keepLines w:val="0"/>
      <w:spacing w:before="240" w:after="240" w:line="240" w:lineRule="auto"/>
      <w:ind w:firstLine="709"/>
    </w:pPr>
    <w:rPr>
      <w:rFonts w:ascii="Times New Roman" w:hAnsi="Times New Roman" w:cs="Arial"/>
      <w:b w:val="0"/>
      <w:iCs/>
      <w:color w:val="000000"/>
      <w:sz w:val="24"/>
      <w:szCs w:val="26"/>
      <w:lang w:val="ru-RU"/>
    </w:rPr>
  </w:style>
  <w:style w:type="paragraph" w:customStyle="1" w:styleId="11d">
    <w:name w:val="Пункт 1.1."/>
    <w:basedOn w:val="afffffffffffffffa"/>
    <w:next w:val="afffffffffffffffa"/>
    <w:qFormat/>
    <w:pPr>
      <w:spacing w:after="60"/>
    </w:pPr>
    <w:rPr>
      <w:b/>
    </w:rPr>
  </w:style>
  <w:style w:type="paragraph" w:customStyle="1" w:styleId="N1">
    <w:name w:val="таб. N"/>
    <w:basedOn w:val="16"/>
    <w:next w:val="a7"/>
    <w:qFormat/>
    <w:pPr>
      <w:keepLines w:val="0"/>
      <w:spacing w:before="120" w:after="120" w:line="240" w:lineRule="auto"/>
      <w:ind w:firstLine="709"/>
      <w:textAlignment w:val="baseline"/>
      <w:outlineLvl w:val="9"/>
    </w:pPr>
    <w:rPr>
      <w:rFonts w:ascii="Times New Roman" w:hAnsi="Times New Roman" w:cs="Times New Roman"/>
      <w:color w:val="000000"/>
      <w:kern w:val="2"/>
      <w:sz w:val="24"/>
      <w:szCs w:val="20"/>
      <w:lang w:val="ru-RU" w:eastAsia="x-none"/>
    </w:rPr>
  </w:style>
  <w:style w:type="paragraph" w:customStyle="1" w:styleId="afffffffffffffffff8">
    <w:name w:val="подзаголовок"/>
    <w:qFormat/>
    <w:pPr>
      <w:suppressAutoHyphens/>
      <w:spacing w:before="240"/>
      <w:textAlignment w:val="baseline"/>
    </w:pPr>
    <w:rPr>
      <w:caps/>
      <w:sz w:val="24"/>
    </w:rPr>
  </w:style>
  <w:style w:type="paragraph" w:customStyle="1" w:styleId="WW-5">
    <w:name w:val="WW-Заголовок таблицы ссылок"/>
    <w:basedOn w:val="a7"/>
    <w:next w:val="a7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21f">
    <w:name w:val="Продолжение списка 21"/>
    <w:basedOn w:val="a7"/>
    <w:qFormat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</w:rPr>
  </w:style>
  <w:style w:type="paragraph" w:customStyle="1" w:styleId="31c">
    <w:name w:val="Продолжение списка 31"/>
    <w:basedOn w:val="a7"/>
    <w:qFormat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</w:rPr>
  </w:style>
  <w:style w:type="paragraph" w:customStyle="1" w:styleId="1049076">
    <w:name w:val="Стиль Заголовок 1 + Слева:  049 см Первая строка:  076 см Справ..."/>
    <w:basedOn w:val="16"/>
    <w:qFormat/>
    <w:pPr>
      <w:keepLines w:val="0"/>
      <w:pageBreakBefore/>
      <w:spacing w:before="200" w:after="200" w:line="360" w:lineRule="auto"/>
      <w:ind w:firstLine="48"/>
      <w:jc w:val="center"/>
      <w:outlineLvl w:val="9"/>
    </w:pPr>
    <w:rPr>
      <w:rFonts w:ascii="Times New Roman" w:hAnsi="Times New Roman" w:cs="Times New Roman"/>
      <w:bCs/>
      <w:caps/>
      <w:color w:val="000000"/>
      <w:sz w:val="24"/>
      <w:szCs w:val="20"/>
    </w:rPr>
  </w:style>
  <w:style w:type="paragraph" w:customStyle="1" w:styleId="Arial11031">
    <w:name w:val="Стиль Основной текст с отступом + Arial 11 пт Слева:  031 см Пе..."/>
    <w:basedOn w:val="a7"/>
    <w:qFormat/>
    <w:pPr>
      <w:spacing w:after="0" w:line="240" w:lineRule="auto"/>
      <w:ind w:left="176" w:right="170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afffffffffffffffff9">
    <w:name w:val="Заголовок таблиц"/>
    <w:basedOn w:val="afffffffff3"/>
    <w:qFormat/>
    <w:pPr>
      <w:tabs>
        <w:tab w:val="left" w:pos="76"/>
        <w:tab w:val="left" w:pos="114"/>
        <w:tab w:val="left" w:pos="709"/>
        <w:tab w:val="left" w:pos="851"/>
      </w:tabs>
      <w:suppressAutoHyphens w:val="0"/>
      <w:spacing w:before="300" w:after="300"/>
      <w:ind w:right="170" w:firstLine="0"/>
      <w:jc w:val="center"/>
    </w:pPr>
    <w:rPr>
      <w:rFonts w:eastAsia="Times New Roman" w:cs="Arial"/>
      <w:b/>
      <w:i/>
      <w:sz w:val="24"/>
      <w:szCs w:val="24"/>
      <w:lang w:val="x-none"/>
    </w:rPr>
  </w:style>
  <w:style w:type="paragraph" w:customStyle="1" w:styleId="1ffffffa">
    <w:name w:val="Приложение_1"/>
    <w:basedOn w:val="16"/>
    <w:qFormat/>
    <w:pPr>
      <w:keepLines w:val="0"/>
      <w:pageBreakBefore/>
      <w:tabs>
        <w:tab w:val="left" w:pos="432"/>
      </w:tabs>
      <w:spacing w:before="5000" w:after="120" w:line="240" w:lineRule="auto"/>
      <w:ind w:left="432" w:hanging="432"/>
      <w:jc w:val="center"/>
      <w:outlineLvl w:val="9"/>
    </w:pPr>
    <w:rPr>
      <w:rFonts w:ascii="Times New Roman" w:hAnsi="Times New Roman" w:cs="Times New Roman"/>
      <w:caps/>
      <w:color w:val="000000"/>
      <w:sz w:val="48"/>
      <w:szCs w:val="20"/>
      <w:lang w:val="en-US"/>
    </w:rPr>
  </w:style>
  <w:style w:type="paragraph" w:customStyle="1" w:styleId="2ffff6">
    <w:name w:val="Приложение_2"/>
    <w:basedOn w:val="afffffffff3"/>
    <w:qFormat/>
    <w:pPr>
      <w:keepNext/>
      <w:keepLines/>
      <w:tabs>
        <w:tab w:val="left" w:pos="76"/>
        <w:tab w:val="left" w:pos="114"/>
      </w:tabs>
      <w:suppressAutoHyphens w:val="0"/>
      <w:ind w:firstLine="0"/>
      <w:jc w:val="center"/>
    </w:pPr>
    <w:rPr>
      <w:rFonts w:eastAsia="Times New Roman"/>
      <w:sz w:val="48"/>
      <w:lang w:val="en-US"/>
    </w:rPr>
  </w:style>
  <w:style w:type="paragraph" w:customStyle="1" w:styleId="BODYTEXTNORMAL0">
    <w:name w:val="BODY TEXT NORMAL Знак"/>
    <w:basedOn w:val="a7"/>
    <w:qFormat/>
    <w:pPr>
      <w:spacing w:before="120" w:after="0" w:line="240" w:lineRule="auto"/>
      <w:ind w:left="107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LISTBULLETS2">
    <w:name w:val="LIST BULLETS 2"/>
    <w:basedOn w:val="a7"/>
    <w:qFormat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Arial"/>
      <w:sz w:val="20"/>
      <w:szCs w:val="24"/>
    </w:rPr>
  </w:style>
  <w:style w:type="paragraph" w:customStyle="1" w:styleId="LISTNUMBERINGLETTERS">
    <w:name w:val="LIST NUMBERING LETTERS"/>
    <w:basedOn w:val="a7"/>
    <w:qFormat/>
    <w:pPr>
      <w:tabs>
        <w:tab w:val="left" w:pos="1620"/>
        <w:tab w:val="left" w:pos="3780"/>
      </w:tabs>
      <w:spacing w:before="120" w:after="0" w:line="240" w:lineRule="auto"/>
      <w:ind w:left="1620" w:hanging="540"/>
      <w:jc w:val="both"/>
    </w:pPr>
    <w:rPr>
      <w:rFonts w:ascii="Arial" w:eastAsia="Times New Roman" w:hAnsi="Arial" w:cs="Arial"/>
      <w:sz w:val="20"/>
      <w:szCs w:val="24"/>
    </w:rPr>
  </w:style>
  <w:style w:type="paragraph" w:customStyle="1" w:styleId="WW-30">
    <w:name w:val="WW-Основной текст с отступом 3"/>
    <w:basedOn w:val="a7"/>
    <w:qFormat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TableHeaders0">
    <w:name w:val="Table Headers"/>
    <w:qFormat/>
    <w:pPr>
      <w:keepNext/>
      <w:suppressAutoHyphens/>
      <w:jc w:val="center"/>
    </w:pPr>
    <w:rPr>
      <w:rFonts w:ascii="Arial" w:hAnsi="Arial" w:cs="Arial"/>
      <w:sz w:val="22"/>
      <w:szCs w:val="22"/>
    </w:rPr>
  </w:style>
  <w:style w:type="paragraph" w:customStyle="1" w:styleId="TableCaption">
    <w:name w:val="Table Caption"/>
    <w:basedOn w:val="a7"/>
    <w:qFormat/>
    <w:pPr>
      <w:keepNext/>
      <w:keepLines/>
      <w:spacing w:before="120" w:after="120" w:line="240" w:lineRule="auto"/>
      <w:ind w:left="-121" w:right="-108"/>
      <w:jc w:val="both"/>
    </w:pPr>
    <w:rPr>
      <w:rFonts w:ascii="Arial" w:eastAsia="Times New Roman" w:hAnsi="Arial" w:cs="Arial"/>
      <w:b/>
      <w:kern w:val="2"/>
      <w:sz w:val="20"/>
      <w:szCs w:val="20"/>
      <w:lang w:val="x-none"/>
    </w:rPr>
  </w:style>
  <w:style w:type="paragraph" w:customStyle="1" w:styleId="TableText">
    <w:name w:val="Table Text"/>
    <w:basedOn w:val="a7"/>
    <w:qFormat/>
    <w:pPr>
      <w:spacing w:after="0" w:line="360" w:lineRule="auto"/>
      <w:ind w:firstLine="851"/>
      <w:jc w:val="both"/>
    </w:pPr>
    <w:rPr>
      <w:rFonts w:ascii="Arial" w:eastAsia="Times New Roman" w:hAnsi="Arial" w:cs="Arial"/>
      <w:kern w:val="2"/>
      <w:sz w:val="20"/>
      <w:szCs w:val="18"/>
      <w:lang w:val="x-none" w:eastAsia="x-none"/>
    </w:rPr>
  </w:style>
  <w:style w:type="paragraph" w:customStyle="1" w:styleId="BODYTEXTNORMAL1">
    <w:name w:val="BODY TEXT NORMAL"/>
    <w:basedOn w:val="a7"/>
    <w:qFormat/>
    <w:pPr>
      <w:spacing w:before="120" w:after="0" w:line="240" w:lineRule="auto"/>
      <w:ind w:left="107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ffffffb">
    <w:name w:val="Титул_1"/>
    <w:basedOn w:val="a7"/>
    <w:qFormat/>
    <w:pPr>
      <w:shd w:val="clear" w:color="auto" w:fill="FFFFFF"/>
      <w:spacing w:after="0" w:line="240" w:lineRule="auto"/>
      <w:ind w:left="52" w:right="-166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afffffffffffffffffa">
    <w:name w:val="Обычный_титул"/>
    <w:basedOn w:val="a7"/>
    <w:qFormat/>
    <w:pPr>
      <w:shd w:val="clear" w:color="auto" w:fill="FFFFFF"/>
      <w:spacing w:after="0" w:line="240" w:lineRule="auto"/>
      <w:ind w:right="-166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customStyle="1" w:styleId="afffffffffffffffffb">
    <w:name w:val="таб_внут"/>
    <w:basedOn w:val="a7"/>
    <w:qFormat/>
    <w:pPr>
      <w:shd w:val="clear" w:color="auto" w:fill="FFFFFF"/>
      <w:spacing w:after="0" w:line="240" w:lineRule="auto"/>
      <w:ind w:right="-166"/>
      <w:jc w:val="center"/>
    </w:pPr>
    <w:rPr>
      <w:rFonts w:ascii="Times New Roman" w:eastAsia="Times New Roman" w:hAnsi="Times New Roman" w:cs="Arial"/>
      <w:sz w:val="20"/>
      <w:szCs w:val="20"/>
      <w:lang w:val="en-US" w:eastAsia="x-none"/>
    </w:rPr>
  </w:style>
  <w:style w:type="paragraph" w:customStyle="1" w:styleId="afffffffffffffffffc">
    <w:name w:val="Название документа"/>
    <w:basedOn w:val="a7"/>
    <w:next w:val="a7"/>
    <w:qFormat/>
    <w:pPr>
      <w:keepNext/>
      <w:pageBreakBefore/>
      <w:widowControl w:val="0"/>
      <w:shd w:val="clear" w:color="auto" w:fill="FFFFFF"/>
      <w:spacing w:after="240" w:line="240" w:lineRule="auto"/>
      <w:ind w:right="-166"/>
      <w:jc w:val="center"/>
    </w:pPr>
    <w:rPr>
      <w:rFonts w:ascii="Times New Roman" w:eastAsia="Times New Roman" w:hAnsi="Times New Roman"/>
      <w:caps/>
      <w:kern w:val="2"/>
      <w:sz w:val="24"/>
      <w:szCs w:val="24"/>
    </w:rPr>
  </w:style>
  <w:style w:type="paragraph" w:customStyle="1" w:styleId="afffffffffffffffffd">
    <w:name w:val="Название_таблицы"/>
    <w:basedOn w:val="a7"/>
    <w:qFormat/>
    <w:pPr>
      <w:shd w:val="clear" w:color="auto" w:fill="FFFFFF"/>
      <w:spacing w:before="120" w:after="120" w:line="240" w:lineRule="auto"/>
      <w:ind w:right="-166" w:firstLine="284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e">
    <w:name w:val="таблица слева"/>
    <w:basedOn w:val="a7"/>
    <w:qFormat/>
    <w:pPr>
      <w:keepNext/>
      <w:shd w:val="clear" w:color="auto" w:fill="FFFFFF"/>
      <w:spacing w:after="0" w:line="240" w:lineRule="auto"/>
      <w:ind w:right="-166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">
    <w:name w:val="Лист"/>
    <w:basedOn w:val="a7"/>
    <w:qFormat/>
    <w:pPr>
      <w:keepNext/>
      <w:shd w:val="clear" w:color="auto" w:fill="FFFFFF"/>
      <w:spacing w:after="0" w:line="240" w:lineRule="auto"/>
      <w:ind w:right="-166"/>
      <w:jc w:val="right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0">
    <w:name w:val="Шифр"/>
    <w:basedOn w:val="a7"/>
    <w:qFormat/>
    <w:pPr>
      <w:shd w:val="clear" w:color="auto" w:fill="FFFFFF"/>
      <w:spacing w:before="360" w:after="360" w:line="240" w:lineRule="auto"/>
      <w:ind w:right="-166"/>
      <w:jc w:val="center"/>
    </w:pPr>
    <w:rPr>
      <w:rFonts w:ascii="Times New Roman" w:eastAsia="Times New Roman" w:hAnsi="Times New Roman"/>
      <w:caps/>
      <w:sz w:val="24"/>
      <w:szCs w:val="20"/>
    </w:rPr>
  </w:style>
  <w:style w:type="paragraph" w:customStyle="1" w:styleId="affffffffffffffffff1">
    <w:name w:val="Подписи"/>
    <w:basedOn w:val="a7"/>
    <w:qFormat/>
    <w:pPr>
      <w:shd w:val="clear" w:color="auto" w:fill="FFFFFF"/>
      <w:spacing w:before="240" w:after="240" w:line="240" w:lineRule="auto"/>
      <w:ind w:right="-166"/>
      <w:jc w:val="center"/>
    </w:pPr>
    <w:rPr>
      <w:rFonts w:ascii="Times New Roman" w:eastAsia="Times New Roman" w:hAnsi="Times New Roman"/>
      <w:sz w:val="28"/>
      <w:szCs w:val="20"/>
      <w:lang w:val="x-none"/>
    </w:rPr>
  </w:style>
  <w:style w:type="paragraph" w:customStyle="1" w:styleId="affffffffffffffffff2">
    <w:name w:val="Текст отчета"/>
    <w:basedOn w:val="a7"/>
    <w:qFormat/>
    <w:pPr>
      <w:shd w:val="clear" w:color="auto" w:fill="FFFFFF"/>
      <w:spacing w:after="0" w:line="240" w:lineRule="auto"/>
      <w:ind w:firstLine="284"/>
      <w:jc w:val="both"/>
    </w:pPr>
    <w:rPr>
      <w:rFonts w:ascii="Times New Roman" w:eastAsia="Times New Roman" w:hAnsi="Times New Roman"/>
      <w:bCs/>
      <w:sz w:val="24"/>
      <w:szCs w:val="20"/>
    </w:rPr>
  </w:style>
  <w:style w:type="paragraph" w:customStyle="1" w:styleId="affffffffffffffffff3">
    <w:name w:val="Исполнители"/>
    <w:basedOn w:val="a7"/>
    <w:qFormat/>
    <w:pPr>
      <w:shd w:val="clear" w:color="auto" w:fill="FFFFFF"/>
      <w:spacing w:before="480" w:after="480" w:line="240" w:lineRule="auto"/>
      <w:ind w:left="851" w:right="-166"/>
    </w:pPr>
    <w:rPr>
      <w:rFonts w:ascii="Times New Roman" w:eastAsia="Times New Roman" w:hAnsi="Times New Roman"/>
      <w:sz w:val="24"/>
      <w:szCs w:val="20"/>
    </w:rPr>
  </w:style>
  <w:style w:type="paragraph" w:customStyle="1" w:styleId="a5">
    <w:name w:val="Участок"/>
    <w:basedOn w:val="a7"/>
    <w:qFormat/>
    <w:pPr>
      <w:numPr>
        <w:numId w:val="14"/>
      </w:numPr>
      <w:shd w:val="clear" w:color="auto" w:fill="FFFFFF"/>
      <w:spacing w:before="120" w:after="0" w:line="240" w:lineRule="auto"/>
      <w:ind w:left="0" w:right="-166" w:firstLine="284"/>
    </w:pPr>
    <w:rPr>
      <w:rFonts w:ascii="Times New Roman" w:eastAsia="Times New Roman" w:hAnsi="Times New Roman"/>
      <w:b/>
      <w:sz w:val="24"/>
      <w:szCs w:val="20"/>
    </w:rPr>
  </w:style>
  <w:style w:type="paragraph" w:customStyle="1" w:styleId="affffffffffffffffff4">
    <w:name w:val="таблица центр"/>
    <w:basedOn w:val="affffffffffffffffff2"/>
    <w:qFormat/>
    <w:pPr>
      <w:spacing w:line="360" w:lineRule="auto"/>
      <w:ind w:firstLine="0"/>
      <w:jc w:val="center"/>
    </w:pPr>
    <w:rPr>
      <w:bCs w:val="0"/>
      <w:iCs/>
      <w:szCs w:val="24"/>
    </w:rPr>
  </w:style>
  <w:style w:type="paragraph" w:customStyle="1" w:styleId="affffffffffffffffff5">
    <w:name w:val="Содержание"/>
    <w:basedOn w:val="a7"/>
    <w:qFormat/>
    <w:pPr>
      <w:shd w:val="clear" w:color="auto" w:fill="FFFFFF"/>
      <w:spacing w:after="0" w:line="240" w:lineRule="auto"/>
      <w:ind w:right="-166"/>
      <w:jc w:val="both"/>
    </w:pPr>
    <w:rPr>
      <w:rFonts w:ascii="Arial" w:eastAsia="Times New Roman" w:hAnsi="Arial" w:cs="Arial"/>
    </w:rPr>
  </w:style>
  <w:style w:type="paragraph" w:customStyle="1" w:styleId="affffffffffffffffff6">
    <w:name w:val="Изыскания Знак"/>
    <w:basedOn w:val="a7"/>
    <w:qFormat/>
    <w:pPr>
      <w:shd w:val="clear" w:color="auto" w:fill="FFFFFF"/>
      <w:tabs>
        <w:tab w:val="left" w:pos="709"/>
        <w:tab w:val="left" w:pos="993"/>
      </w:tabs>
      <w:spacing w:after="0" w:line="360" w:lineRule="auto"/>
      <w:ind w:left="567" w:right="737" w:firstLine="851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ffffffffffffffff7">
    <w:name w:val="Стиль Пояснительная записка + Черный"/>
    <w:basedOn w:val="a7"/>
    <w:qFormat/>
    <w:pPr>
      <w:shd w:val="clear" w:color="auto" w:fill="FFFFFF"/>
      <w:spacing w:after="0" w:line="360" w:lineRule="auto"/>
      <w:ind w:right="-166" w:firstLine="90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ffffffffffffffff8">
    <w:name w:val="Окончательный"/>
    <w:basedOn w:val="a7"/>
    <w:qFormat/>
    <w:pPr>
      <w:shd w:val="clear" w:color="auto" w:fill="FFFFFF"/>
      <w:spacing w:after="0" w:line="360" w:lineRule="auto"/>
      <w:ind w:right="-166"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ffffffffffff9">
    <w:name w:val="Изыскания"/>
    <w:basedOn w:val="a7"/>
    <w:qFormat/>
    <w:pPr>
      <w:shd w:val="clear" w:color="auto" w:fill="FFFFFF"/>
      <w:tabs>
        <w:tab w:val="left" w:pos="284"/>
      </w:tabs>
      <w:spacing w:after="0" w:line="360" w:lineRule="auto"/>
      <w:ind w:left="284" w:right="253"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ffffffc">
    <w:name w:val="Заголовок1_"/>
    <w:basedOn w:val="16"/>
    <w:qFormat/>
    <w:pPr>
      <w:keepLines w:val="0"/>
      <w:shd w:val="clear" w:color="auto" w:fill="FFFFFF"/>
      <w:tabs>
        <w:tab w:val="left" w:pos="432"/>
      </w:tabs>
      <w:spacing w:before="0" w:line="240" w:lineRule="auto"/>
      <w:ind w:left="57" w:right="57" w:hanging="432"/>
      <w:jc w:val="center"/>
      <w:outlineLvl w:val="9"/>
    </w:pPr>
    <w:rPr>
      <w:rFonts w:ascii="Times New Roman" w:hAnsi="Times New Roman" w:cs="Arial"/>
      <w:color w:val="000000"/>
      <w:sz w:val="24"/>
      <w:szCs w:val="20"/>
    </w:rPr>
  </w:style>
  <w:style w:type="paragraph" w:customStyle="1" w:styleId="affffffffffffffffffa">
    <w:name w:val="Титул_ГДНИИ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36"/>
      <w:szCs w:val="20"/>
    </w:rPr>
  </w:style>
  <w:style w:type="paragraph" w:customStyle="1" w:styleId="affffffffffffffffffb">
    <w:name w:val="текст отчета"/>
    <w:basedOn w:val="a7"/>
    <w:qFormat/>
    <w:pPr>
      <w:tabs>
        <w:tab w:val="left" w:pos="4845"/>
      </w:tabs>
      <w:spacing w:after="0" w:line="360" w:lineRule="auto"/>
      <w:ind w:firstLine="540"/>
      <w:jc w:val="both"/>
    </w:pPr>
    <w:rPr>
      <w:rFonts w:ascii="Times New Roman" w:eastAsia="Times New Roman" w:hAnsi="Times New Roman"/>
      <w:bCs/>
      <w:kern w:val="2"/>
      <w:sz w:val="28"/>
      <w:szCs w:val="28"/>
      <w:lang w:val="x-none"/>
    </w:rPr>
  </w:style>
  <w:style w:type="paragraph" w:customStyle="1" w:styleId="affffffffffffffffffc">
    <w:name w:val="таблица заполнение"/>
    <w:basedOn w:val="afffffffffffffffffe"/>
    <w:qFormat/>
    <w:pPr>
      <w:shd w:val="clear" w:color="auto" w:fill="auto"/>
      <w:ind w:right="0"/>
      <w:jc w:val="center"/>
    </w:pPr>
  </w:style>
  <w:style w:type="paragraph" w:customStyle="1" w:styleId="103">
    <w:name w:val="Стиль Заголовок 1 + По левому краю Справа:  0 см"/>
    <w:basedOn w:val="16"/>
    <w:qFormat/>
    <w:pPr>
      <w:keepNext w:val="0"/>
      <w:keepLines w:val="0"/>
      <w:pageBreakBefore/>
      <w:widowControl w:val="0"/>
      <w:tabs>
        <w:tab w:val="left" w:pos="432"/>
      </w:tabs>
      <w:spacing w:before="0" w:after="480" w:line="240" w:lineRule="auto"/>
      <w:ind w:left="720" w:hanging="432"/>
      <w:jc w:val="center"/>
      <w:outlineLvl w:val="9"/>
    </w:pPr>
    <w:rPr>
      <w:rFonts w:ascii="Times New Roman" w:hAnsi="Times New Roman" w:cs="Times New Roman"/>
      <w:bCs/>
      <w:caps/>
      <w:color w:val="000000"/>
      <w:kern w:val="2"/>
      <w:szCs w:val="20"/>
    </w:rPr>
  </w:style>
  <w:style w:type="paragraph" w:customStyle="1" w:styleId="219076">
    <w:name w:val="Стиль Заголовок 2 + По левому краю Слева:  19 см Выступ:  076 с..."/>
    <w:basedOn w:val="23"/>
    <w:qFormat/>
    <w:pPr>
      <w:keepLines w:val="0"/>
      <w:numPr>
        <w:numId w:val="9"/>
      </w:numPr>
      <w:tabs>
        <w:tab w:val="left" w:pos="1368"/>
      </w:tabs>
      <w:spacing w:before="480" w:after="240" w:line="240" w:lineRule="auto"/>
    </w:pPr>
    <w:rPr>
      <w:rFonts w:ascii="Times New Roman" w:hAnsi="Times New Roman" w:cs="Times New Roman"/>
      <w:color w:val="000000"/>
      <w:kern w:val="2"/>
      <w:sz w:val="28"/>
      <w:szCs w:val="20"/>
    </w:rPr>
  </w:style>
  <w:style w:type="paragraph" w:customStyle="1" w:styleId="1ffffffd">
    <w:name w:val="Список1"/>
    <w:basedOn w:val="a7"/>
    <w:qFormat/>
    <w:pPr>
      <w:shd w:val="clear" w:color="auto" w:fill="FFFFFF"/>
      <w:tabs>
        <w:tab w:val="left" w:leader="dot" w:pos="9526"/>
      </w:tabs>
      <w:spacing w:after="0" w:line="360" w:lineRule="auto"/>
      <w:ind w:right="5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Oaenooaaeeou12oaio">
    <w:name w:val="Oaeno oaaeeou 12 oaio?"/>
    <w:basedOn w:val="a7"/>
    <w:next w:val="a7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15">
    <w:name w:val="Н. Список 1"/>
    <w:basedOn w:val="a7"/>
    <w:next w:val="a7"/>
    <w:qFormat/>
    <w:pPr>
      <w:keepLines/>
      <w:numPr>
        <w:numId w:val="36"/>
      </w:num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affffffffffffffffffd">
    <w:name w:val="КОМПЛЕКС"/>
    <w:basedOn w:val="a7"/>
    <w:qFormat/>
    <w:pPr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b/>
      <w:sz w:val="32"/>
      <w:szCs w:val="32"/>
    </w:rPr>
  </w:style>
  <w:style w:type="paragraph" w:customStyle="1" w:styleId="1ffffffe">
    <w:name w:val="заголовок 1+С"/>
    <w:basedOn w:val="a7"/>
    <w:qFormat/>
    <w:pPr>
      <w:widowControl w:val="0"/>
      <w:spacing w:before="120" w:after="120" w:line="240" w:lineRule="auto"/>
      <w:ind w:left="709"/>
    </w:pPr>
    <w:rPr>
      <w:rFonts w:ascii="Times New Roman" w:eastAsia="Times New Roman" w:hAnsi="Times New Roman"/>
      <w:b/>
      <w:caps/>
      <w:kern w:val="2"/>
      <w:sz w:val="24"/>
      <w:szCs w:val="20"/>
      <w:lang w:val="x-none" w:eastAsia="x-none"/>
    </w:rPr>
  </w:style>
  <w:style w:type="paragraph" w:customStyle="1" w:styleId="-a">
    <w:name w:val="Таблица - текст"/>
    <w:basedOn w:val="WW-4"/>
    <w:qFormat/>
    <w:pPr>
      <w:spacing w:before="60" w:after="60"/>
    </w:pPr>
    <w:rPr>
      <w:rFonts w:ascii="Times New Roman" w:eastAsia="Times New Roman" w:hAnsi="Times New Roman" w:cs="Courier New"/>
      <w:sz w:val="22"/>
      <w:lang w:val="en-US"/>
    </w:rPr>
  </w:style>
  <w:style w:type="paragraph" w:customStyle="1" w:styleId="3ff8">
    <w:name w:val="заголовок 3"/>
    <w:next w:val="126"/>
    <w:qFormat/>
    <w:pPr>
      <w:widowControl w:val="0"/>
      <w:suppressAutoHyphens/>
      <w:spacing w:before="120" w:after="120"/>
      <w:ind w:left="709"/>
    </w:pPr>
    <w:rPr>
      <w:rFonts w:eastAsia="Arial"/>
      <w:b/>
      <w:sz w:val="24"/>
      <w:lang w:eastAsia="zh-CN"/>
    </w:rPr>
  </w:style>
  <w:style w:type="paragraph" w:customStyle="1" w:styleId="Twordizme">
    <w:name w:val="Tword_izme"/>
    <w:basedOn w:val="a7"/>
    <w:qFormat/>
    <w:pPr>
      <w:spacing w:after="0" w:line="240" w:lineRule="auto"/>
      <w:jc w:val="center"/>
    </w:pPr>
    <w:rPr>
      <w:rFonts w:ascii="ISOCPEUR" w:hAnsi="ISOCPEUR" w:cs="ISOCPEUR"/>
      <w:i/>
      <w:sz w:val="18"/>
      <w:szCs w:val="24"/>
      <w:lang w:val="x-none"/>
    </w:rPr>
  </w:style>
  <w:style w:type="paragraph" w:customStyle="1" w:styleId="Twordfami">
    <w:name w:val="Tword_fami"/>
    <w:basedOn w:val="a7"/>
    <w:qFormat/>
    <w:pPr>
      <w:spacing w:after="0" w:line="240" w:lineRule="auto"/>
    </w:pPr>
    <w:rPr>
      <w:rFonts w:ascii="ISOCPEUR" w:hAnsi="ISOCPEUR" w:cs="Arial"/>
      <w:i/>
      <w:sz w:val="24"/>
      <w:szCs w:val="20"/>
    </w:rPr>
  </w:style>
  <w:style w:type="paragraph" w:customStyle="1" w:styleId="Tworddate">
    <w:name w:val="Tword_date"/>
    <w:basedOn w:val="a7"/>
    <w:qFormat/>
    <w:pPr>
      <w:spacing w:after="0" w:line="240" w:lineRule="auto"/>
      <w:jc w:val="center"/>
    </w:pPr>
    <w:rPr>
      <w:rFonts w:ascii="ISOCPEUR" w:hAnsi="ISOCPEUR" w:cs="ISOCPEUR"/>
      <w:i/>
      <w:sz w:val="16"/>
      <w:szCs w:val="24"/>
      <w:lang w:val="x-none"/>
    </w:rPr>
  </w:style>
  <w:style w:type="paragraph" w:customStyle="1" w:styleId="Twordaddfielddate">
    <w:name w:val="Tword_add_field_date"/>
    <w:basedOn w:val="a7"/>
    <w:qFormat/>
    <w:pPr>
      <w:spacing w:after="0" w:line="240" w:lineRule="auto"/>
      <w:jc w:val="right"/>
    </w:pPr>
    <w:rPr>
      <w:rFonts w:ascii="ISOCPEUR" w:hAnsi="ISOCPEUR" w:cs="ISOCPEUR"/>
      <w:i/>
      <w:sz w:val="24"/>
      <w:szCs w:val="24"/>
    </w:rPr>
  </w:style>
  <w:style w:type="paragraph" w:customStyle="1" w:styleId="Twordcopyformat">
    <w:name w:val="Tword_copy_format"/>
    <w:basedOn w:val="a7"/>
    <w:qFormat/>
    <w:pPr>
      <w:spacing w:after="0" w:line="240" w:lineRule="auto"/>
      <w:jc w:val="center"/>
    </w:pPr>
    <w:rPr>
      <w:rFonts w:ascii="ISOCPEUR" w:hAnsi="ISOCPEUR" w:cs="Arial"/>
      <w:i/>
      <w:sz w:val="20"/>
      <w:szCs w:val="20"/>
    </w:rPr>
  </w:style>
  <w:style w:type="paragraph" w:customStyle="1" w:styleId="Twordnaim">
    <w:name w:val="Tword_naim"/>
    <w:basedOn w:val="a7"/>
    <w:qFormat/>
    <w:pPr>
      <w:spacing w:after="0" w:line="240" w:lineRule="auto"/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7"/>
    <w:qFormat/>
    <w:pPr>
      <w:spacing w:after="0" w:line="240" w:lineRule="auto"/>
      <w:jc w:val="center"/>
    </w:pPr>
    <w:rPr>
      <w:rFonts w:ascii="Arial" w:hAnsi="Arial" w:cs="Arial"/>
      <w:i/>
      <w:sz w:val="18"/>
      <w:szCs w:val="24"/>
    </w:rPr>
  </w:style>
  <w:style w:type="paragraph" w:customStyle="1" w:styleId="Twordnormal0">
    <w:name w:val="Tword_normal"/>
    <w:basedOn w:val="a7"/>
    <w:qFormat/>
    <w:pPr>
      <w:spacing w:after="0" w:line="240" w:lineRule="auto"/>
      <w:ind w:firstLine="709"/>
      <w:jc w:val="both"/>
    </w:pPr>
    <w:rPr>
      <w:rFonts w:ascii="ISOCPEUR" w:hAnsi="ISOCPEUR" w:cs="ISOCPEUR"/>
      <w:i/>
      <w:sz w:val="28"/>
      <w:szCs w:val="24"/>
      <w:lang w:val="x-none"/>
    </w:rPr>
  </w:style>
  <w:style w:type="paragraph" w:customStyle="1" w:styleId="Twordfirm">
    <w:name w:val="Tword_firm"/>
    <w:basedOn w:val="a7"/>
    <w:qFormat/>
    <w:pPr>
      <w:spacing w:after="0" w:line="240" w:lineRule="auto"/>
      <w:jc w:val="center"/>
    </w:pPr>
    <w:rPr>
      <w:rFonts w:ascii="ISOCPEUR" w:hAnsi="ISOCPEUR" w:cs="ISOCPEUR"/>
      <w:i/>
      <w:sz w:val="24"/>
      <w:szCs w:val="24"/>
      <w:lang w:val="x-none"/>
    </w:rPr>
  </w:style>
  <w:style w:type="paragraph" w:customStyle="1" w:styleId="Twordlitlistlistov">
    <w:name w:val="Tword_lit_list_listov"/>
    <w:basedOn w:val="a7"/>
    <w:qFormat/>
    <w:pPr>
      <w:widowControl w:val="0"/>
      <w:spacing w:after="0" w:line="240" w:lineRule="auto"/>
      <w:jc w:val="center"/>
      <w:textAlignment w:val="baseline"/>
    </w:pPr>
    <w:rPr>
      <w:rFonts w:ascii="ISOCPEUR" w:hAnsi="ISOCPEUR" w:cs="Arial"/>
      <w:i/>
      <w:sz w:val="24"/>
      <w:szCs w:val="18"/>
    </w:rPr>
  </w:style>
  <w:style w:type="paragraph" w:customStyle="1" w:styleId="Twordpagenumber">
    <w:name w:val="Tword_page_number"/>
    <w:basedOn w:val="Twordlitlistlistov"/>
    <w:qFormat/>
    <w:rPr>
      <w:lang w:val="en-US"/>
    </w:rPr>
  </w:style>
  <w:style w:type="paragraph" w:customStyle="1" w:styleId="Twordlitera">
    <w:name w:val="Tword_litera"/>
    <w:basedOn w:val="Twordlitlistlistov"/>
    <w:qFormat/>
    <w:rPr>
      <w:sz w:val="18"/>
    </w:rPr>
  </w:style>
  <w:style w:type="paragraph" w:customStyle="1" w:styleId="Twordaddfieldtext">
    <w:name w:val="Tword_add_field_text"/>
    <w:basedOn w:val="a7"/>
    <w:qFormat/>
    <w:pPr>
      <w:widowControl w:val="0"/>
      <w:spacing w:after="0" w:line="240" w:lineRule="auto"/>
      <w:jc w:val="center"/>
      <w:textAlignment w:val="baseline"/>
    </w:pPr>
    <w:rPr>
      <w:rFonts w:ascii="ISOCPEUR" w:hAnsi="ISOCPEUR" w:cs="Arial"/>
      <w:i/>
      <w:sz w:val="24"/>
      <w:szCs w:val="20"/>
    </w:rPr>
  </w:style>
  <w:style w:type="paragraph" w:customStyle="1" w:styleId="Twordaddfieldheads">
    <w:name w:val="Tword_add_field_heads"/>
    <w:basedOn w:val="a7"/>
    <w:qFormat/>
    <w:pPr>
      <w:widowControl w:val="0"/>
      <w:spacing w:after="0" w:line="240" w:lineRule="auto"/>
      <w:jc w:val="center"/>
      <w:textAlignment w:val="baseline"/>
    </w:pPr>
    <w:rPr>
      <w:rFonts w:ascii="ISOCPEUR" w:hAnsi="ISOCPEUR" w:cs="Arial"/>
      <w:i/>
      <w:sz w:val="24"/>
      <w:szCs w:val="20"/>
    </w:rPr>
  </w:style>
  <w:style w:type="paragraph" w:customStyle="1" w:styleId="Twordtdoc">
    <w:name w:val="Tword_tdoc"/>
    <w:basedOn w:val="a7"/>
    <w:qFormat/>
    <w:pPr>
      <w:spacing w:after="0" w:line="240" w:lineRule="auto"/>
      <w:jc w:val="center"/>
    </w:pPr>
    <w:rPr>
      <w:rFonts w:ascii="ISOCPEUR" w:hAnsi="ISOCPEUR" w:cs="Arial"/>
      <w:i/>
      <w:sz w:val="20"/>
      <w:szCs w:val="20"/>
      <w:lang w:val="en-US"/>
    </w:rPr>
  </w:style>
  <w:style w:type="paragraph" w:customStyle="1" w:styleId="TwordLRheads">
    <w:name w:val="Tword_LR_heads"/>
    <w:basedOn w:val="a7"/>
    <w:qFormat/>
    <w:pPr>
      <w:widowControl w:val="0"/>
      <w:spacing w:after="0" w:line="360" w:lineRule="atLeast"/>
      <w:jc w:val="center"/>
      <w:textAlignment w:val="baseline"/>
    </w:pPr>
    <w:rPr>
      <w:rFonts w:ascii="ISOCPEUR" w:hAnsi="ISOCPEUR" w:cs="ISOCPEUR"/>
      <w:i/>
      <w:sz w:val="24"/>
      <w:szCs w:val="24"/>
    </w:rPr>
  </w:style>
  <w:style w:type="paragraph" w:customStyle="1" w:styleId="TwordLRhead">
    <w:name w:val="Tword_LR_head"/>
    <w:basedOn w:val="TwordLRheads"/>
    <w:qFormat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qFormat/>
    <w:pPr>
      <w:widowControl w:val="0"/>
      <w:textAlignment w:val="baseline"/>
    </w:pPr>
    <w:rPr>
      <w:rFonts w:cs="Arial"/>
      <w:sz w:val="22"/>
      <w:szCs w:val="18"/>
    </w:rPr>
  </w:style>
  <w:style w:type="paragraph" w:customStyle="1" w:styleId="-b">
    <w:name w:val="А-Текст_ПЗ"/>
    <w:basedOn w:val="a7"/>
    <w:qFormat/>
    <w:pPr>
      <w:spacing w:before="60" w:after="0" w:line="240" w:lineRule="auto"/>
      <w:ind w:firstLine="709"/>
      <w:jc w:val="both"/>
    </w:pPr>
    <w:rPr>
      <w:rFonts w:ascii="Times New Roman" w:eastAsia="Times New Roman" w:hAnsi="Times New Roman"/>
      <w:spacing w:val="-4"/>
      <w:sz w:val="24"/>
      <w:szCs w:val="20"/>
      <w:lang w:val="x-none"/>
    </w:rPr>
  </w:style>
  <w:style w:type="paragraph" w:customStyle="1" w:styleId="-c">
    <w:name w:val="А-Информация о документе"/>
    <w:basedOn w:val="a7"/>
    <w:qFormat/>
    <w:pPr>
      <w:spacing w:after="0" w:line="240" w:lineRule="auto"/>
    </w:pPr>
    <w:rPr>
      <w:rFonts w:ascii="Times New Roman" w:eastAsia="Times New Roman" w:hAnsi="Times New Roman"/>
      <w:sz w:val="12"/>
      <w:szCs w:val="20"/>
      <w:lang w:val="x-none" w:eastAsia="x-none"/>
    </w:rPr>
  </w:style>
  <w:style w:type="paragraph" w:customStyle="1" w:styleId="-">
    <w:name w:val="А-Перечисление"/>
    <w:basedOn w:val="a7"/>
    <w:qFormat/>
    <w:pPr>
      <w:numPr>
        <w:numId w:val="29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affffffffffffffffffe">
    <w:name w:val="Титульный Лист"/>
    <w:basedOn w:val="a7"/>
    <w:qFormat/>
    <w:pPr>
      <w:spacing w:after="12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IG5">
    <w:name w:val="Заголовок_1_IG Знак Знак"/>
    <w:basedOn w:val="16"/>
    <w:qFormat/>
    <w:pPr>
      <w:keepLines w:val="0"/>
      <w:pageBreakBefore/>
      <w:spacing w:before="0" w:after="360" w:line="360" w:lineRule="auto"/>
      <w:ind w:left="720" w:hanging="360"/>
      <w:jc w:val="center"/>
      <w:outlineLvl w:val="9"/>
    </w:pPr>
    <w:rPr>
      <w:rFonts w:ascii="Arial" w:hAnsi="Arial" w:cs="Arial"/>
      <w:b/>
      <w:bCs/>
      <w:caps/>
      <w:color w:val="000000"/>
      <w:kern w:val="2"/>
      <w:sz w:val="28"/>
      <w:szCs w:val="28"/>
    </w:rPr>
  </w:style>
  <w:style w:type="paragraph" w:customStyle="1" w:styleId="IGf5">
    <w:name w:val="Название_таблицы_IG Знак Знак"/>
    <w:basedOn w:val="a7"/>
    <w:qFormat/>
    <w:p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afffffffffffffffffff">
    <w:name w:val="таб. текст"/>
    <w:basedOn w:val="N1"/>
    <w:next w:val="126"/>
    <w:qFormat/>
    <w:pPr>
      <w:keepNext w:val="0"/>
      <w:widowControl w:val="0"/>
      <w:overflowPunct w:val="0"/>
      <w:spacing w:before="0"/>
      <w:textAlignment w:val="auto"/>
    </w:pPr>
    <w:rPr>
      <w:rFonts w:ascii="Arial" w:hAnsi="Arial" w:cs="Arial"/>
      <w:sz w:val="20"/>
      <w:lang w:val="x-none"/>
    </w:rPr>
  </w:style>
  <w:style w:type="paragraph" w:customStyle="1" w:styleId="11">
    <w:name w:val="Стиль Заголовок 1 + По ширине"/>
    <w:basedOn w:val="a7"/>
    <w:qFormat/>
    <w:pPr>
      <w:widowControl w:val="0"/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2ffff7">
    <w:name w:val="Гидро.таб 2"/>
    <w:qFormat/>
    <w:pPr>
      <w:suppressAutoHyphens/>
      <w:spacing w:before="20" w:after="20"/>
      <w:jc w:val="center"/>
    </w:pPr>
    <w:rPr>
      <w:sz w:val="22"/>
    </w:rPr>
  </w:style>
  <w:style w:type="paragraph" w:customStyle="1" w:styleId="a">
    <w:name w:val="Номер гидро"/>
    <w:basedOn w:val="a7"/>
    <w:qFormat/>
    <w:pPr>
      <w:keepNext/>
      <w:numPr>
        <w:numId w:val="12"/>
      </w:numPr>
      <w:spacing w:before="120"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-d">
    <w:name w:val="-список"/>
    <w:basedOn w:val="126"/>
    <w:qFormat/>
    <w:pPr>
      <w:spacing w:before="120"/>
      <w:ind w:left="1069" w:hanging="360"/>
      <w:textAlignment w:val="baseline"/>
    </w:pPr>
    <w:rPr>
      <w:sz w:val="24"/>
      <w:lang w:val="x-none"/>
    </w:rPr>
  </w:style>
  <w:style w:type="paragraph" w:customStyle="1" w:styleId="CharChar0">
    <w:name w:val="Знак Знак Char Char"/>
    <w:basedOn w:val="a7"/>
    <w:qFormat/>
    <w:pPr>
      <w:widowControl w:val="0"/>
      <w:tabs>
        <w:tab w:val="left" w:pos="0"/>
      </w:tabs>
      <w:spacing w:line="240" w:lineRule="exact"/>
      <w:ind w:left="709" w:hanging="709"/>
      <w:jc w:val="center"/>
    </w:pPr>
    <w:rPr>
      <w:rFonts w:ascii="Times New Roman" w:eastAsia="Times New Roman" w:hAnsi="Times New Roman"/>
      <w:b/>
      <w:bCs/>
      <w:i/>
      <w:iCs/>
      <w:sz w:val="28"/>
      <w:szCs w:val="28"/>
      <w:lang w:val="en-GB"/>
    </w:rPr>
  </w:style>
  <w:style w:type="paragraph" w:customStyle="1" w:styleId="-110">
    <w:name w:val="Цветной список - Акцент 11"/>
    <w:basedOn w:val="a7"/>
    <w:qFormat/>
    <w:pPr>
      <w:spacing w:before="120" w:after="120" w:line="240" w:lineRule="auto"/>
      <w:ind w:left="357" w:firstLine="709"/>
    </w:pPr>
    <w:rPr>
      <w:rFonts w:ascii="Times New Roman" w:hAnsi="Times New Roman"/>
      <w:b/>
      <w:bCs/>
      <w:sz w:val="28"/>
      <w:szCs w:val="28"/>
    </w:rPr>
  </w:style>
  <w:style w:type="paragraph" w:customStyle="1" w:styleId="-2">
    <w:name w:val="Маркер [-]"/>
    <w:basedOn w:val="a7"/>
    <w:qFormat/>
    <w:pPr>
      <w:numPr>
        <w:numId w:val="30"/>
      </w:numPr>
      <w:tabs>
        <w:tab w:val="left" w:pos="851"/>
      </w:tabs>
      <w:spacing w:after="120" w:line="240" w:lineRule="auto"/>
      <w:ind w:firstLine="0"/>
      <w:jc w:val="both"/>
    </w:pPr>
    <w:rPr>
      <w:rFonts w:ascii="Times New Roman" w:eastAsia="Times New Roman" w:hAnsi="Times New Roman"/>
      <w:sz w:val="24"/>
      <w:szCs w:val="24"/>
    </w:rPr>
  </w:style>
  <w:style w:type="paragraph" w:styleId="2">
    <w:name w:val="List Number 2"/>
    <w:qFormat/>
    <w:pPr>
      <w:numPr>
        <w:numId w:val="2"/>
      </w:numPr>
      <w:suppressAutoHyphens/>
      <w:jc w:val="both"/>
    </w:pPr>
    <w:rPr>
      <w:sz w:val="24"/>
      <w:lang w:eastAsia="zh-CN"/>
    </w:rPr>
  </w:style>
  <w:style w:type="paragraph" w:customStyle="1" w:styleId="afffffffffffffffffff0">
    <w:name w:val="ГИ_Отчетный Знак Знак Знак"/>
    <w:basedOn w:val="a7"/>
    <w:qFormat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styleId="afffffffffffffffffff1">
    <w:name w:val="Closing"/>
    <w:basedOn w:val="3ff0"/>
    <w:next w:val="16"/>
    <w:link w:val="2ffff8"/>
    <w:qFormat/>
    <w:pPr>
      <w:suppressAutoHyphens w:val="0"/>
      <w:spacing w:line="240" w:lineRule="auto"/>
      <w:jc w:val="right"/>
    </w:pPr>
    <w:rPr>
      <w:rFonts w:ascii="Times New Roman" w:eastAsia="Times New Roman" w:hAnsi="Times New Roman" w:cs="Times New Roman"/>
      <w:i w:val="0"/>
      <w:iCs w:val="0"/>
      <w:lang w:val="x-none"/>
    </w:rPr>
  </w:style>
  <w:style w:type="paragraph" w:customStyle="1" w:styleId="afffffffffffffffffff2">
    <w:name w:val="ПРИЛОЖЕНИЕ"/>
    <w:basedOn w:val="afffffffffffffffffff1"/>
    <w:qFormat/>
  </w:style>
  <w:style w:type="paragraph" w:customStyle="1" w:styleId="2ffff9">
    <w:name w:val="Знак Знак Знак2 Знак Знак Знак Знак"/>
    <w:basedOn w:val="a7"/>
    <w:qFormat/>
    <w:pPr>
      <w:spacing w:before="280" w:after="280" w:line="240" w:lineRule="auto"/>
    </w:pPr>
    <w:rPr>
      <w:rFonts w:ascii="Tahoma" w:eastAsia="Times New Roman" w:hAnsi="Tahoma" w:cs="Tahoma"/>
      <w:sz w:val="20"/>
      <w:szCs w:val="24"/>
      <w:lang w:val="en-US"/>
    </w:rPr>
  </w:style>
  <w:style w:type="paragraph" w:customStyle="1" w:styleId="4f">
    <w:name w:val="Основной текст (4)"/>
    <w:basedOn w:val="a7"/>
    <w:qFormat/>
    <w:pPr>
      <w:widowControl w:val="0"/>
      <w:shd w:val="clear" w:color="auto" w:fill="FFFFFF"/>
      <w:spacing w:after="240" w:line="0" w:lineRule="atLeast"/>
      <w:jc w:val="center"/>
    </w:pPr>
    <w:rPr>
      <w:rFonts w:ascii="Arial" w:eastAsia="Arial" w:hAnsi="Arial" w:cs="Arial"/>
    </w:rPr>
  </w:style>
  <w:style w:type="paragraph" w:customStyle="1" w:styleId="afffffffffffffffffff3">
    <w:name w:val="Осн_текст"/>
    <w:basedOn w:val="a7"/>
    <w:next w:val="a7"/>
    <w:qFormat/>
    <w:pPr>
      <w:spacing w:after="0" w:line="240" w:lineRule="auto"/>
      <w:ind w:firstLine="426"/>
      <w:jc w:val="both"/>
    </w:pPr>
    <w:rPr>
      <w:rFonts w:ascii="GOST 2.304 type A" w:eastAsia="MS Mincho" w:hAnsi="GOST 2.304 type A" w:cs="GOST 2.304 type A"/>
      <w:sz w:val="24"/>
      <w:szCs w:val="26"/>
    </w:rPr>
  </w:style>
  <w:style w:type="paragraph" w:customStyle="1" w:styleId="afffffffffffffffffff4">
    <w:name w:val="_Основной текст"/>
    <w:basedOn w:val="afffffffff3"/>
    <w:qFormat/>
    <w:pPr>
      <w:spacing w:line="288" w:lineRule="auto"/>
      <w:ind w:firstLine="720"/>
    </w:pPr>
    <w:rPr>
      <w:rFonts w:eastAsia="Times New Roman"/>
      <w:lang w:val="en-US"/>
    </w:rPr>
  </w:style>
  <w:style w:type="paragraph" w:customStyle="1" w:styleId="DefaultParagraphFontParaCharCharChar">
    <w:name w:val="Default Paragraph Font Para Char Char Char"/>
    <w:basedOn w:val="a7"/>
    <w:qFormat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fffa">
    <w:name w:val="текст+Слева:2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IGf6">
    <w:name w:val="Название_таблицы_IG Знак"/>
    <w:basedOn w:val="a7"/>
    <w:qFormat/>
    <w:pPr>
      <w:snapToGrid w:val="0"/>
      <w:spacing w:after="0"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1a">
    <w:name w:val="Маркированный_список_IG Знак Знак Знак1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1b">
    <w:name w:val="Маркированный_список_IG Знак Знак Знак Знак1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1c">
    <w:name w:val="Маркированный_список_IG Знак Знак1"/>
    <w:basedOn w:val="a7"/>
    <w:qFormat/>
    <w:pPr>
      <w:tabs>
        <w:tab w:val="left" w:pos="32"/>
      </w:tabs>
      <w:snapToGrid w:val="0"/>
      <w:spacing w:after="0" w:line="360" w:lineRule="auto"/>
      <w:ind w:left="32"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BSP1stPage">
    <w:name w:val="BSP 1st Page"/>
    <w:basedOn w:val="a7"/>
    <w:qFormat/>
    <w:pPr>
      <w:spacing w:after="0" w:line="240" w:lineRule="auto"/>
      <w:jc w:val="center"/>
    </w:pPr>
    <w:rPr>
      <w:rFonts w:ascii="CG Times" w:eastAsia="Times New Roman" w:hAnsi="CG Times" w:cs="CG Times"/>
      <w:b/>
      <w:caps/>
      <w:sz w:val="28"/>
      <w:szCs w:val="20"/>
      <w:lang w:val="it-IT"/>
    </w:rPr>
  </w:style>
  <w:style w:type="paragraph" w:customStyle="1" w:styleId="Descr1stPage">
    <w:name w:val="Descr. 1st Page"/>
    <w:basedOn w:val="BSP1stPage"/>
    <w:qFormat/>
    <w:rPr>
      <w:caps w:val="0"/>
    </w:rPr>
  </w:style>
  <w:style w:type="paragraph" w:customStyle="1" w:styleId="Name1stPage">
    <w:name w:val="Name 1st Page"/>
    <w:basedOn w:val="BSP1stPage"/>
    <w:qFormat/>
  </w:style>
  <w:style w:type="paragraph" w:customStyle="1" w:styleId="N1stPage">
    <w:name w:val="N° 1st Page"/>
    <w:basedOn w:val="Descr1stPage"/>
    <w:qFormat/>
  </w:style>
  <w:style w:type="paragraph" w:customStyle="1" w:styleId="OriginN1stP">
    <w:name w:val="Origin. N° 1st P."/>
    <w:basedOn w:val="N1stPage"/>
    <w:qFormat/>
    <w:rPr>
      <w:b w:val="0"/>
      <w:i/>
      <w:sz w:val="22"/>
    </w:rPr>
  </w:style>
  <w:style w:type="paragraph" w:customStyle="1" w:styleId="Cartiglio1stPag">
    <w:name w:val="Cartiglio 1st Pag."/>
    <w:basedOn w:val="a7"/>
    <w:qFormat/>
    <w:pPr>
      <w:spacing w:after="0" w:line="240" w:lineRule="auto"/>
      <w:jc w:val="center"/>
    </w:pPr>
    <w:rPr>
      <w:rFonts w:ascii="CG Times" w:eastAsia="Times New Roman" w:hAnsi="CG Times" w:cs="CG Times"/>
      <w:szCs w:val="20"/>
      <w:lang w:val="it-IT"/>
    </w:rPr>
  </w:style>
  <w:style w:type="paragraph" w:customStyle="1" w:styleId="1fffffff">
    <w:name w:val="имя 1 стр.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afffffffffffffffffff5">
    <w:name w:val="название документа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</w:rPr>
  </w:style>
  <w:style w:type="paragraph" w:customStyle="1" w:styleId="1fffffff0">
    <w:name w:val="номер 1стр.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1fffffff1">
    <w:name w:val="ориг. номер 1стр."/>
    <w:basedOn w:val="1fffffff0"/>
    <w:qFormat/>
    <w:rPr>
      <w:b w:val="0"/>
      <w:i/>
      <w:sz w:val="22"/>
    </w:rPr>
  </w:style>
  <w:style w:type="paragraph" w:customStyle="1" w:styleId="4f0">
    <w:name w:val="Текст4"/>
    <w:basedOn w:val="a7"/>
    <w:qFormat/>
    <w:pPr>
      <w:spacing w:after="120" w:line="240" w:lineRule="auto"/>
      <w:ind w:firstLine="720"/>
      <w:jc w:val="both"/>
    </w:pPr>
    <w:rPr>
      <w:rFonts w:ascii="Arial" w:eastAsia="Times New Roman" w:hAnsi="Arial" w:cs="Arial"/>
      <w:szCs w:val="20"/>
    </w:rPr>
  </w:style>
  <w:style w:type="paragraph" w:customStyle="1" w:styleId="1fffffff2">
    <w:name w:val="Основной текст с отступом1"/>
    <w:basedOn w:val="a7"/>
    <w:qFormat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IG25">
    <w:name w:val="Маркированный_список_IG Знак Знак Знак2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26">
    <w:name w:val="Маркированный_список_IG Знак Знак Знак Знак2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27">
    <w:name w:val="Маркированный_список_IG Знак Знак2"/>
    <w:basedOn w:val="a7"/>
    <w:qFormat/>
    <w:pPr>
      <w:tabs>
        <w:tab w:val="left" w:pos="32"/>
      </w:tabs>
      <w:snapToGrid w:val="0"/>
      <w:spacing w:after="0" w:line="360" w:lineRule="auto"/>
      <w:ind w:left="32"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ffffff6">
    <w:name w:val="Стиль"/>
    <w:qFormat/>
    <w:pPr>
      <w:suppressAutoHyphens/>
    </w:pPr>
    <w:rPr>
      <w:lang w:eastAsia="zh-CN"/>
    </w:rPr>
  </w:style>
  <w:style w:type="paragraph" w:customStyle="1" w:styleId="-e">
    <w:name w:val="Формула-Номер"/>
    <w:basedOn w:val="a7"/>
    <w:qFormat/>
    <w:pPr>
      <w:keepNext/>
      <w:keepLines/>
      <w:spacing w:after="0" w:line="240" w:lineRule="auto"/>
      <w:ind w:left="-57" w:right="-57"/>
    </w:pPr>
    <w:rPr>
      <w:rFonts w:ascii="Times New Roman" w:eastAsia="Times New Roman" w:hAnsi="Times New Roman"/>
      <w:sz w:val="27"/>
      <w:szCs w:val="20"/>
    </w:rPr>
  </w:style>
  <w:style w:type="paragraph" w:customStyle="1" w:styleId="-f">
    <w:name w:val="Формула-Расшифровка"/>
    <w:basedOn w:val="a7"/>
    <w:qFormat/>
    <w:pPr>
      <w:spacing w:after="0" w:line="240" w:lineRule="auto"/>
      <w:ind w:left="34" w:hanging="91"/>
      <w:jc w:val="both"/>
    </w:pPr>
    <w:rPr>
      <w:rFonts w:ascii="Times New Roman" w:eastAsia="Times New Roman" w:hAnsi="Times New Roman"/>
      <w:sz w:val="27"/>
      <w:szCs w:val="20"/>
    </w:rPr>
  </w:style>
  <w:style w:type="paragraph" w:customStyle="1" w:styleId="afffffffffffffffffff7">
    <w:name w:val="Штамп наименование"/>
    <w:qFormat/>
    <w:pPr>
      <w:suppressAutoHyphens/>
      <w:jc w:val="center"/>
    </w:pPr>
    <w:rPr>
      <w:rFonts w:ascii="Arial" w:hAnsi="Arial" w:cs="Arial"/>
      <w:sz w:val="24"/>
    </w:rPr>
  </w:style>
  <w:style w:type="paragraph" w:customStyle="1" w:styleId="afffffffffffffffffff8">
    <w:name w:val="Штамп заполнение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9">
    <w:name w:val="ОСНОВНОЙ"/>
    <w:basedOn w:val="a7"/>
    <w:qFormat/>
    <w:pPr>
      <w:spacing w:after="0" w:line="360" w:lineRule="auto"/>
      <w:ind w:left="170" w:right="170" w:firstLine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a">
    <w:name w:val="обычный Таймс"/>
    <w:basedOn w:val="2ff3"/>
    <w:qFormat/>
    <w:pPr>
      <w:pBdr>
        <w:bottom w:val="nil"/>
      </w:pBdr>
      <w:tabs>
        <w:tab w:val="left" w:pos="9639"/>
      </w:tabs>
      <w:spacing w:after="0" w:line="312" w:lineRule="auto"/>
      <w:ind w:left="284" w:right="567" w:firstLine="567"/>
      <w:contextualSpacing w:val="0"/>
      <w:jc w:val="both"/>
    </w:pPr>
    <w:rPr>
      <w:rFonts w:ascii="Times New Roman" w:hAnsi="Times New Roman" w:cs="Times New Roman"/>
      <w:b/>
      <w:bCs/>
      <w:color w:val="000000"/>
      <w:spacing w:val="0"/>
      <w:kern w:val="0"/>
      <w:sz w:val="24"/>
      <w:szCs w:val="20"/>
    </w:rPr>
  </w:style>
  <w:style w:type="paragraph" w:customStyle="1" w:styleId="BodyTextNormal2">
    <w:name w:val="Body Text Normal"/>
    <w:basedOn w:val="1fffe"/>
    <w:qFormat/>
    <w:pPr>
      <w:suppressAutoHyphens w:val="0"/>
      <w:snapToGrid w:val="0"/>
      <w:spacing w:before="120"/>
      <w:ind w:firstLine="1077"/>
      <w:jc w:val="both"/>
    </w:pPr>
    <w:rPr>
      <w:rFonts w:ascii="Arial" w:eastAsia="Times New Roman" w:hAnsi="Arial" w:cs="Arial"/>
    </w:rPr>
  </w:style>
  <w:style w:type="paragraph" w:customStyle="1" w:styleId="afffffffffffffffffffb">
    <w:name w:val="Обычный + по ширине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IG1d">
    <w:name w:val="Маркированный_список_IG Знак Знак Знак Знак Знак1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sz w:val="28"/>
      <w:szCs w:val="28"/>
    </w:rPr>
  </w:style>
  <w:style w:type="paragraph" w:customStyle="1" w:styleId="2ffffb">
    <w:name w:val="текст + Слева: 2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2220">
    <w:name w:val="текст + Слева: 222  см"/>
    <w:basedOn w:val="WW-4"/>
    <w:qFormat/>
    <w:rPr>
      <w:rFonts w:ascii="Courier New" w:eastAsia="Times New Roman" w:hAnsi="Courier New" w:cs="Courier New"/>
      <w:sz w:val="20"/>
    </w:rPr>
  </w:style>
  <w:style w:type="paragraph" w:customStyle="1" w:styleId="textdict">
    <w:name w:val="text_dict"/>
    <w:basedOn w:val="a7"/>
    <w:qFormat/>
    <w:pPr>
      <w:spacing w:before="280" w:after="280" w:line="240" w:lineRule="auto"/>
      <w:ind w:firstLine="450"/>
      <w:jc w:val="both"/>
    </w:pPr>
    <w:rPr>
      <w:rFonts w:ascii="Verdana" w:eastAsia="Times New Roman" w:hAnsi="Verdana" w:cs="Verdana"/>
      <w:sz w:val="18"/>
      <w:szCs w:val="18"/>
    </w:rPr>
  </w:style>
  <w:style w:type="paragraph" w:customStyle="1" w:styleId="2221">
    <w:name w:val="222"/>
    <w:basedOn w:val="a7"/>
    <w:qFormat/>
    <w:pPr>
      <w:widowControl w:val="0"/>
      <w:spacing w:after="0" w:line="240" w:lineRule="auto"/>
      <w:ind w:firstLine="57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c">
    <w:name w:val="Пункт раздела не выделенный"/>
    <w:basedOn w:val="a7"/>
    <w:next w:val="a7"/>
    <w:qFormat/>
    <w:pPr>
      <w:spacing w:after="100" w:line="280" w:lineRule="exact"/>
      <w:ind w:firstLine="680"/>
    </w:pPr>
    <w:rPr>
      <w:rFonts w:ascii="Times New Roman" w:eastAsia="Times New Roman" w:hAnsi="Times New Roman"/>
      <w:b/>
      <w:color w:val="000000"/>
      <w:sz w:val="24"/>
      <w:szCs w:val="20"/>
    </w:rPr>
  </w:style>
  <w:style w:type="paragraph" w:customStyle="1" w:styleId="afffffffffffffffffffd">
    <w:name w:val="Последний абзац"/>
    <w:basedOn w:val="a7"/>
    <w:next w:val="a7"/>
    <w:qFormat/>
    <w:pPr>
      <w:spacing w:after="80" w:line="280" w:lineRule="exact"/>
      <w:ind w:firstLine="397"/>
      <w:jc w:val="both"/>
    </w:pPr>
    <w:rPr>
      <w:rFonts w:ascii="Times New Roman" w:eastAsia="Times New Roman" w:hAnsi="Times New Roman"/>
      <w:color w:val="000000"/>
      <w:sz w:val="24"/>
      <w:szCs w:val="20"/>
    </w:rPr>
  </w:style>
  <w:style w:type="paragraph" w:customStyle="1" w:styleId="afffffffffffffffffffe">
    <w:name w:val="ХОбычный"/>
    <w:basedOn w:val="a7"/>
    <w:qFormat/>
    <w:pPr>
      <w:spacing w:after="0" w:line="240" w:lineRule="auto"/>
      <w:ind w:firstLine="284"/>
      <w:jc w:val="both"/>
    </w:pPr>
    <w:rPr>
      <w:rFonts w:ascii="Times New Roman" w:eastAsia="Times New Roman" w:hAnsi="Times New Roman"/>
      <w:szCs w:val="24"/>
    </w:rPr>
  </w:style>
  <w:style w:type="paragraph" w:customStyle="1" w:styleId="affffffffffffffffffff">
    <w:name w:val="ХНазваниеТаблицы"/>
    <w:basedOn w:val="afffffffffffffffffffe"/>
    <w:qFormat/>
    <w:pPr>
      <w:spacing w:after="60"/>
      <w:ind w:firstLine="0"/>
      <w:jc w:val="left"/>
    </w:pPr>
    <w:rPr>
      <w:b/>
      <w:bCs/>
      <w:sz w:val="20"/>
    </w:rPr>
  </w:style>
  <w:style w:type="paragraph" w:customStyle="1" w:styleId="3ff9">
    <w:name w:val="Об уп3список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color w:val="000000"/>
      <w:spacing w:val="-6"/>
      <w:sz w:val="28"/>
      <w:szCs w:val="28"/>
    </w:rPr>
  </w:style>
  <w:style w:type="paragraph" w:customStyle="1" w:styleId="affffffffffffffffffff0">
    <w:name w:val="Текст отчета Знак Знак Знак Знак Знак"/>
    <w:basedOn w:val="a7"/>
    <w:qFormat/>
    <w:pPr>
      <w:spacing w:after="0" w:line="36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TableHeadersSmall">
    <w:name w:val="Table Headers Small"/>
    <w:basedOn w:val="TableHeaders0"/>
    <w:qFormat/>
    <w:pPr>
      <w:spacing w:before="60" w:after="60"/>
    </w:pPr>
    <w:rPr>
      <w:rFonts w:ascii="Arial Bold" w:hAnsi="Arial Bold" w:cs="Times New Roman"/>
      <w:b/>
      <w:sz w:val="16"/>
      <w:szCs w:val="20"/>
    </w:rPr>
  </w:style>
  <w:style w:type="paragraph" w:customStyle="1" w:styleId="affffffffffffffffffff1">
    <w:name w:val="Текст отчета Знак Знак Знак"/>
    <w:basedOn w:val="a7"/>
    <w:qFormat/>
    <w:pPr>
      <w:spacing w:after="0" w:line="36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affffffffffffffffffff2">
    <w:name w:val="Текст отчета Знак Знак"/>
    <w:basedOn w:val="a7"/>
    <w:qFormat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02">
    <w:name w:val="0 Отчет"/>
    <w:basedOn w:val="a7"/>
    <w:qFormat/>
    <w:pPr>
      <w:tabs>
        <w:tab w:val="left" w:pos="1134"/>
      </w:tabs>
      <w:spacing w:after="0" w:line="360" w:lineRule="auto"/>
      <w:ind w:firstLine="851"/>
      <w:jc w:val="both"/>
    </w:pPr>
    <w:rPr>
      <w:sz w:val="24"/>
      <w:szCs w:val="20"/>
    </w:rPr>
  </w:style>
  <w:style w:type="paragraph" w:customStyle="1" w:styleId="affffffffffffffffffff3">
    <w:name w:val="Текст отчета Знак"/>
    <w:basedOn w:val="a7"/>
    <w:qFormat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ffffc">
    <w:name w:val="2 таблица"/>
    <w:basedOn w:val="02"/>
    <w:qFormat/>
    <w:pPr>
      <w:ind w:firstLine="0"/>
      <w:jc w:val="center"/>
    </w:pPr>
  </w:style>
  <w:style w:type="paragraph" w:customStyle="1" w:styleId="caaieiaie9">
    <w:name w:val="caaieiaie 9"/>
    <w:basedOn w:val="a7"/>
    <w:next w:val="a7"/>
    <w:qFormat/>
    <w:pPr>
      <w:keepNext/>
      <w:widowControl w:val="0"/>
      <w:spacing w:after="0" w:line="240" w:lineRule="auto"/>
      <w:ind w:firstLine="709"/>
    </w:pPr>
    <w:rPr>
      <w:rFonts w:ascii="Times New Roman" w:eastAsia="Times New Roman" w:hAnsi="Times New Roman"/>
      <w:b/>
      <w:spacing w:val="20"/>
      <w:sz w:val="28"/>
      <w:szCs w:val="24"/>
    </w:rPr>
  </w:style>
  <w:style w:type="paragraph" w:customStyle="1" w:styleId="affffffffffffffffffff4">
    <w:name w:val="Назв после табл"/>
    <w:basedOn w:val="a7"/>
    <w:next w:val="a7"/>
    <w:qFormat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ffffffffffffffffffff5">
    <w:name w:val="Назв Ссылка"/>
    <w:basedOn w:val="a7"/>
    <w:next w:val="a7"/>
    <w:qFormat/>
    <w:pPr>
      <w:keepNext/>
      <w:spacing w:after="0" w:line="240" w:lineRule="auto"/>
      <w:ind w:firstLine="720"/>
      <w:jc w:val="right"/>
    </w:pPr>
    <w:rPr>
      <w:rFonts w:ascii="Times New Roman" w:eastAsia="Times New Roman" w:hAnsi="Times New Roman"/>
      <w:sz w:val="28"/>
      <w:szCs w:val="24"/>
    </w:rPr>
  </w:style>
  <w:style w:type="paragraph" w:customStyle="1" w:styleId="129">
    <w:name w:val="Об таб лево12"/>
    <w:basedOn w:val="a7"/>
    <w:qFormat/>
    <w:pPr>
      <w:snapToGri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a">
    <w:name w:val="Об таб центр12"/>
    <w:basedOn w:val="a7"/>
    <w:qFormat/>
    <w:pPr>
      <w:snapToGri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6">
    <w:name w:val="Назв разрядка"/>
    <w:basedOn w:val="2ff3"/>
    <w:qFormat/>
    <w:pPr>
      <w:keepNext/>
      <w:pBdr>
        <w:bottom w:val="nil"/>
      </w:pBdr>
      <w:spacing w:before="60" w:after="60"/>
      <w:contextualSpacing w:val="0"/>
      <w:jc w:val="center"/>
    </w:pPr>
    <w:rPr>
      <w:rFonts w:ascii="Times New Roman" w:hAnsi="Times New Roman" w:cs="Times New Roman"/>
      <w:b/>
      <w:color w:val="000000"/>
      <w:spacing w:val="30"/>
      <w:kern w:val="0"/>
      <w:sz w:val="28"/>
      <w:szCs w:val="28"/>
    </w:rPr>
  </w:style>
  <w:style w:type="paragraph" w:customStyle="1" w:styleId="affffffffffffffffffff7">
    <w:name w:val="Назв Сл"/>
    <w:basedOn w:val="2ff3"/>
    <w:qFormat/>
    <w:pPr>
      <w:keepNext/>
      <w:pBdr>
        <w:bottom w:val="nil"/>
      </w:pBdr>
      <w:spacing w:before="120" w:after="60"/>
      <w:contextualSpacing w:val="0"/>
    </w:pPr>
    <w:rPr>
      <w:rFonts w:ascii="Times New Roman" w:hAnsi="Times New Roman" w:cs="Times New Roman"/>
      <w:b/>
      <w:color w:val="000000"/>
      <w:spacing w:val="10"/>
      <w:kern w:val="0"/>
      <w:sz w:val="28"/>
      <w:szCs w:val="24"/>
    </w:rPr>
  </w:style>
  <w:style w:type="paragraph" w:customStyle="1" w:styleId="affffffffffffffffffff8">
    <w:name w:val="Нормальный текст"/>
    <w:basedOn w:val="a7"/>
    <w:qFormat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customStyle="1" w:styleId="1fffffff3">
    <w:name w:val="Об раз1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2"/>
      <w:sz w:val="28"/>
      <w:szCs w:val="28"/>
    </w:rPr>
  </w:style>
  <w:style w:type="paragraph" w:customStyle="1" w:styleId="2ffffd">
    <w:name w:val="Об раз2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4"/>
      <w:sz w:val="28"/>
      <w:szCs w:val="28"/>
    </w:rPr>
  </w:style>
  <w:style w:type="paragraph" w:customStyle="1" w:styleId="3ffa">
    <w:name w:val="Об раз3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6"/>
      <w:sz w:val="28"/>
      <w:szCs w:val="28"/>
    </w:rPr>
  </w:style>
  <w:style w:type="paragraph" w:customStyle="1" w:styleId="4f1">
    <w:name w:val="Об раз4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8"/>
      <w:sz w:val="28"/>
      <w:szCs w:val="28"/>
    </w:rPr>
  </w:style>
  <w:style w:type="paragraph" w:customStyle="1" w:styleId="5a">
    <w:name w:val="Об раз5"/>
    <w:basedOn w:val="a7"/>
    <w:next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10"/>
      <w:sz w:val="28"/>
      <w:szCs w:val="28"/>
    </w:rPr>
  </w:style>
  <w:style w:type="paragraph" w:customStyle="1" w:styleId="affffffffffffffffffff9">
    <w:name w:val="Об список"/>
    <w:basedOn w:val="a7"/>
    <w:next w:val="a7"/>
    <w:qFormat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1fffffff4">
    <w:name w:val="Об список уп1"/>
    <w:basedOn w:val="affffffffffffffffffff9"/>
    <w:qFormat/>
    <w:pPr>
      <w:tabs>
        <w:tab w:val="clear" w:pos="360"/>
      </w:tabs>
      <w:ind w:left="0" w:firstLine="0"/>
    </w:pPr>
    <w:rPr>
      <w:spacing w:val="-2"/>
      <w:szCs w:val="28"/>
    </w:rPr>
  </w:style>
  <w:style w:type="paragraph" w:customStyle="1" w:styleId="affffffffffffffffffffa">
    <w:name w:val="Об таб лево"/>
    <w:basedOn w:val="a7"/>
    <w:qFormat/>
    <w:pPr>
      <w:snapToGrid w:val="0"/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customStyle="1" w:styleId="11e">
    <w:name w:val="Об таб лево11"/>
    <w:basedOn w:val="129"/>
    <w:qFormat/>
    <w:rPr>
      <w:sz w:val="22"/>
    </w:rPr>
  </w:style>
  <w:style w:type="paragraph" w:customStyle="1" w:styleId="affffffffffffffffffffb">
    <w:name w:val="Об таб право"/>
    <w:basedOn w:val="a7"/>
    <w:qFormat/>
    <w:pPr>
      <w:snapToGrid w:val="0"/>
      <w:spacing w:after="0" w:line="240" w:lineRule="auto"/>
      <w:jc w:val="right"/>
    </w:pPr>
    <w:rPr>
      <w:rFonts w:ascii="Times New Roman" w:eastAsia="Times New Roman" w:hAnsi="Times New Roman"/>
      <w:sz w:val="28"/>
      <w:szCs w:val="24"/>
    </w:rPr>
  </w:style>
  <w:style w:type="paragraph" w:customStyle="1" w:styleId="12b">
    <w:name w:val="Об таб право12"/>
    <w:basedOn w:val="a7"/>
    <w:qFormat/>
    <w:pPr>
      <w:snapToGri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11f">
    <w:name w:val="Об таб право11"/>
    <w:basedOn w:val="12b"/>
    <w:qFormat/>
    <w:rPr>
      <w:sz w:val="22"/>
    </w:rPr>
  </w:style>
  <w:style w:type="paragraph" w:customStyle="1" w:styleId="affffffffffffffffffffc">
    <w:name w:val="Об таб центр"/>
    <w:basedOn w:val="a7"/>
    <w:qFormat/>
    <w:pPr>
      <w:snapToGrid w:val="0"/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11f0">
    <w:name w:val="Об таб центр11"/>
    <w:basedOn w:val="12a"/>
    <w:qFormat/>
    <w:rPr>
      <w:sz w:val="22"/>
    </w:rPr>
  </w:style>
  <w:style w:type="paragraph" w:customStyle="1" w:styleId="1fffffff5">
    <w:name w:val="Об уп1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2"/>
      <w:sz w:val="28"/>
      <w:szCs w:val="24"/>
    </w:rPr>
  </w:style>
  <w:style w:type="paragraph" w:customStyle="1" w:styleId="1fffffff6">
    <w:name w:val="Об уп1список"/>
    <w:basedOn w:val="affffffffffffffffffff9"/>
    <w:qFormat/>
    <w:pPr>
      <w:tabs>
        <w:tab w:val="clear" w:pos="360"/>
      </w:tabs>
      <w:ind w:left="0" w:firstLine="0"/>
    </w:pPr>
    <w:rPr>
      <w:spacing w:val="-2"/>
      <w:szCs w:val="28"/>
    </w:rPr>
  </w:style>
  <w:style w:type="paragraph" w:customStyle="1" w:styleId="2ffffe">
    <w:name w:val="Об уп2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4"/>
      <w:sz w:val="28"/>
      <w:szCs w:val="24"/>
    </w:rPr>
  </w:style>
  <w:style w:type="paragraph" w:customStyle="1" w:styleId="2fffff">
    <w:name w:val="Об уп2список"/>
    <w:basedOn w:val="affffffffffffffffffff9"/>
    <w:qFormat/>
    <w:pPr>
      <w:tabs>
        <w:tab w:val="clear" w:pos="360"/>
      </w:tabs>
      <w:ind w:left="0" w:firstLine="0"/>
    </w:pPr>
    <w:rPr>
      <w:spacing w:val="-4"/>
      <w:szCs w:val="28"/>
    </w:rPr>
  </w:style>
  <w:style w:type="paragraph" w:customStyle="1" w:styleId="3ffb">
    <w:name w:val="Об уп3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6"/>
      <w:sz w:val="28"/>
      <w:szCs w:val="24"/>
    </w:rPr>
  </w:style>
  <w:style w:type="paragraph" w:customStyle="1" w:styleId="4f2">
    <w:name w:val="Об уп4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8"/>
      <w:sz w:val="28"/>
      <w:szCs w:val="24"/>
    </w:rPr>
  </w:style>
  <w:style w:type="paragraph" w:customStyle="1" w:styleId="4f3">
    <w:name w:val="Об уп4список"/>
    <w:basedOn w:val="affffffffffffffffffff9"/>
    <w:qFormat/>
    <w:pPr>
      <w:tabs>
        <w:tab w:val="clear" w:pos="360"/>
      </w:tabs>
      <w:ind w:left="0" w:firstLine="0"/>
    </w:pPr>
    <w:rPr>
      <w:spacing w:val="-8"/>
      <w:szCs w:val="28"/>
    </w:rPr>
  </w:style>
  <w:style w:type="paragraph" w:customStyle="1" w:styleId="5b">
    <w:name w:val="Об уп5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10"/>
      <w:sz w:val="28"/>
      <w:szCs w:val="24"/>
    </w:rPr>
  </w:style>
  <w:style w:type="paragraph" w:customStyle="1" w:styleId="5c">
    <w:name w:val="Об уп5список"/>
    <w:basedOn w:val="affffffffffffffffffff9"/>
    <w:qFormat/>
    <w:pPr>
      <w:tabs>
        <w:tab w:val="clear" w:pos="360"/>
      </w:tabs>
      <w:ind w:left="0" w:firstLine="0"/>
    </w:pPr>
    <w:rPr>
      <w:spacing w:val="-10"/>
      <w:szCs w:val="28"/>
    </w:rPr>
  </w:style>
  <w:style w:type="paragraph" w:customStyle="1" w:styleId="affffffffffffffffffffd">
    <w:name w:val="Рамка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16"/>
      <w:szCs w:val="24"/>
    </w:rPr>
  </w:style>
  <w:style w:type="paragraph" w:customStyle="1" w:styleId="affffffffffffffffffffe">
    <w:name w:val="Смета"/>
    <w:qFormat/>
    <w:pPr>
      <w:suppressAutoHyphens/>
    </w:pPr>
    <w:rPr>
      <w:rFonts w:ascii="Courier New" w:eastAsia="MS Mincho" w:hAnsi="Courier New" w:cs="Times New Roman CYR"/>
      <w:sz w:val="19"/>
      <w:lang w:eastAsia="zh-CN"/>
    </w:rPr>
  </w:style>
  <w:style w:type="paragraph" w:customStyle="1" w:styleId="afffffffffffffffffffff">
    <w:name w:val="Стиль по центру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afffffffffffffffffffff0">
    <w:name w:val="ЭФИ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afffffffffffffffffffff1">
    <w:name w:val="Об лево"/>
    <w:basedOn w:val="a7"/>
    <w:qFormat/>
    <w:pPr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2">
    <w:name w:val="Об центр"/>
    <w:basedOn w:val="a7"/>
    <w:qFormat/>
    <w:pPr>
      <w:snapToGri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3">
    <w:name w:val="Ссылка на название"/>
    <w:basedOn w:val="a7"/>
    <w:next w:val="a7"/>
    <w:qFormat/>
    <w:pPr>
      <w:spacing w:after="0" w:line="240" w:lineRule="auto"/>
      <w:ind w:firstLine="720"/>
      <w:jc w:val="right"/>
    </w:pPr>
    <w:rPr>
      <w:rFonts w:ascii="Times New Roman" w:eastAsia="Times New Roman" w:hAnsi="Times New Roman"/>
      <w:sz w:val="28"/>
      <w:szCs w:val="24"/>
    </w:rPr>
  </w:style>
  <w:style w:type="paragraph" w:customStyle="1" w:styleId="3ffc">
    <w:name w:val="Ссылка на название3"/>
    <w:basedOn w:val="a7"/>
    <w:next w:val="a7"/>
    <w:qFormat/>
    <w:pPr>
      <w:spacing w:after="0" w:line="240" w:lineRule="auto"/>
      <w:ind w:firstLine="720"/>
      <w:jc w:val="right"/>
    </w:pPr>
    <w:rPr>
      <w:rFonts w:ascii="Times New Roman" w:eastAsia="Times New Roman" w:hAnsi="Times New Roman"/>
      <w:sz w:val="28"/>
      <w:szCs w:val="24"/>
    </w:rPr>
  </w:style>
  <w:style w:type="paragraph" w:customStyle="1" w:styleId="1fffffff7">
    <w:name w:val="Назв после табл1"/>
    <w:basedOn w:val="a7"/>
    <w:next w:val="a7"/>
    <w:qFormat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1215">
    <w:name w:val="Об таб лево121"/>
    <w:basedOn w:val="a7"/>
    <w:qFormat/>
    <w:pPr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000">
    <w:name w:val="Стиль Заголовок 1 + Слева:  0 см Первая строка:  0 см"/>
    <w:basedOn w:val="16"/>
    <w:qFormat/>
    <w:pPr>
      <w:keepLines w:val="0"/>
      <w:tabs>
        <w:tab w:val="left" w:pos="1134"/>
      </w:tabs>
      <w:spacing w:after="240" w:line="240" w:lineRule="auto"/>
      <w:ind w:right="1134" w:firstLine="851"/>
      <w:outlineLvl w:val="9"/>
    </w:pPr>
    <w:rPr>
      <w:rFonts w:ascii="Arial" w:hAnsi="Arial" w:cs="Arial"/>
      <w:b/>
      <w:bCs/>
      <w:caps/>
      <w:color w:val="000000"/>
      <w:kern w:val="2"/>
      <w:sz w:val="28"/>
      <w:szCs w:val="20"/>
      <w:lang w:val="ru-RU"/>
    </w:rPr>
  </w:style>
  <w:style w:type="paragraph" w:customStyle="1" w:styleId="1250">
    <w:name w:val="Стиль курсив Первая строка:  125 см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i/>
      <w:iCs/>
      <w:sz w:val="28"/>
      <w:szCs w:val="24"/>
    </w:rPr>
  </w:style>
  <w:style w:type="paragraph" w:customStyle="1" w:styleId="06">
    <w:name w:val="Стиль Название + Первая строка:  0 см После:  6 пт"/>
    <w:basedOn w:val="2ff3"/>
    <w:qFormat/>
    <w:pPr>
      <w:pBdr>
        <w:bottom w:val="nil"/>
      </w:pBdr>
      <w:snapToGrid w:val="0"/>
      <w:spacing w:after="120"/>
      <w:contextualSpacing w:val="0"/>
      <w:jc w:val="center"/>
    </w:pPr>
    <w:rPr>
      <w:rFonts w:ascii="Times New Roman" w:hAnsi="Times New Roman" w:cs="Times New Roman"/>
      <w:bCs/>
      <w:color w:val="000000"/>
      <w:spacing w:val="10"/>
      <w:kern w:val="0"/>
      <w:sz w:val="32"/>
      <w:szCs w:val="28"/>
    </w:rPr>
  </w:style>
  <w:style w:type="paragraph" w:customStyle="1" w:styleId="caaieiaie3">
    <w:name w:val="caaieiaie 3"/>
    <w:basedOn w:val="a7"/>
    <w:next w:val="a7"/>
    <w:qFormat/>
    <w:pPr>
      <w:keepNext/>
      <w:widowControl w:val="0"/>
      <w:spacing w:after="0" w:line="240" w:lineRule="auto"/>
      <w:jc w:val="center"/>
    </w:pPr>
    <w:rPr>
      <w:rFonts w:ascii="Baltica" w:eastAsia="Times New Roman" w:hAnsi="Baltica" w:cs="Baltica"/>
      <w:b/>
      <w:spacing w:val="20"/>
      <w:sz w:val="24"/>
      <w:szCs w:val="24"/>
    </w:rPr>
  </w:style>
  <w:style w:type="paragraph" w:customStyle="1" w:styleId="afffffffffffffffffffff4">
    <w:name w:val="Обычный.Обычный док"/>
    <w:qFormat/>
    <w:pPr>
      <w:suppressAutoHyphens/>
      <w:ind w:firstLine="851"/>
    </w:pPr>
    <w:rPr>
      <w:sz w:val="24"/>
      <w:lang w:eastAsia="zh-CN"/>
    </w:rPr>
  </w:style>
  <w:style w:type="paragraph" w:customStyle="1" w:styleId="03">
    <w:name w:val="0 Отчет Знак Знак"/>
    <w:basedOn w:val="a7"/>
    <w:qFormat/>
    <w:pPr>
      <w:tabs>
        <w:tab w:val="left" w:pos="1134"/>
      </w:tabs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fffffff8">
    <w:name w:val="1 заг табл"/>
    <w:basedOn w:val="a7"/>
    <w:qFormat/>
    <w:pPr>
      <w:keepNext/>
      <w:tabs>
        <w:tab w:val="left" w:pos="1134"/>
      </w:tabs>
      <w:spacing w:after="0" w:line="360" w:lineRule="auto"/>
      <w:ind w:left="1701" w:hanging="1701"/>
    </w:pPr>
    <w:rPr>
      <w:rFonts w:ascii="Times New Roman" w:eastAsia="Times New Roman" w:hAnsi="Times New Roman"/>
      <w:sz w:val="24"/>
      <w:szCs w:val="20"/>
    </w:rPr>
  </w:style>
  <w:style w:type="paragraph" w:customStyle="1" w:styleId="2fffff0">
    <w:name w:val="2 табл доп"/>
    <w:basedOn w:val="2ffffc"/>
    <w:next w:val="02"/>
    <w:qFormat/>
    <w:pPr>
      <w:snapToGrid w:val="0"/>
      <w:spacing w:line="240" w:lineRule="auto"/>
    </w:pPr>
    <w:rPr>
      <w:sz w:val="22"/>
      <w:szCs w:val="22"/>
    </w:rPr>
  </w:style>
  <w:style w:type="paragraph" w:customStyle="1" w:styleId="4">
    <w:name w:val="4 Список"/>
    <w:basedOn w:val="02"/>
    <w:next w:val="02"/>
    <w:qFormat/>
    <w:pPr>
      <w:numPr>
        <w:numId w:val="16"/>
      </w:numPr>
      <w:tabs>
        <w:tab w:val="left" w:pos="284"/>
        <w:tab w:val="left" w:pos="360"/>
        <w:tab w:val="left" w:pos="652"/>
        <w:tab w:val="left" w:pos="1080"/>
        <w:tab w:val="left" w:pos="1440"/>
      </w:tabs>
      <w:ind w:left="0" w:firstLine="851"/>
    </w:pPr>
  </w:style>
  <w:style w:type="paragraph" w:customStyle="1" w:styleId="5d">
    <w:name w:val="5 Нумеров список"/>
    <w:basedOn w:val="02"/>
    <w:next w:val="02"/>
    <w:qFormat/>
    <w:pPr>
      <w:tabs>
        <w:tab w:val="left" w:pos="360"/>
        <w:tab w:val="left" w:pos="1080"/>
      </w:tabs>
      <w:ind w:firstLine="0"/>
    </w:pPr>
  </w:style>
  <w:style w:type="paragraph" w:customStyle="1" w:styleId="afffffffffffffffffffff5">
    <w:name w:val="список"/>
    <w:basedOn w:val="a7"/>
    <w:qFormat/>
    <w:pPr>
      <w:tabs>
        <w:tab w:val="left" w:pos="1134"/>
      </w:tabs>
      <w:spacing w:after="0"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Noeeu1">
    <w:name w:val="Noeeu1"/>
    <w:basedOn w:val="a7"/>
    <w:qFormat/>
    <w:pPr>
      <w:widowControl w:val="0"/>
      <w:spacing w:after="0" w:line="240" w:lineRule="auto"/>
      <w:ind w:firstLine="397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Iniiaiieoaeno21">
    <w:name w:val="Iniiaiie oaeno 21"/>
    <w:basedOn w:val="a7"/>
    <w:qFormat/>
    <w:pPr>
      <w:widowControl w:val="0"/>
      <w:spacing w:after="0" w:line="240" w:lineRule="auto"/>
      <w:ind w:firstLine="397"/>
      <w:jc w:val="both"/>
    </w:pPr>
    <w:rPr>
      <w:rFonts w:ascii="Times New Roman" w:eastAsia="Times New Roman" w:hAnsi="Times New Roman"/>
      <w:color w:val="000000"/>
      <w:szCs w:val="20"/>
    </w:rPr>
  </w:style>
  <w:style w:type="paragraph" w:customStyle="1" w:styleId="afffffffffffffffffffff6">
    <w:name w:val="текст примечания"/>
    <w:basedOn w:val="a7"/>
    <w:qFormat/>
    <w:pP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fffffff7">
    <w:name w:val="указатель"/>
    <w:basedOn w:val="a7"/>
    <w:next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1fffffff9">
    <w:name w:val="указатель 1"/>
    <w:basedOn w:val="a7"/>
    <w:next w:val="a7"/>
    <w:qFormat/>
    <w:pPr>
      <w:tabs>
        <w:tab w:val="right" w:leader="dot" w:pos="3796"/>
      </w:tabs>
      <w:spacing w:after="0" w:line="240" w:lineRule="auto"/>
      <w:ind w:left="2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fffff1">
    <w:name w:val="указатель 2"/>
    <w:basedOn w:val="a7"/>
    <w:next w:val="a7"/>
    <w:qFormat/>
    <w:pPr>
      <w:tabs>
        <w:tab w:val="right" w:leader="dot" w:pos="3796"/>
      </w:tabs>
      <w:spacing w:after="0" w:line="240" w:lineRule="auto"/>
      <w:ind w:left="4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3ffd">
    <w:name w:val="указатель 3"/>
    <w:basedOn w:val="a7"/>
    <w:next w:val="a7"/>
    <w:qFormat/>
    <w:pPr>
      <w:tabs>
        <w:tab w:val="right" w:leader="dot" w:pos="3796"/>
      </w:tabs>
      <w:spacing w:after="0" w:line="240" w:lineRule="auto"/>
      <w:ind w:left="6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4f4">
    <w:name w:val="указатель 4"/>
    <w:basedOn w:val="a7"/>
    <w:next w:val="a7"/>
    <w:qFormat/>
    <w:pPr>
      <w:tabs>
        <w:tab w:val="right" w:leader="dot" w:pos="3796"/>
      </w:tabs>
      <w:spacing w:after="0" w:line="240" w:lineRule="auto"/>
      <w:ind w:left="8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5e">
    <w:name w:val="указатель 5"/>
    <w:basedOn w:val="a7"/>
    <w:next w:val="a7"/>
    <w:qFormat/>
    <w:pPr>
      <w:tabs>
        <w:tab w:val="right" w:leader="dot" w:pos="3796"/>
      </w:tabs>
      <w:spacing w:after="0" w:line="240" w:lineRule="auto"/>
      <w:ind w:left="10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67">
    <w:name w:val="указатель 6"/>
    <w:basedOn w:val="a7"/>
    <w:next w:val="a7"/>
    <w:qFormat/>
    <w:pPr>
      <w:tabs>
        <w:tab w:val="right" w:leader="dot" w:pos="3796"/>
      </w:tabs>
      <w:spacing w:after="0" w:line="240" w:lineRule="auto"/>
      <w:ind w:left="12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77">
    <w:name w:val="указатель 7"/>
    <w:basedOn w:val="a7"/>
    <w:next w:val="a7"/>
    <w:qFormat/>
    <w:pPr>
      <w:tabs>
        <w:tab w:val="right" w:leader="dot" w:pos="3796"/>
      </w:tabs>
      <w:spacing w:after="0" w:line="240" w:lineRule="auto"/>
      <w:ind w:left="14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87">
    <w:name w:val="указатель 8"/>
    <w:basedOn w:val="a7"/>
    <w:next w:val="a7"/>
    <w:qFormat/>
    <w:pPr>
      <w:tabs>
        <w:tab w:val="right" w:leader="dot" w:pos="3796"/>
      </w:tabs>
      <w:spacing w:after="0" w:line="240" w:lineRule="auto"/>
      <w:ind w:left="16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9a">
    <w:name w:val="указатель 9"/>
    <w:basedOn w:val="a7"/>
    <w:next w:val="a7"/>
    <w:qFormat/>
    <w:pPr>
      <w:tabs>
        <w:tab w:val="right" w:leader="dot" w:pos="3796"/>
      </w:tabs>
      <w:spacing w:after="0" w:line="240" w:lineRule="auto"/>
      <w:ind w:left="18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5f">
    <w:name w:val="оглавление 5"/>
    <w:basedOn w:val="a7"/>
    <w:next w:val="a7"/>
    <w:qFormat/>
    <w:pPr>
      <w:tabs>
        <w:tab w:val="right" w:leader="dot" w:pos="8313"/>
      </w:tabs>
      <w:spacing w:after="0" w:line="240" w:lineRule="auto"/>
      <w:ind w:left="8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68">
    <w:name w:val="оглавление 6"/>
    <w:basedOn w:val="a7"/>
    <w:next w:val="a7"/>
    <w:qFormat/>
    <w:pPr>
      <w:tabs>
        <w:tab w:val="right" w:leader="dot" w:pos="8313"/>
      </w:tabs>
      <w:spacing w:after="0" w:line="240" w:lineRule="auto"/>
      <w:ind w:left="10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78">
    <w:name w:val="оглавление 7"/>
    <w:basedOn w:val="a7"/>
    <w:next w:val="a7"/>
    <w:qFormat/>
    <w:pPr>
      <w:tabs>
        <w:tab w:val="right" w:leader="dot" w:pos="8313"/>
      </w:tabs>
      <w:spacing w:after="0" w:line="240" w:lineRule="auto"/>
      <w:ind w:left="12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88">
    <w:name w:val="оглавление 8"/>
    <w:basedOn w:val="a7"/>
    <w:next w:val="a7"/>
    <w:qFormat/>
    <w:pPr>
      <w:tabs>
        <w:tab w:val="right" w:leader="dot" w:pos="8313"/>
      </w:tabs>
      <w:spacing w:after="0" w:line="240" w:lineRule="auto"/>
      <w:ind w:left="14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9b">
    <w:name w:val="оглавление 9"/>
    <w:basedOn w:val="a7"/>
    <w:next w:val="a7"/>
    <w:qFormat/>
    <w:pPr>
      <w:tabs>
        <w:tab w:val="right" w:leader="dot" w:pos="8313"/>
      </w:tabs>
      <w:spacing w:after="0" w:line="240" w:lineRule="auto"/>
      <w:ind w:left="16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fffffff8">
    <w:name w:val="текст сноски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3ffe">
    <w:name w:val="3 Шифр"/>
    <w:basedOn w:val="16"/>
    <w:qFormat/>
    <w:pPr>
      <w:keepLines w:val="0"/>
      <w:tabs>
        <w:tab w:val="left" w:pos="1134"/>
      </w:tabs>
      <w:spacing w:before="120" w:line="360" w:lineRule="auto"/>
      <w:ind w:firstLine="851"/>
      <w:jc w:val="center"/>
      <w:outlineLvl w:val="9"/>
    </w:pPr>
    <w:rPr>
      <w:rFonts w:ascii="Times New Roman" w:hAnsi="Times New Roman" w:cs="Times New Roman"/>
      <w:bCs/>
      <w:color w:val="000000"/>
      <w:szCs w:val="20"/>
      <w:lang w:val="ru-RU"/>
    </w:rPr>
  </w:style>
  <w:style w:type="paragraph" w:customStyle="1" w:styleId="afffffffffffffffffffff9">
    <w:name w:val="Отчет"/>
    <w:basedOn w:val="afffffffff4"/>
    <w:qFormat/>
    <w:pPr>
      <w:tabs>
        <w:tab w:val="left" w:pos="1134"/>
      </w:tabs>
      <w:spacing w:line="360" w:lineRule="auto"/>
      <w:ind w:firstLine="851"/>
      <w:jc w:val="both"/>
    </w:pPr>
  </w:style>
  <w:style w:type="paragraph" w:customStyle="1" w:styleId="afffffffffffffffffffffa">
    <w:name w:val="заг табл"/>
    <w:basedOn w:val="affffffffffff3"/>
    <w:qFormat/>
    <w:pPr>
      <w:ind w:left="1701" w:hanging="1701"/>
    </w:pPr>
    <w:rPr>
      <w:sz w:val="24"/>
    </w:rPr>
  </w:style>
  <w:style w:type="paragraph" w:customStyle="1" w:styleId="afffffffffffffffffffffb">
    <w:name w:val="Заголовок раздела"/>
    <w:basedOn w:val="a7"/>
    <w:next w:val="affffffffffffffffff2"/>
    <w:qFormat/>
    <w:pPr>
      <w:keepNext/>
      <w:spacing w:before="240" w:after="240" w:line="240" w:lineRule="auto"/>
      <w:jc w:val="center"/>
    </w:pPr>
    <w:rPr>
      <w:rFonts w:ascii="Arial" w:eastAsia="Times New Roman" w:hAnsi="Arial" w:cs="Arial"/>
      <w:b/>
      <w:sz w:val="28"/>
      <w:szCs w:val="24"/>
    </w:rPr>
  </w:style>
  <w:style w:type="paragraph" w:customStyle="1" w:styleId="afffffffffffffffffffffc">
    <w:name w:val="Текст в таблице"/>
    <w:basedOn w:val="232"/>
    <w:qFormat/>
    <w:pPr>
      <w:suppressAutoHyphens w:val="0"/>
      <w:overflowPunct w:val="0"/>
      <w:spacing w:after="0" w:line="240" w:lineRule="auto"/>
      <w:ind w:left="0"/>
      <w:textAlignment w:val="auto"/>
    </w:pPr>
    <w:rPr>
      <w:rFonts w:ascii="Arial" w:hAnsi="Arial" w:cs="Arial"/>
      <w:bCs/>
      <w:iCs/>
      <w:sz w:val="20"/>
      <w:szCs w:val="24"/>
    </w:rPr>
  </w:style>
  <w:style w:type="paragraph" w:customStyle="1" w:styleId="afffffffffffffffffffffd">
    <w:name w:val="Подзаголовок в разделе"/>
    <w:basedOn w:val="affffffffffffffffff2"/>
    <w:next w:val="affffffffffffffffff2"/>
    <w:qFormat/>
    <w:pPr>
      <w:keepNext/>
      <w:shd w:val="clear" w:color="auto" w:fill="auto"/>
      <w:spacing w:before="120" w:after="120" w:line="360" w:lineRule="auto"/>
      <w:ind w:firstLine="567"/>
    </w:pPr>
    <w:rPr>
      <w:rFonts w:ascii="Arial" w:hAnsi="Arial" w:cs="Arial"/>
      <w:b/>
      <w:bCs w:val="0"/>
      <w:szCs w:val="24"/>
    </w:rPr>
  </w:style>
  <w:style w:type="paragraph" w:customStyle="1" w:styleId="afffffffffffffffffffffe">
    <w:name w:val="Ы"/>
    <w:basedOn w:val="a7"/>
    <w:qFormat/>
    <w:pPr>
      <w:widowControl w:val="0"/>
      <w:spacing w:after="0" w:line="240" w:lineRule="auto"/>
      <w:jc w:val="center"/>
    </w:pPr>
    <w:rPr>
      <w:rFonts w:ascii="Arial" w:eastAsia="Times New Roman" w:hAnsi="Arial" w:cs="Arial"/>
      <w:sz w:val="24"/>
      <w:szCs w:val="20"/>
    </w:rPr>
  </w:style>
  <w:style w:type="paragraph" w:customStyle="1" w:styleId="affffffffffffffffffffff">
    <w:name w:val="заг"/>
    <w:qFormat/>
    <w:pPr>
      <w:suppressAutoHyphens/>
      <w:spacing w:before="240" w:after="120"/>
      <w:jc w:val="center"/>
    </w:pPr>
    <w:rPr>
      <w:rFonts w:ascii="Arial" w:hAnsi="Arial" w:cs="Arial"/>
      <w:b/>
      <w:sz w:val="24"/>
      <w:lang w:val="en-US" w:eastAsia="zh-CN"/>
    </w:rPr>
  </w:style>
  <w:style w:type="paragraph" w:customStyle="1" w:styleId="Oaenooaaeeou12">
    <w:name w:val="Oaeno oaaeeou 12"/>
    <w:qFormat/>
    <w:pPr>
      <w:suppressAutoHyphens/>
      <w:jc w:val="both"/>
    </w:pPr>
    <w:rPr>
      <w:sz w:val="24"/>
      <w:lang w:eastAsia="zh-CN"/>
    </w:rPr>
  </w:style>
  <w:style w:type="paragraph" w:customStyle="1" w:styleId="affffffffffffffffffffff0">
    <w:name w:val="Абзац обычный"/>
    <w:basedOn w:val="a7"/>
    <w:qFormat/>
    <w:pPr>
      <w:spacing w:after="120" w:line="24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rial">
    <w:name w:val="Основной с отступом Arial"/>
    <w:basedOn w:val="afffffffff4"/>
    <w:qFormat/>
    <w:pPr>
      <w:ind w:firstLine="709"/>
      <w:jc w:val="both"/>
    </w:pPr>
    <w:rPr>
      <w:rFonts w:ascii="Arial" w:hAnsi="Arial" w:cs="Arial"/>
    </w:rPr>
  </w:style>
  <w:style w:type="paragraph" w:customStyle="1" w:styleId="IG32">
    <w:name w:val="Маркированный_список_IG Знак Знак Знак Знак3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fffffffff1">
    <w:name w:val="табл_заголовок"/>
    <w:qFormat/>
    <w:pPr>
      <w:keepNext/>
      <w:keepLines/>
      <w:suppressAutoHyphens/>
      <w:jc w:val="center"/>
    </w:pPr>
    <w:rPr>
      <w:rFonts w:ascii="Calibri" w:eastAsia="Calibri" w:hAnsi="Calibri"/>
      <w:sz w:val="24"/>
    </w:rPr>
  </w:style>
  <w:style w:type="paragraph" w:customStyle="1" w:styleId="1TimesNewRoman164">
    <w:name w:val="Стиль Заголовок 1 + (латиница) Times New Roman 16 пт Черный + Авто"/>
    <w:basedOn w:val="a7"/>
    <w:qFormat/>
    <w:pPr>
      <w:tabs>
        <w:tab w:val="left" w:pos="6804"/>
      </w:tabs>
      <w:spacing w:after="0" w:line="240" w:lineRule="auto"/>
      <w:ind w:left="992" w:hanging="992"/>
    </w:pPr>
    <w:rPr>
      <w:rFonts w:ascii="Times New Roman" w:eastAsia="Times New Roman" w:hAnsi="Times New Roman"/>
      <w:sz w:val="24"/>
      <w:szCs w:val="20"/>
    </w:rPr>
  </w:style>
  <w:style w:type="paragraph" w:customStyle="1" w:styleId="-9510">
    <w:name w:val="Вычисление координат пунктов сети в СК-95_1 на основе полученных параметров преобразования"/>
    <w:basedOn w:val="a7"/>
    <w:qFormat/>
    <w:pPr>
      <w:spacing w:after="0" w:line="240" w:lineRule="auto"/>
    </w:pPr>
    <w:rPr>
      <w:i/>
      <w:sz w:val="20"/>
      <w:szCs w:val="28"/>
    </w:rPr>
  </w:style>
  <w:style w:type="paragraph" w:customStyle="1" w:styleId="affffffffffffffffffffff2">
    <w:name w:val="Обычный + все прописные"/>
    <w:basedOn w:val="7"/>
    <w:qFormat/>
    <w:pPr>
      <w:widowControl w:val="0"/>
      <w:tabs>
        <w:tab w:val="left" w:pos="1440"/>
      </w:tabs>
      <w:snapToGrid w:val="0"/>
      <w:spacing w:after="0"/>
    </w:pPr>
    <w:rPr>
      <w:b w:val="0"/>
      <w:sz w:val="20"/>
      <w:lang w:val="en-US"/>
    </w:rPr>
  </w:style>
  <w:style w:type="paragraph" w:customStyle="1" w:styleId="affffffffffffffffffffff3">
    <w:name w:val="Готовый"/>
    <w:basedOn w:val="1fffe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  <w:snapToGrid w:val="0"/>
    </w:pPr>
    <w:rPr>
      <w:rFonts w:ascii="Courier New" w:eastAsia="Times New Roman" w:hAnsi="Courier New" w:cs="Courier New"/>
    </w:rPr>
  </w:style>
  <w:style w:type="paragraph" w:customStyle="1" w:styleId="text2">
    <w:name w:val="text2"/>
    <w:basedOn w:val="a7"/>
    <w:qFormat/>
    <w:pPr>
      <w:spacing w:before="50" w:after="50" w:line="240" w:lineRule="auto"/>
      <w:ind w:firstLine="100"/>
      <w:jc w:val="both"/>
    </w:pPr>
    <w:rPr>
      <w:rFonts w:ascii="Arial" w:eastAsia="Times New Roman" w:hAnsi="Arial" w:cs="Arial"/>
      <w:color w:val="4A4E5B"/>
      <w:sz w:val="11"/>
      <w:szCs w:val="11"/>
    </w:rPr>
  </w:style>
  <w:style w:type="paragraph" w:customStyle="1" w:styleId="Oaenooaaeeou10oaio">
    <w:name w:val="Oaeno oaaeeou 10 oaio?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inv-designation-cell">
    <w:name w:val="inv-designation-cell"/>
    <w:qFormat/>
    <w:pPr>
      <w:suppressAutoHyphens/>
    </w:pPr>
    <w:rPr>
      <w:sz w:val="24"/>
      <w:lang w:eastAsia="zh-CN"/>
    </w:rPr>
  </w:style>
  <w:style w:type="paragraph" w:customStyle="1" w:styleId="11f1">
    <w:name w:val="текст таблицы 11пт"/>
    <w:basedOn w:val="a7"/>
    <w:qFormat/>
    <w:pPr>
      <w:widowControl w:val="0"/>
      <w:spacing w:before="20" w:after="20" w:line="240" w:lineRule="auto"/>
      <w:ind w:left="6" w:right="6"/>
      <w:jc w:val="both"/>
    </w:pPr>
    <w:rPr>
      <w:rFonts w:ascii="Times New Roman" w:eastAsia="Times New Roman" w:hAnsi="Times New Roman"/>
    </w:rPr>
  </w:style>
  <w:style w:type="paragraph" w:customStyle="1" w:styleId="affffffffffffffffffffff4">
    <w:name w:val="Стиль абзаца"/>
    <w:basedOn w:val="a7"/>
    <w:qFormat/>
    <w:pPr>
      <w:spacing w:after="0" w:line="36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2fffff2">
    <w:name w:val="Прощание2"/>
    <w:basedOn w:val="a7"/>
    <w:qFormat/>
    <w:pPr>
      <w:spacing w:after="0" w:line="240" w:lineRule="auto"/>
      <w:ind w:left="4252"/>
    </w:pPr>
    <w:rPr>
      <w:sz w:val="20"/>
      <w:szCs w:val="20"/>
    </w:rPr>
  </w:style>
  <w:style w:type="paragraph" w:customStyle="1" w:styleId="Style5">
    <w:name w:val="Style5"/>
    <w:basedOn w:val="a7"/>
    <w:qFormat/>
    <w:pPr>
      <w:widowControl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7"/>
    <w:qFormat/>
    <w:pPr>
      <w:widowControl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4f5">
    <w:name w:val="Обычный4"/>
    <w:qFormat/>
    <w:pPr>
      <w:suppressAutoHyphens/>
      <w:snapToGrid w:val="0"/>
    </w:pPr>
    <w:rPr>
      <w:lang w:eastAsia="zh-CN"/>
    </w:rPr>
  </w:style>
  <w:style w:type="paragraph" w:customStyle="1" w:styleId="affffffffffffffffffffff5">
    <w:name w:val="Маркер"/>
    <w:basedOn w:val="a7"/>
    <w:qFormat/>
    <w:pPr>
      <w:tabs>
        <w:tab w:val="left" w:pos="1134"/>
      </w:tabs>
      <w:spacing w:after="120" w:line="360" w:lineRule="auto"/>
      <w:ind w:left="1134" w:hanging="425"/>
      <w:jc w:val="both"/>
    </w:pPr>
    <w:rPr>
      <w:rFonts w:ascii="Times New Roman" w:eastAsia="Times New Roman" w:hAnsi="Times New Roman"/>
      <w:spacing w:val="-22"/>
      <w:sz w:val="28"/>
      <w:szCs w:val="20"/>
    </w:rPr>
  </w:style>
  <w:style w:type="paragraph" w:customStyle="1" w:styleId="affffffffffffffffffffff6">
    <w:name w:val="Ãèäðî.òàá"/>
    <w:qFormat/>
    <w:pPr>
      <w:suppressAutoHyphens/>
      <w:jc w:val="center"/>
    </w:pPr>
    <w:rPr>
      <w:rFonts w:ascii="Arial" w:hAnsi="Arial" w:cs="Arial"/>
    </w:rPr>
  </w:style>
  <w:style w:type="paragraph" w:customStyle="1" w:styleId="TableHeaders1">
    <w:name w:val="Table Headers Знак"/>
    <w:qFormat/>
    <w:pPr>
      <w:keepNext/>
      <w:suppressAutoHyphens/>
      <w:spacing w:before="60" w:after="60"/>
      <w:jc w:val="center"/>
    </w:pPr>
    <w:rPr>
      <w:rFonts w:ascii="Arial Bold" w:eastAsia="Calibri" w:hAnsi="Arial Bold" w:cs="Arial Bold"/>
      <w:b/>
      <w:sz w:val="18"/>
    </w:rPr>
  </w:style>
  <w:style w:type="paragraph" w:customStyle="1" w:styleId="11f2">
    <w:name w:val="Стиль Стиль1 + По ширине1"/>
    <w:basedOn w:val="a7"/>
    <w:qFormat/>
    <w:pPr>
      <w:keepNext/>
      <w:spacing w:after="120" w:line="240" w:lineRule="auto"/>
      <w:jc w:val="both"/>
      <w:outlineLvl w:val="1"/>
    </w:pPr>
    <w:rPr>
      <w:rFonts w:ascii="Times New Roman" w:eastAsia="Times New Roman" w:hAnsi="Times New Roman" w:cs="Arial"/>
      <w:b/>
      <w:iCs/>
      <w:sz w:val="24"/>
      <w:szCs w:val="20"/>
    </w:rPr>
  </w:style>
  <w:style w:type="paragraph" w:customStyle="1" w:styleId="TableTextSmall">
    <w:name w:val="Table Text Small"/>
    <w:basedOn w:val="TableText"/>
    <w:qFormat/>
    <w:pPr>
      <w:spacing w:before="40" w:after="40" w:line="240" w:lineRule="auto"/>
      <w:ind w:firstLine="0"/>
      <w:jc w:val="center"/>
    </w:pPr>
    <w:rPr>
      <w:rFonts w:cs="Times New Roman"/>
      <w:kern w:val="0"/>
      <w:sz w:val="16"/>
      <w:szCs w:val="20"/>
    </w:rPr>
  </w:style>
  <w:style w:type="paragraph" w:customStyle="1" w:styleId="affffffffffffffffffffff7">
    <w:name w:val="табл"/>
    <w:basedOn w:val="afffffffffffffffff3"/>
    <w:qFormat/>
    <w:pPr>
      <w:spacing w:before="0" w:after="0"/>
      <w:ind w:firstLine="0"/>
      <w:jc w:val="left"/>
    </w:pPr>
    <w:rPr>
      <w:bCs w:val="0"/>
      <w:caps w:val="0"/>
    </w:rPr>
  </w:style>
  <w:style w:type="paragraph" w:customStyle="1" w:styleId="affffffffffffffffffffff8">
    <w:name w:val="Основной текст вместе"/>
    <w:basedOn w:val="a7"/>
    <w:next w:val="2fffff2"/>
    <w:qFormat/>
    <w:pPr>
      <w:keepNext/>
      <w:spacing w:after="240" w:line="240" w:lineRule="auto"/>
      <w:ind w:firstLine="720"/>
    </w:pPr>
    <w:rPr>
      <w:rFonts w:ascii="Courier New" w:eastAsia="Times New Roman" w:hAnsi="Courier New" w:cs="Courier New"/>
      <w:sz w:val="24"/>
      <w:szCs w:val="20"/>
    </w:rPr>
  </w:style>
  <w:style w:type="paragraph" w:customStyle="1" w:styleId="affffffffffffffffffffff9">
    <w:name w:val="Основной текст продолжение"/>
    <w:basedOn w:val="a7"/>
    <w:next w:val="a7"/>
    <w:qFormat/>
    <w:pPr>
      <w:spacing w:before="120"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4pt">
    <w:name w:val="Стиль Основной текст + 14 pt"/>
    <w:basedOn w:val="a7"/>
    <w:qFormat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customStyle="1" w:styleId="WW-10">
    <w:name w:val="WW-Первая строка с отступом1"/>
    <w:basedOn w:val="a7"/>
    <w:qFormat/>
    <w:pPr>
      <w:widowControl w:val="0"/>
      <w:spacing w:after="120" w:line="100" w:lineRule="atLeast"/>
      <w:ind w:firstLine="283"/>
    </w:pPr>
    <w:rPr>
      <w:rFonts w:ascii="Arial" w:eastAsia="Tahoma" w:hAnsi="Arial" w:cs="Arial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7"/>
    <w:qFormat/>
    <w:pPr>
      <w:spacing w:line="240" w:lineRule="exact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FORMATTEXT0">
    <w:name w:val=".FORMATTEXT"/>
    <w:qFormat/>
    <w:pPr>
      <w:widowControl w:val="0"/>
      <w:suppressAutoHyphens/>
    </w:pPr>
    <w:rPr>
      <w:sz w:val="24"/>
      <w:szCs w:val="24"/>
      <w:lang w:eastAsia="zh-CN"/>
    </w:rPr>
  </w:style>
  <w:style w:type="paragraph" w:customStyle="1" w:styleId="HEADERTEXT">
    <w:name w:val=".HEADERTEXT"/>
    <w:qFormat/>
    <w:pPr>
      <w:widowControl w:val="0"/>
      <w:suppressAutoHyphens/>
    </w:pPr>
    <w:rPr>
      <w:rFonts w:ascii="Arial" w:hAnsi="Arial" w:cs="Arial"/>
      <w:color w:val="2B4279"/>
      <w:sz w:val="22"/>
      <w:szCs w:val="22"/>
      <w:lang w:eastAsia="zh-CN"/>
    </w:rPr>
  </w:style>
  <w:style w:type="paragraph" w:customStyle="1" w:styleId="affffffffffffffffffffffa">
    <w:name w:val="Штамп"/>
    <w:basedOn w:val="a7"/>
    <w:qFormat/>
    <w:pPr>
      <w:spacing w:after="0" w:line="240" w:lineRule="auto"/>
      <w:jc w:val="center"/>
    </w:pPr>
    <w:rPr>
      <w:rFonts w:ascii="ГОСТ тип А" w:eastAsia="Times New Roman" w:hAnsi="ГОСТ тип А" w:cs="ГОСТ тип А"/>
      <w:i/>
      <w:sz w:val="18"/>
      <w:szCs w:val="20"/>
      <w:lang w:val="x-none" w:eastAsia="x-none"/>
    </w:rPr>
  </w:style>
  <w:style w:type="paragraph" w:customStyle="1" w:styleId="3fff">
    <w:name w:val="Основной текст3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fffffffa">
    <w:name w:val="Пункт 1 раздела"/>
    <w:basedOn w:val="23"/>
    <w:next w:val="afffffffffffffffa"/>
    <w:qFormat/>
    <w:pPr>
      <w:keepLines w:val="0"/>
      <w:tabs>
        <w:tab w:val="left" w:pos="1134"/>
      </w:tabs>
      <w:spacing w:before="0" w:after="100" w:line="280" w:lineRule="exact"/>
      <w:ind w:firstLine="737"/>
    </w:pPr>
    <w:rPr>
      <w:rFonts w:ascii="Times New Roman" w:hAnsi="Times New Roman" w:cs="Times New Roman"/>
      <w:bCs w:val="0"/>
      <w:color w:val="000000"/>
      <w:sz w:val="24"/>
      <w:szCs w:val="20"/>
    </w:rPr>
  </w:style>
  <w:style w:type="paragraph" w:customStyle="1" w:styleId="maintext">
    <w:name w:val="maintext"/>
    <w:basedOn w:val="a7"/>
    <w:qFormat/>
    <w:pPr>
      <w:spacing w:before="60" w:after="60" w:line="240" w:lineRule="auto"/>
      <w:ind w:left="60" w:right="60" w:firstLine="56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fffff3">
    <w:name w:val="Подзаголовок2"/>
    <w:basedOn w:val="a7"/>
    <w:qFormat/>
    <w:pPr>
      <w:widowControl w:val="0"/>
      <w:spacing w:after="60" w:line="240" w:lineRule="auto"/>
      <w:jc w:val="center"/>
    </w:pPr>
    <w:rPr>
      <w:rFonts w:ascii="Arial" w:eastAsia="Times New Roman" w:hAnsi="Arial" w:cs="Arial"/>
      <w:i/>
      <w:sz w:val="24"/>
      <w:szCs w:val="20"/>
    </w:rPr>
  </w:style>
  <w:style w:type="paragraph" w:customStyle="1" w:styleId="affffffffffffffffffffffb">
    <w:name w:val="Базовый заголовок"/>
    <w:basedOn w:val="a7"/>
    <w:next w:val="afffffffff3"/>
    <w:qFormat/>
    <w:pPr>
      <w:keepNext/>
      <w:keepLines/>
      <w:spacing w:before="640" w:after="120" w:line="240" w:lineRule="auto"/>
    </w:pPr>
    <w:rPr>
      <w:rFonts w:ascii="Courier New" w:eastAsia="Times New Roman" w:hAnsi="Courier New" w:cs="Courier New"/>
      <w:b/>
      <w:caps/>
      <w:sz w:val="24"/>
      <w:szCs w:val="20"/>
    </w:rPr>
  </w:style>
  <w:style w:type="paragraph" w:customStyle="1" w:styleId="affffffffffffffffffffffc">
    <w:name w:val="Базовая сноска"/>
    <w:basedOn w:val="a7"/>
    <w:qFormat/>
    <w:pPr>
      <w:keepLines/>
      <w:spacing w:after="0" w:line="240" w:lineRule="exact"/>
      <w:ind w:firstLine="720"/>
    </w:pPr>
    <w:rPr>
      <w:rFonts w:ascii="Courier New" w:eastAsia="Times New Roman" w:hAnsi="Courier New" w:cs="Courier New"/>
      <w:sz w:val="24"/>
      <w:szCs w:val="20"/>
      <w:lang w:val="x-none"/>
    </w:rPr>
  </w:style>
  <w:style w:type="paragraph" w:customStyle="1" w:styleId="affffffffffffffffffffffd">
    <w:name w:val="Подпись Название организации"/>
    <w:basedOn w:val="afffffffffff2"/>
    <w:next w:val="affffffffffffffffffffffe"/>
    <w:qFormat/>
    <w:pPr>
      <w:ind w:left="4680"/>
    </w:pPr>
    <w:rPr>
      <w:rFonts w:ascii="Courier New" w:hAnsi="Courier New" w:cs="Courier New"/>
      <w:caps/>
      <w:szCs w:val="20"/>
    </w:rPr>
  </w:style>
  <w:style w:type="paragraph" w:customStyle="1" w:styleId="affffffffffffffffffffffe">
    <w:name w:val="Подпись Имя"/>
    <w:basedOn w:val="afffffffffff2"/>
    <w:next w:val="afffffffffffffffffffffff"/>
    <w:qFormat/>
    <w:pPr>
      <w:keepNext/>
      <w:spacing w:before="960"/>
      <w:ind w:left="4680"/>
    </w:pPr>
    <w:rPr>
      <w:rFonts w:ascii="Courier New" w:hAnsi="Courier New" w:cs="Courier New"/>
      <w:szCs w:val="20"/>
    </w:rPr>
  </w:style>
  <w:style w:type="paragraph" w:customStyle="1" w:styleId="afffffffffffffffffffffff">
    <w:name w:val="Подпись Должность"/>
    <w:basedOn w:val="afffffffffff2"/>
    <w:next w:val="afffffffffffffffffffffff0"/>
    <w:qFormat/>
    <w:pPr>
      <w:keepNext/>
      <w:ind w:left="5400" w:hanging="720"/>
    </w:pPr>
    <w:rPr>
      <w:rFonts w:ascii="Courier New" w:hAnsi="Courier New" w:cs="Courier New"/>
      <w:szCs w:val="20"/>
    </w:rPr>
  </w:style>
  <w:style w:type="paragraph" w:customStyle="1" w:styleId="afffffffffffffffffffffff0">
    <w:name w:val="Инициалы для ссылки"/>
    <w:basedOn w:val="afffffffff3"/>
    <w:next w:val="afffffffffffffffffffffff1"/>
    <w:qFormat/>
    <w:pPr>
      <w:keepNext/>
      <w:suppressAutoHyphens w:val="0"/>
      <w:spacing w:before="240"/>
      <w:ind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1">
    <w:name w:val="Всего"/>
    <w:basedOn w:val="afffffffff3"/>
    <w:next w:val="afffffffffffffffffffffff2"/>
    <w:qFormat/>
    <w:pPr>
      <w:keepNext/>
      <w:suppressAutoHyphens w:val="0"/>
      <w:ind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2">
    <w:name w:val="Копия"/>
    <w:basedOn w:val="afffffffff3"/>
    <w:qFormat/>
    <w:pPr>
      <w:suppressAutoHyphens w:val="0"/>
      <w:spacing w:before="240"/>
      <w:ind w:left="547" w:hanging="547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3">
    <w:name w:val="Иллюстрация"/>
    <w:basedOn w:val="afffffffff3"/>
    <w:next w:val="3ff0"/>
    <w:qFormat/>
    <w:pPr>
      <w:keepNext/>
      <w:suppressAutoHyphens w:val="0"/>
      <w:spacing w:after="240"/>
      <w:ind w:left="4680"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1fffffffb">
    <w:name w:val="Дата1"/>
    <w:basedOn w:val="afffffffff3"/>
    <w:next w:val="afffffffffffffffffffffff4"/>
    <w:qFormat/>
    <w:pPr>
      <w:suppressAutoHyphens w:val="0"/>
      <w:spacing w:after="720"/>
      <w:ind w:left="4680" w:firstLine="0"/>
      <w:jc w:val="left"/>
    </w:pPr>
    <w:rPr>
      <w:rFonts w:ascii="Courier New" w:eastAsia="Times New Roman" w:hAnsi="Courier New" w:cs="Courier New"/>
      <w:sz w:val="24"/>
      <w:lang w:val="x-none"/>
    </w:rPr>
  </w:style>
  <w:style w:type="paragraph" w:styleId="afffffffffffffffffffffff5">
    <w:name w:val="envelope address"/>
    <w:basedOn w:val="afffffffff3"/>
    <w:qFormat/>
    <w:pPr>
      <w:keepLines/>
      <w:suppressAutoHyphens w:val="0"/>
      <w:ind w:right="2880"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4">
    <w:name w:val="Внутренний адрес"/>
    <w:basedOn w:val="afffffffffffffffffffffff5"/>
    <w:next w:val="afffffffffffffffffffffff6"/>
    <w:qFormat/>
  </w:style>
  <w:style w:type="paragraph" w:customStyle="1" w:styleId="afffffffffffffffffffffff6">
    <w:name w:val="Строка Внимание"/>
    <w:basedOn w:val="afffffffff3"/>
    <w:qFormat/>
    <w:pPr>
      <w:suppressAutoHyphens w:val="0"/>
      <w:spacing w:before="240"/>
      <w:ind w:firstLine="0"/>
      <w:jc w:val="center"/>
    </w:pPr>
    <w:rPr>
      <w:rFonts w:ascii="Courier New" w:eastAsia="Times New Roman" w:hAnsi="Courier New" w:cs="Courier New"/>
      <w:sz w:val="24"/>
    </w:rPr>
  </w:style>
  <w:style w:type="paragraph" w:customStyle="1" w:styleId="1fffffffc">
    <w:name w:val="Приветствие1"/>
    <w:basedOn w:val="afffffffff3"/>
    <w:next w:val="afffffffffffffffffffffff7"/>
    <w:qFormat/>
    <w:pPr>
      <w:suppressAutoHyphens w:val="0"/>
      <w:spacing w:before="240" w:after="240"/>
      <w:ind w:firstLine="0"/>
      <w:jc w:val="left"/>
    </w:pPr>
    <w:rPr>
      <w:rFonts w:ascii="Courier New" w:eastAsia="Times New Roman" w:hAnsi="Courier New" w:cs="Courier New"/>
      <w:sz w:val="24"/>
      <w:lang w:val="x-none"/>
    </w:rPr>
  </w:style>
  <w:style w:type="paragraph" w:customStyle="1" w:styleId="afffffffffffffffffffffff7">
    <w:name w:val="Строка Тема"/>
    <w:basedOn w:val="afffffffff3"/>
    <w:next w:val="afffffffff3"/>
    <w:qFormat/>
    <w:pPr>
      <w:keepNext/>
      <w:keepLines/>
      <w:suppressAutoHyphens w:val="0"/>
      <w:spacing w:after="240"/>
      <w:ind w:firstLine="0"/>
      <w:jc w:val="center"/>
    </w:pPr>
    <w:rPr>
      <w:rFonts w:ascii="Courier New" w:eastAsia="Times New Roman" w:hAnsi="Courier New" w:cs="Courier New"/>
      <w:sz w:val="24"/>
      <w:u w:val="single"/>
    </w:rPr>
  </w:style>
  <w:style w:type="paragraph" w:customStyle="1" w:styleId="afffffffffffffffffffffff8">
    <w:name w:val="Верхн.колонтитул базовый"/>
    <w:basedOn w:val="a7"/>
    <w:qFormat/>
    <w:pPr>
      <w:keepLines/>
      <w:tabs>
        <w:tab w:val="center" w:pos="4320"/>
        <w:tab w:val="right" w:pos="8640"/>
      </w:tabs>
      <w:spacing w:after="0" w:line="240" w:lineRule="auto"/>
    </w:pPr>
    <w:rPr>
      <w:rFonts w:ascii="Courier New" w:eastAsia="Times New Roman" w:hAnsi="Courier New" w:cs="Courier New"/>
      <w:sz w:val="24"/>
      <w:szCs w:val="20"/>
    </w:rPr>
  </w:style>
  <w:style w:type="paragraph" w:customStyle="1" w:styleId="1fffffffd">
    <w:name w:val="Текст макроса1"/>
    <w:basedOn w:val="afffffffff3"/>
    <w:qFormat/>
    <w:pPr>
      <w:suppressAutoHyphens w:val="0"/>
      <w:spacing w:after="120"/>
      <w:ind w:firstLine="0"/>
      <w:jc w:val="left"/>
    </w:pPr>
    <w:rPr>
      <w:rFonts w:ascii="Courier New" w:eastAsia="Times New Roman" w:hAnsi="Courier New" w:cs="Courier New"/>
      <w:sz w:val="20"/>
      <w:lang w:val="x-none"/>
    </w:rPr>
  </w:style>
  <w:style w:type="paragraph" w:customStyle="1" w:styleId="afffffffffffffffffffffff9">
    <w:name w:val="Заголовок обложки"/>
    <w:basedOn w:val="affffffffffffffffffffffb"/>
    <w:next w:val="afffffffffffffffffffffffa"/>
    <w:qFormat/>
    <w:pPr>
      <w:spacing w:before="720" w:after="160"/>
      <w:jc w:val="center"/>
    </w:pPr>
    <w:rPr>
      <w:sz w:val="40"/>
    </w:rPr>
  </w:style>
  <w:style w:type="paragraph" w:customStyle="1" w:styleId="afffffffffffffffffffffffa">
    <w:name w:val="Подзаголовок обложки"/>
    <w:basedOn w:val="afffffffffffffffffffffff9"/>
    <w:next w:val="afffffffff3"/>
    <w:qFormat/>
    <w:pPr>
      <w:spacing w:before="240" w:after="480"/>
    </w:pPr>
    <w:rPr>
      <w:rFonts w:ascii="Times New Roman" w:hAnsi="Times New Roman" w:cs="Times New Roman"/>
      <w:b w:val="0"/>
      <w:i/>
      <w:sz w:val="32"/>
    </w:rPr>
  </w:style>
  <w:style w:type="paragraph" w:customStyle="1" w:styleId="afffffffffffffffffffffffb">
    <w:name w:val="Название организации"/>
    <w:basedOn w:val="afffffffff3"/>
    <w:next w:val="afffffffffffffffffffffffc"/>
    <w:qFormat/>
    <w:pPr>
      <w:keepNext/>
      <w:suppressAutoHyphens w:val="0"/>
      <w:ind w:left="5400" w:hanging="720"/>
      <w:jc w:val="left"/>
    </w:pPr>
    <w:rPr>
      <w:rFonts w:ascii="Courier New" w:eastAsia="Times New Roman" w:hAnsi="Courier New" w:cs="Courier New"/>
      <w:caps/>
      <w:sz w:val="24"/>
    </w:rPr>
  </w:style>
  <w:style w:type="paragraph" w:customStyle="1" w:styleId="afffffffffffffffffffffffc">
    <w:name w:val="Обратный адрес"/>
    <w:basedOn w:val="afffffffffffffffffffffff5"/>
    <w:next w:val="1fffffffb"/>
    <w:qFormat/>
    <w:pPr>
      <w:ind w:left="4680" w:right="0"/>
    </w:pPr>
  </w:style>
  <w:style w:type="paragraph" w:customStyle="1" w:styleId="afffffffffffffffffffffffd">
    <w:name w:val="Нижн.колонтитул первый"/>
    <w:basedOn w:val="affffffffff2"/>
    <w:qFormat/>
    <w:pPr>
      <w:keepLines/>
      <w:tabs>
        <w:tab w:val="center" w:pos="4320"/>
        <w:tab w:val="right" w:pos="8640"/>
      </w:tabs>
      <w:suppressAutoHyphens w:val="0"/>
      <w:jc w:val="center"/>
    </w:pPr>
    <w:rPr>
      <w:rFonts w:ascii="Courier New" w:hAnsi="Courier New" w:cs="Courier New"/>
      <w:sz w:val="24"/>
      <w:lang w:val="ru-RU"/>
    </w:rPr>
  </w:style>
  <w:style w:type="paragraph" w:customStyle="1" w:styleId="afffffffffffffffffffffffe">
    <w:name w:val="Нижн.колонтитул четн."/>
    <w:basedOn w:val="affffffffff2"/>
    <w:qFormat/>
    <w:pPr>
      <w:keepLines/>
      <w:tabs>
        <w:tab w:val="center" w:pos="4320"/>
        <w:tab w:val="right" w:pos="8640"/>
      </w:tabs>
      <w:suppressAutoHyphens w:val="0"/>
    </w:pPr>
    <w:rPr>
      <w:rFonts w:ascii="Courier New" w:hAnsi="Courier New" w:cs="Courier New"/>
      <w:sz w:val="24"/>
      <w:lang w:val="ru-RU"/>
    </w:rPr>
  </w:style>
  <w:style w:type="paragraph" w:customStyle="1" w:styleId="affffffffffffffffffffffff">
    <w:name w:val="Верхн.колонтитул первый"/>
    <w:basedOn w:val="affffffffff3"/>
    <w:qFormat/>
    <w:pPr>
      <w:keepLines/>
      <w:tabs>
        <w:tab w:val="center" w:pos="4320"/>
        <w:tab w:val="right" w:pos="8640"/>
      </w:tabs>
      <w:suppressAutoHyphens w:val="0"/>
      <w:jc w:val="center"/>
    </w:pPr>
    <w:rPr>
      <w:rFonts w:ascii="Courier New" w:hAnsi="Courier New" w:cs="Courier New"/>
      <w:sz w:val="24"/>
      <w:lang w:val="x-none"/>
    </w:rPr>
  </w:style>
  <w:style w:type="paragraph" w:customStyle="1" w:styleId="affffffffffffffffffffffff0">
    <w:name w:val="Верхн.колонтитул четн."/>
    <w:basedOn w:val="affffffffff3"/>
    <w:qFormat/>
    <w:pPr>
      <w:keepLines/>
      <w:tabs>
        <w:tab w:val="center" w:pos="4320"/>
        <w:tab w:val="right" w:pos="8640"/>
      </w:tabs>
      <w:suppressAutoHyphens w:val="0"/>
    </w:pPr>
    <w:rPr>
      <w:rFonts w:ascii="Courier New" w:hAnsi="Courier New" w:cs="Courier New"/>
      <w:sz w:val="24"/>
      <w:lang w:val="x-none"/>
    </w:rPr>
  </w:style>
  <w:style w:type="paragraph" w:customStyle="1" w:styleId="affffffffffffffffffffffff1">
    <w:name w:val="Список бюл. первый"/>
    <w:basedOn w:val="3ff"/>
    <w:next w:val="3ff"/>
    <w:qFormat/>
    <w:pPr>
      <w:suppressAutoHyphens w:val="0"/>
      <w:spacing w:before="120" w:after="240"/>
      <w:ind w:left="720"/>
      <w:jc w:val="left"/>
    </w:pPr>
    <w:rPr>
      <w:rFonts w:ascii="Courier New" w:hAnsi="Courier New" w:cs="Courier New"/>
      <w:b w:val="0"/>
      <w:bCs w:val="0"/>
      <w:i w:val="0"/>
      <w:sz w:val="24"/>
      <w:szCs w:val="20"/>
      <w:lang w:val="x-none" w:bidi="ar-SA"/>
    </w:rPr>
  </w:style>
  <w:style w:type="paragraph" w:customStyle="1" w:styleId="affffffffffffffffffffffff2">
    <w:name w:val="Список первый"/>
    <w:basedOn w:val="afffffffff6"/>
    <w:next w:val="afffffffff6"/>
    <w:qFormat/>
    <w:pPr>
      <w:tabs>
        <w:tab w:val="left" w:pos="720"/>
      </w:tabs>
      <w:suppressAutoHyphens w:val="0"/>
      <w:spacing w:before="120" w:after="120"/>
      <w:ind w:left="720"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f3">
    <w:name w:val="Список последний"/>
    <w:basedOn w:val="afffffffff6"/>
    <w:next w:val="afffffffff3"/>
    <w:qFormat/>
    <w:pPr>
      <w:tabs>
        <w:tab w:val="left" w:pos="720"/>
      </w:tabs>
      <w:suppressAutoHyphens w:val="0"/>
      <w:spacing w:after="360"/>
      <w:ind w:left="720"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f4">
    <w:name w:val="Список бюл. последний"/>
    <w:basedOn w:val="3ff"/>
    <w:next w:val="afffffffff3"/>
    <w:qFormat/>
    <w:pPr>
      <w:suppressAutoHyphens w:val="0"/>
      <w:spacing w:after="360"/>
      <w:ind w:left="720"/>
      <w:jc w:val="left"/>
    </w:pPr>
    <w:rPr>
      <w:rFonts w:ascii="Courier New" w:hAnsi="Courier New" w:cs="Courier New"/>
      <w:b w:val="0"/>
      <w:bCs w:val="0"/>
      <w:i w:val="0"/>
      <w:sz w:val="24"/>
      <w:szCs w:val="20"/>
      <w:lang w:val="x-none" w:bidi="ar-SA"/>
    </w:rPr>
  </w:style>
  <w:style w:type="paragraph" w:customStyle="1" w:styleId="a0">
    <w:name w:val="Список нум. первый"/>
    <w:basedOn w:val="1"/>
    <w:next w:val="1"/>
    <w:qFormat/>
    <w:pPr>
      <w:numPr>
        <w:numId w:val="15"/>
      </w:numPr>
      <w:spacing w:before="120" w:after="240"/>
      <w:ind w:left="720" w:firstLine="0"/>
      <w:contextualSpacing w:val="0"/>
    </w:pPr>
    <w:rPr>
      <w:rFonts w:ascii="Courier New" w:hAnsi="Courier New" w:cs="Courier New"/>
    </w:rPr>
  </w:style>
  <w:style w:type="paragraph" w:customStyle="1" w:styleId="affffffffffffffffffffffff5">
    <w:name w:val="Список нум. последний"/>
    <w:basedOn w:val="1"/>
    <w:next w:val="afffffffff3"/>
    <w:qFormat/>
    <w:pPr>
      <w:numPr>
        <w:numId w:val="0"/>
      </w:numPr>
      <w:spacing w:after="360"/>
      <w:ind w:left="720"/>
      <w:contextualSpacing w:val="0"/>
    </w:pPr>
    <w:rPr>
      <w:rFonts w:ascii="Courier New" w:hAnsi="Courier New" w:cs="Courier New"/>
    </w:rPr>
  </w:style>
  <w:style w:type="paragraph" w:customStyle="1" w:styleId="affffffffffffffffffffffff6">
    <w:name w:val="Метка документа"/>
    <w:basedOn w:val="affffffffffffffffffffffb"/>
    <w:qFormat/>
    <w:pPr>
      <w:spacing w:after="360"/>
    </w:pPr>
    <w:rPr>
      <w:rFonts w:ascii="Times New Roman" w:hAnsi="Times New Roman" w:cs="Times New Roman"/>
    </w:rPr>
  </w:style>
  <w:style w:type="paragraph" w:styleId="4f6">
    <w:name w:val="List Bullet 4"/>
    <w:basedOn w:val="a7"/>
    <w:qFormat/>
    <w:rsid w:val="006F720C"/>
    <w:pPr>
      <w:suppressAutoHyphens w:val="0"/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f0">
    <w:name w:val="List Bullet 5"/>
    <w:basedOn w:val="afffffffff6"/>
    <w:qFormat/>
    <w:rsid w:val="006F720C"/>
    <w:pPr>
      <w:tabs>
        <w:tab w:val="left" w:pos="1800"/>
      </w:tabs>
      <w:suppressAutoHyphens w:val="0"/>
      <w:spacing w:after="120"/>
      <w:ind w:left="1800" w:firstLine="0"/>
      <w:jc w:val="left"/>
    </w:pPr>
    <w:rPr>
      <w:rFonts w:ascii="Courier New" w:eastAsia="Times New Roman" w:hAnsi="Courier New"/>
      <w:sz w:val="24"/>
      <w:lang w:eastAsia="ru-RU"/>
    </w:rPr>
  </w:style>
  <w:style w:type="paragraph" w:customStyle="1" w:styleId="414">
    <w:name w:val="Маркированный список 41"/>
    <w:basedOn w:val="3ff"/>
    <w:qFormat/>
    <w:pPr>
      <w:suppressAutoHyphens w:val="0"/>
      <w:spacing w:after="240"/>
      <w:ind w:left="1800"/>
      <w:jc w:val="left"/>
    </w:pPr>
    <w:rPr>
      <w:rFonts w:ascii="Courier New" w:hAnsi="Courier New" w:cs="Courier New"/>
      <w:b w:val="0"/>
      <w:bCs w:val="0"/>
      <w:i w:val="0"/>
      <w:sz w:val="24"/>
      <w:szCs w:val="20"/>
      <w:lang w:val="x-none" w:bidi="ar-SA"/>
    </w:rPr>
  </w:style>
  <w:style w:type="paragraph" w:customStyle="1" w:styleId="514">
    <w:name w:val="Маркированный список 51"/>
    <w:basedOn w:val="3ff"/>
    <w:qFormat/>
    <w:pPr>
      <w:suppressAutoHyphens w:val="0"/>
      <w:spacing w:after="240"/>
      <w:ind w:left="2160"/>
      <w:jc w:val="left"/>
    </w:pPr>
    <w:rPr>
      <w:rFonts w:ascii="Courier New" w:hAnsi="Courier New" w:cs="Courier New"/>
      <w:b w:val="0"/>
      <w:bCs w:val="0"/>
      <w:i w:val="0"/>
      <w:sz w:val="24"/>
      <w:szCs w:val="20"/>
      <w:lang w:val="x-none" w:bidi="ar-SA"/>
    </w:rPr>
  </w:style>
  <w:style w:type="paragraph" w:styleId="5f1">
    <w:name w:val="List Number 5"/>
    <w:basedOn w:val="1"/>
    <w:qFormat/>
    <w:pPr>
      <w:numPr>
        <w:numId w:val="0"/>
      </w:numPr>
      <w:spacing w:after="240"/>
      <w:ind w:left="2160"/>
      <w:contextualSpacing w:val="0"/>
    </w:pPr>
    <w:rPr>
      <w:rFonts w:ascii="Courier New" w:hAnsi="Courier New" w:cs="Courier New"/>
    </w:rPr>
  </w:style>
  <w:style w:type="paragraph" w:styleId="4f7">
    <w:name w:val="List Number 4"/>
    <w:basedOn w:val="1"/>
    <w:qFormat/>
    <w:pPr>
      <w:numPr>
        <w:numId w:val="0"/>
      </w:numPr>
      <w:spacing w:after="240"/>
      <w:ind w:left="1800"/>
      <w:contextualSpacing w:val="0"/>
    </w:pPr>
    <w:rPr>
      <w:rFonts w:ascii="Courier New" w:hAnsi="Courier New" w:cs="Courier New"/>
    </w:rPr>
  </w:style>
  <w:style w:type="paragraph" w:styleId="3fff0">
    <w:name w:val="List Number 3"/>
    <w:basedOn w:val="1"/>
    <w:qFormat/>
    <w:pPr>
      <w:numPr>
        <w:numId w:val="0"/>
      </w:numPr>
      <w:spacing w:after="240"/>
      <w:ind w:left="1440"/>
      <w:contextualSpacing w:val="0"/>
    </w:pPr>
    <w:rPr>
      <w:rFonts w:ascii="Courier New" w:hAnsi="Courier New" w:cs="Courier New"/>
    </w:rPr>
  </w:style>
  <w:style w:type="paragraph" w:customStyle="1" w:styleId="affffffffffffffffffffffff7">
    <w:name w:val="Верхн.колонтитул нечетн."/>
    <w:basedOn w:val="affffffffff3"/>
    <w:qFormat/>
    <w:pPr>
      <w:keepLines/>
      <w:tabs>
        <w:tab w:val="right" w:pos="0"/>
        <w:tab w:val="center" w:pos="4320"/>
        <w:tab w:val="right" w:pos="8640"/>
      </w:tabs>
      <w:suppressAutoHyphens w:val="0"/>
      <w:jc w:val="right"/>
    </w:pPr>
    <w:rPr>
      <w:rFonts w:ascii="Courier New" w:hAnsi="Courier New" w:cs="Courier New"/>
      <w:sz w:val="24"/>
      <w:lang w:val="x-none"/>
    </w:rPr>
  </w:style>
  <w:style w:type="paragraph" w:customStyle="1" w:styleId="affffffffffffffffffffffff8">
    <w:name w:val="Нижн.колонтитул нечетн."/>
    <w:basedOn w:val="affffffffff2"/>
    <w:qFormat/>
    <w:pPr>
      <w:keepLines/>
      <w:tabs>
        <w:tab w:val="right" w:pos="0"/>
        <w:tab w:val="center" w:pos="4320"/>
        <w:tab w:val="right" w:pos="8640"/>
      </w:tabs>
      <w:suppressAutoHyphens w:val="0"/>
      <w:jc w:val="right"/>
    </w:pPr>
    <w:rPr>
      <w:rFonts w:ascii="Courier New" w:hAnsi="Courier New" w:cs="Courier New"/>
      <w:sz w:val="24"/>
      <w:lang w:val="ru-RU"/>
    </w:rPr>
  </w:style>
  <w:style w:type="paragraph" w:customStyle="1" w:styleId="415">
    <w:name w:val="Продолжение списка 41"/>
    <w:basedOn w:val="2fff3"/>
    <w:qFormat/>
    <w:pPr>
      <w:suppressAutoHyphens w:val="0"/>
      <w:overflowPunct w:val="0"/>
      <w:spacing w:after="240"/>
      <w:ind w:left="1800"/>
      <w:textAlignment w:val="auto"/>
    </w:pPr>
    <w:rPr>
      <w:rFonts w:ascii="Courier New" w:hAnsi="Courier New" w:cs="Courier New"/>
      <w:sz w:val="24"/>
    </w:rPr>
  </w:style>
  <w:style w:type="paragraph" w:customStyle="1" w:styleId="515">
    <w:name w:val="Продолжение списка 51"/>
    <w:basedOn w:val="2fff3"/>
    <w:qFormat/>
    <w:pPr>
      <w:suppressAutoHyphens w:val="0"/>
      <w:overflowPunct w:val="0"/>
      <w:spacing w:after="240"/>
      <w:ind w:left="2160"/>
      <w:textAlignment w:val="auto"/>
    </w:pPr>
    <w:rPr>
      <w:rFonts w:ascii="Courier New" w:hAnsi="Courier New" w:cs="Courier New"/>
      <w:sz w:val="24"/>
    </w:rPr>
  </w:style>
  <w:style w:type="paragraph" w:customStyle="1" w:styleId="1fffffffe">
    <w:name w:val="Шапка1"/>
    <w:basedOn w:val="afffffffff3"/>
    <w:qFormat/>
    <w:pPr>
      <w:keepLines/>
      <w:suppressAutoHyphens w:val="0"/>
      <w:spacing w:after="240"/>
      <w:ind w:left="1980" w:right="2880" w:hanging="1260"/>
      <w:jc w:val="left"/>
    </w:pPr>
    <w:rPr>
      <w:rFonts w:ascii="Courier New" w:eastAsia="Times New Roman" w:hAnsi="Courier New" w:cs="Courier New"/>
      <w:sz w:val="24"/>
      <w:lang w:val="x-none"/>
    </w:rPr>
  </w:style>
  <w:style w:type="paragraph" w:styleId="2fffff4">
    <w:name w:val="envelope return"/>
    <w:basedOn w:val="afffffffffffffffffffffff5"/>
    <w:qFormat/>
    <w:pPr>
      <w:ind w:right="5040"/>
    </w:pPr>
  </w:style>
  <w:style w:type="paragraph" w:customStyle="1" w:styleId="affffffffffffffffffffffff9">
    <w:name w:val="Цитата первая"/>
    <w:basedOn w:val="3fc"/>
    <w:next w:val="3fc"/>
    <w:qFormat/>
    <w:pPr>
      <w:keepLines/>
      <w:spacing w:before="120" w:after="240"/>
      <w:ind w:left="720" w:right="720" w:firstLine="720"/>
      <w:jc w:val="left"/>
    </w:pPr>
    <w:rPr>
      <w:rFonts w:ascii="Courier New" w:hAnsi="Courier New" w:cs="Courier New"/>
      <w:i/>
      <w:sz w:val="24"/>
    </w:rPr>
  </w:style>
  <w:style w:type="paragraph" w:customStyle="1" w:styleId="affffffffffffffffffffffffa">
    <w:name w:val="Цитата последняя"/>
    <w:basedOn w:val="3fc"/>
    <w:next w:val="afffffffff3"/>
    <w:qFormat/>
    <w:pPr>
      <w:keepLines/>
      <w:spacing w:after="360"/>
      <w:ind w:left="720" w:right="720" w:firstLine="720"/>
      <w:jc w:val="left"/>
    </w:pPr>
    <w:rPr>
      <w:rFonts w:ascii="Courier New" w:hAnsi="Courier New" w:cs="Courier New"/>
      <w:i/>
      <w:sz w:val="24"/>
    </w:rPr>
  </w:style>
  <w:style w:type="paragraph" w:customStyle="1" w:styleId="affffffffffffffffffffffffb">
    <w:name w:val="Инициалы"/>
    <w:basedOn w:val="afffffffff3"/>
    <w:next w:val="afffffffffffffffffffffff1"/>
    <w:qFormat/>
    <w:pPr>
      <w:keepNext/>
      <w:suppressAutoHyphens w:val="0"/>
      <w:spacing w:before="240"/>
      <w:ind w:firstLine="0"/>
      <w:jc w:val="left"/>
    </w:pPr>
    <w:rPr>
      <w:rFonts w:ascii="Courier New" w:eastAsia="Times New Roman" w:hAnsi="Courier New" w:cs="Courier New"/>
      <w:sz w:val="20"/>
    </w:rPr>
  </w:style>
  <w:style w:type="paragraph" w:customStyle="1" w:styleId="font12">
    <w:name w:val="font12"/>
    <w:basedOn w:val="a7"/>
    <w:qFormat/>
    <w:pPr>
      <w:spacing w:before="280" w:after="280" w:line="240" w:lineRule="auto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font13">
    <w:name w:val="font13"/>
    <w:basedOn w:val="a7"/>
    <w:qFormat/>
    <w:pPr>
      <w:spacing w:before="280" w:after="280" w:line="240" w:lineRule="auto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affffffffffffffffffffffffc">
    <w:name w:val="основной текст"/>
    <w:basedOn w:val="a7"/>
    <w:qFormat/>
    <w:pPr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8"/>
    </w:rPr>
  </w:style>
  <w:style w:type="paragraph" w:customStyle="1" w:styleId="2fffff5">
    <w:name w:val="Основной текст с отступом2"/>
    <w:basedOn w:val="a7"/>
    <w:qFormat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d">
    <w:name w:val="ЗаголовокТаблицы"/>
    <w:basedOn w:val="a7"/>
    <w:next w:val="a7"/>
    <w:qFormat/>
    <w:pPr>
      <w:keepNext/>
      <w:keepLines/>
      <w:spacing w:after="0" w:line="36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3125">
    <w:name w:val="Стиль Заголовок 3 + Первая строка:  125 см"/>
    <w:basedOn w:val="30"/>
    <w:qFormat/>
    <w:pPr>
      <w:keepLines w:val="0"/>
      <w:spacing w:before="0" w:line="240" w:lineRule="auto"/>
      <w:ind w:firstLine="709"/>
      <w:jc w:val="both"/>
    </w:pPr>
    <w:rPr>
      <w:rFonts w:ascii="Times New Roman" w:hAnsi="Times New Roman" w:cs="Times New Roman"/>
      <w:b w:val="0"/>
      <w:bCs w:val="0"/>
      <w:color w:val="000000"/>
      <w:sz w:val="24"/>
      <w:lang w:val="en-US"/>
    </w:rPr>
  </w:style>
  <w:style w:type="paragraph" w:customStyle="1" w:styleId="20">
    <w:name w:val="Загаловок 2 уровень"/>
    <w:basedOn w:val="a7"/>
    <w:qFormat/>
    <w:pPr>
      <w:keepNext/>
      <w:numPr>
        <w:numId w:val="28"/>
      </w:numPr>
      <w:spacing w:before="120" w:after="120" w:line="240" w:lineRule="auto"/>
      <w:jc w:val="center"/>
      <w:outlineLvl w:val="1"/>
    </w:pPr>
    <w:rPr>
      <w:rFonts w:ascii="Times New Roman" w:eastAsia="Times New Roman" w:hAnsi="Times New Roman"/>
      <w:b/>
      <w:bCs/>
      <w:kern w:val="2"/>
      <w:sz w:val="28"/>
      <w:szCs w:val="24"/>
    </w:rPr>
  </w:style>
  <w:style w:type="paragraph" w:customStyle="1" w:styleId="1ffffffff">
    <w:name w:val="Загаловок 1 уровень"/>
    <w:next w:val="232"/>
    <w:qFormat/>
    <w:pPr>
      <w:pageBreakBefore/>
      <w:tabs>
        <w:tab w:val="left" w:pos="432"/>
      </w:tabs>
      <w:suppressAutoHyphens/>
      <w:spacing w:before="120" w:after="240"/>
      <w:ind w:left="432" w:hanging="432"/>
      <w:jc w:val="center"/>
      <w:outlineLvl w:val="0"/>
    </w:pPr>
    <w:rPr>
      <w:b/>
      <w:caps/>
      <w:sz w:val="32"/>
      <w:szCs w:val="32"/>
      <w:lang w:eastAsia="zh-CN"/>
    </w:rPr>
  </w:style>
  <w:style w:type="paragraph" w:customStyle="1" w:styleId="affffffffffffffffffffffffe">
    <w:name w:val="ОТЧЕТ"/>
    <w:basedOn w:val="a7"/>
    <w:qFormat/>
    <w:pPr>
      <w:spacing w:after="0" w:line="480" w:lineRule="auto"/>
      <w:ind w:firstLine="425"/>
      <w:jc w:val="both"/>
    </w:pPr>
    <w:rPr>
      <w:rFonts w:ascii="Times New Roman" w:eastAsia="Times New Roman" w:hAnsi="Times New Roman"/>
      <w:spacing w:val="-20"/>
      <w:sz w:val="26"/>
      <w:szCs w:val="20"/>
      <w:vertAlign w:val="subscript"/>
    </w:rPr>
  </w:style>
  <w:style w:type="paragraph" w:customStyle="1" w:styleId="1ffffffff0">
    <w:name w:val="Стиль Стиль Загаловок 1 уровень + Черный + Авто"/>
    <w:basedOn w:val="a7"/>
    <w:qFormat/>
    <w:pPr>
      <w:pageBreakBefore/>
      <w:tabs>
        <w:tab w:val="left" w:pos="720"/>
      </w:tabs>
      <w:spacing w:before="120" w:after="240" w:line="240" w:lineRule="auto"/>
      <w:ind w:left="360" w:hanging="360"/>
      <w:jc w:val="center"/>
      <w:outlineLvl w:val="0"/>
    </w:pPr>
    <w:rPr>
      <w:rFonts w:ascii="Times New Roman" w:eastAsia="Times New Roman" w:hAnsi="Times New Roman"/>
      <w:b/>
      <w:bCs/>
      <w:caps/>
      <w:sz w:val="32"/>
      <w:szCs w:val="32"/>
      <w:lang w:val="x-none"/>
    </w:rPr>
  </w:style>
  <w:style w:type="paragraph" w:customStyle="1" w:styleId="afffffffffffffffffffffffff">
    <w:name w:val="Осн"/>
    <w:basedOn w:val="a7"/>
    <w:qFormat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0">
    <w:name w:val="ХЗаголовокТаблицы"/>
    <w:basedOn w:val="a7"/>
    <w:qFormat/>
    <w:pPr>
      <w:tabs>
        <w:tab w:val="left" w:pos="720"/>
        <w:tab w:val="left" w:pos="1008"/>
        <w:tab w:val="left" w:pos="2016"/>
        <w:tab w:val="left" w:pos="3024"/>
      </w:tabs>
      <w:spacing w:before="120" w:after="120" w:line="240" w:lineRule="auto"/>
      <w:jc w:val="right"/>
    </w:pPr>
    <w:rPr>
      <w:rFonts w:ascii="Times New Roman" w:eastAsia="Times New Roman" w:hAnsi="Times New Roman"/>
      <w:i/>
      <w:iCs/>
      <w:sz w:val="20"/>
      <w:szCs w:val="24"/>
    </w:rPr>
  </w:style>
  <w:style w:type="paragraph" w:customStyle="1" w:styleId="afffffffffffffffffffffffff1">
    <w:name w:val="текст таблицы"/>
    <w:basedOn w:val="a7"/>
    <w:qFormat/>
    <w:pPr>
      <w:widowControl w:val="0"/>
      <w:spacing w:before="20" w:after="20" w:line="240" w:lineRule="auto"/>
      <w:ind w:left="6" w:right="6"/>
    </w:pPr>
    <w:rPr>
      <w:rFonts w:ascii="Times New Roman" w:eastAsia="Times New Roman" w:hAnsi="Times New Roman"/>
      <w:sz w:val="21"/>
      <w:szCs w:val="24"/>
    </w:rPr>
  </w:style>
  <w:style w:type="paragraph" w:customStyle="1" w:styleId="Taibletext">
    <w:name w:val="Taible text"/>
    <w:basedOn w:val="a7"/>
    <w:qFormat/>
    <w:pPr>
      <w:spacing w:after="0" w:line="240" w:lineRule="auto"/>
      <w:jc w:val="center"/>
    </w:pPr>
    <w:rPr>
      <w:rFonts w:ascii="Arial" w:eastAsia="Times New Roman" w:hAnsi="Arial" w:cs="Arial"/>
      <w:b/>
      <w:sz w:val="20"/>
      <w:szCs w:val="18"/>
    </w:rPr>
  </w:style>
  <w:style w:type="paragraph" w:customStyle="1" w:styleId="consplusnormal1">
    <w:name w:val="consplusnormal"/>
    <w:basedOn w:val="a7"/>
    <w:qFormat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nonformat0">
    <w:name w:val="consplusnonformat"/>
    <w:basedOn w:val="a7"/>
    <w:qFormat/>
    <w:pPr>
      <w:spacing w:after="0" w:line="240" w:lineRule="auto"/>
      <w:ind w:firstLine="240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0">
    <w:name w:val="consplustitle"/>
    <w:basedOn w:val="a7"/>
    <w:qFormat/>
    <w:pPr>
      <w:spacing w:after="0" w:line="240" w:lineRule="auto"/>
      <w:ind w:firstLine="240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harChar1">
    <w:name w:val="Char Char"/>
    <w:basedOn w:val="a7"/>
    <w:qFormat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z-0">
    <w:name w:val="HTML Bottom of Form"/>
    <w:basedOn w:val="a7"/>
    <w:next w:val="a7"/>
    <w:link w:val="z-1"/>
    <w:qFormat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val="x-none"/>
    </w:rPr>
  </w:style>
  <w:style w:type="paragraph" w:customStyle="1" w:styleId="1270">
    <w:name w:val="Стиль По ширине Первая строка:  127 см"/>
    <w:basedOn w:val="a7"/>
    <w:qFormat/>
    <w:pPr>
      <w:spacing w:before="120" w:after="0" w:line="240" w:lineRule="auto"/>
      <w:jc w:val="both"/>
    </w:pPr>
    <w:rPr>
      <w:rFonts w:ascii="Times New Roman" w:eastAsia="Times New Roman" w:hAnsi="Times New Roman"/>
      <w:sz w:val="26"/>
      <w:szCs w:val="20"/>
    </w:rPr>
  </w:style>
  <w:style w:type="paragraph" w:customStyle="1" w:styleId="1ffffffff1">
    <w:name w:val="Стиль Первая строка:  1 см"/>
    <w:basedOn w:val="a7"/>
    <w:qFormat/>
    <w:pPr>
      <w:spacing w:before="120" w:after="0" w:line="240" w:lineRule="auto"/>
      <w:jc w:val="both"/>
    </w:pPr>
    <w:rPr>
      <w:rFonts w:ascii="Times New Roman" w:eastAsia="Times New Roman" w:hAnsi="Times New Roman"/>
      <w:sz w:val="26"/>
      <w:szCs w:val="20"/>
    </w:rPr>
  </w:style>
  <w:style w:type="paragraph" w:customStyle="1" w:styleId="BodyText2">
    <w:name w:val="Стиль Body Text 2 + Междустр.интервал:  полуторный"/>
    <w:basedOn w:val="a7"/>
    <w:qFormat/>
    <w:pPr>
      <w:spacing w:before="120" w:after="0" w:line="240" w:lineRule="auto"/>
      <w:jc w:val="both"/>
    </w:pPr>
    <w:rPr>
      <w:rFonts w:ascii="Times New Roman" w:eastAsia="Times New Roman" w:hAnsi="Times New Roman"/>
      <w:sz w:val="26"/>
      <w:szCs w:val="26"/>
    </w:rPr>
  </w:style>
  <w:style w:type="paragraph" w:customStyle="1" w:styleId="afffffffffffffffffffffffff2">
    <w:name w:val="Обы Знак"/>
    <w:qFormat/>
    <w:pPr>
      <w:widowControl w:val="0"/>
      <w:suppressAutoHyphens/>
    </w:pPr>
    <w:rPr>
      <w:sz w:val="24"/>
      <w:szCs w:val="24"/>
      <w:lang w:eastAsia="zh-CN"/>
    </w:rPr>
  </w:style>
  <w:style w:type="paragraph" w:customStyle="1" w:styleId="ct">
    <w:name w:val="ct"/>
    <w:basedOn w:val="a7"/>
    <w:qFormat/>
    <w:pPr>
      <w:spacing w:before="280" w:after="280" w:line="240" w:lineRule="auto"/>
      <w:jc w:val="center"/>
    </w:pPr>
    <w:rPr>
      <w:rFonts w:ascii="Georgia" w:eastAsia="Times New Roman" w:hAnsi="Georgia" w:cs="Georgia"/>
      <w:sz w:val="24"/>
      <w:szCs w:val="24"/>
    </w:rPr>
  </w:style>
  <w:style w:type="paragraph" w:customStyle="1" w:styleId="a30">
    <w:name w:val="a3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301101"/>
      <w:sz w:val="24"/>
      <w:szCs w:val="24"/>
    </w:rPr>
  </w:style>
  <w:style w:type="paragraph" w:customStyle="1" w:styleId="a50">
    <w:name w:val="a5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301101"/>
      <w:sz w:val="24"/>
      <w:szCs w:val="24"/>
    </w:rPr>
  </w:style>
  <w:style w:type="paragraph" w:customStyle="1" w:styleId="-f0">
    <w:name w:val="Таблица - подпись"/>
    <w:next w:val="a7"/>
    <w:qFormat/>
    <w:pPr>
      <w:keepNext/>
      <w:tabs>
        <w:tab w:val="left" w:pos="2268"/>
      </w:tabs>
      <w:suppressAutoHyphens/>
      <w:spacing w:before="120" w:after="120"/>
      <w:ind w:left="2268" w:hanging="2268"/>
    </w:pPr>
    <w:rPr>
      <w:bCs/>
      <w:sz w:val="24"/>
      <w:lang w:eastAsia="zh-CN"/>
    </w:rPr>
  </w:style>
  <w:style w:type="paragraph" w:customStyle="1" w:styleId="-3">
    <w:name w:val="*-текст программы"/>
    <w:basedOn w:val="afffffffffffffff9"/>
    <w:next w:val="afffffffffffffffa"/>
    <w:qFormat/>
    <w:pPr>
      <w:numPr>
        <w:numId w:val="23"/>
      </w:numPr>
      <w:tabs>
        <w:tab w:val="left" w:pos="340"/>
      </w:tabs>
      <w:spacing w:after="20" w:line="264" w:lineRule="auto"/>
    </w:pPr>
  </w:style>
  <w:style w:type="paragraph" w:customStyle="1" w:styleId="23278">
    <w:name w:val="Заголовок 2 уровня для 3278"/>
    <w:basedOn w:val="a7"/>
    <w:qFormat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Arial"/>
      <w:sz w:val="24"/>
      <w:szCs w:val="24"/>
    </w:rPr>
  </w:style>
  <w:style w:type="paragraph" w:customStyle="1" w:styleId="afffffffffffffffffffffffff3">
    <w:name w:val="Наименование объекта"/>
    <w:basedOn w:val="a7"/>
    <w:next w:val="a7"/>
    <w:qFormat/>
    <w:pPr>
      <w:spacing w:after="0" w:line="240" w:lineRule="auto"/>
      <w:jc w:val="center"/>
    </w:pPr>
    <w:rPr>
      <w:rFonts w:ascii="Arial" w:eastAsia="Times New Roman" w:hAnsi="Arial" w:cs="Arial"/>
      <w:b/>
      <w:caps/>
      <w:sz w:val="32"/>
      <w:szCs w:val="24"/>
      <w:lang w:val="x-none"/>
    </w:rPr>
  </w:style>
  <w:style w:type="paragraph" w:customStyle="1" w:styleId="afffffffffffffffffffffffff4">
    <w:name w:val="Код документа по составу проекта"/>
    <w:basedOn w:val="a7"/>
    <w:next w:val="a7"/>
    <w:qFormat/>
    <w:pPr>
      <w:spacing w:after="0" w:line="360" w:lineRule="auto"/>
      <w:jc w:val="center"/>
    </w:pPr>
    <w:rPr>
      <w:rFonts w:ascii="Arial" w:eastAsia="Times New Roman" w:hAnsi="Arial" w:cs="Arial"/>
      <w:b/>
      <w:caps/>
      <w:sz w:val="36"/>
      <w:szCs w:val="24"/>
      <w:lang w:val="x-none"/>
    </w:rPr>
  </w:style>
  <w:style w:type="paragraph" w:customStyle="1" w:styleId="a4">
    <w:name w:val="Текст программы_маркер"/>
    <w:basedOn w:val="a7"/>
    <w:qFormat/>
    <w:pPr>
      <w:numPr>
        <w:numId w:val="31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5">
    <w:name w:val="титул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kern w:val="2"/>
      <w:sz w:val="28"/>
      <w:szCs w:val="26"/>
    </w:rPr>
  </w:style>
  <w:style w:type="paragraph" w:customStyle="1" w:styleId="1ffffffff2">
    <w:name w:val="Основной текст 1"/>
    <w:basedOn w:val="afffffffff3"/>
    <w:qFormat/>
    <w:pPr>
      <w:suppressAutoHyphens w:val="0"/>
      <w:spacing w:line="360" w:lineRule="auto"/>
    </w:pPr>
    <w:rPr>
      <w:rFonts w:ascii="Arial" w:eastAsia="Times New Roman" w:hAnsi="Arial" w:cs="Arial"/>
      <w:spacing w:val="-5"/>
      <w:kern w:val="2"/>
      <w:sz w:val="24"/>
      <w:szCs w:val="24"/>
      <w:lang w:val="x-none"/>
    </w:rPr>
  </w:style>
  <w:style w:type="paragraph" w:customStyle="1" w:styleId="Arial11pt0">
    <w:name w:val="Стиль Arial 11 pt полужирный по центру"/>
    <w:basedOn w:val="a7"/>
    <w:next w:val="16"/>
    <w:qFormat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0"/>
    </w:rPr>
  </w:style>
  <w:style w:type="paragraph" w:customStyle="1" w:styleId="afffffffffffffffffffffffff6">
    <w:name w:val="Данные в таблице"/>
    <w:basedOn w:val="a7"/>
    <w:qFormat/>
    <w:pPr>
      <w:spacing w:before="60" w:after="0" w:line="240" w:lineRule="auto"/>
      <w:contextualSpacing/>
      <w:jc w:val="center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--01">
    <w:name w:val="О-мах-01"/>
    <w:basedOn w:val="a7"/>
    <w:qFormat/>
    <w:pPr>
      <w:spacing w:after="0" w:line="227" w:lineRule="exact"/>
      <w:ind w:firstLine="318"/>
      <w:jc w:val="both"/>
    </w:pPr>
    <w:rPr>
      <w:rFonts w:ascii="Times New Roman" w:eastAsia="Times New Roman" w:hAnsi="Times New Roman"/>
      <w:spacing w:val="2"/>
      <w:sz w:val="21"/>
      <w:szCs w:val="20"/>
    </w:rPr>
  </w:style>
  <w:style w:type="paragraph" w:customStyle="1" w:styleId="-11-">
    <w:name w:val="З-11ПЖ-ПР"/>
    <w:qFormat/>
    <w:pPr>
      <w:keepNext/>
      <w:suppressAutoHyphens/>
      <w:spacing w:before="400" w:after="200" w:line="260" w:lineRule="exact"/>
      <w:jc w:val="center"/>
    </w:pPr>
    <w:rPr>
      <w:b/>
      <w:caps/>
      <w:spacing w:val="2"/>
      <w:sz w:val="22"/>
      <w:lang w:eastAsia="zh-CN"/>
    </w:rPr>
  </w:style>
  <w:style w:type="paragraph" w:customStyle="1" w:styleId="812">
    <w:name w:val="8п/ж1"/>
    <w:qFormat/>
    <w:pPr>
      <w:keepNext/>
      <w:suppressAutoHyphens/>
      <w:spacing w:before="400" w:after="200" w:line="200" w:lineRule="exact"/>
      <w:jc w:val="center"/>
    </w:pPr>
    <w:rPr>
      <w:b/>
      <w:caps/>
      <w:sz w:val="18"/>
    </w:rPr>
  </w:style>
  <w:style w:type="paragraph" w:customStyle="1" w:styleId="89">
    <w:name w:val="8п/ж"/>
    <w:qFormat/>
    <w:pPr>
      <w:suppressAutoHyphens/>
      <w:spacing w:after="200" w:line="200" w:lineRule="exact"/>
      <w:jc w:val="center"/>
    </w:pPr>
    <w:rPr>
      <w:b/>
      <w:caps/>
      <w:sz w:val="18"/>
    </w:rPr>
  </w:style>
  <w:style w:type="paragraph" w:customStyle="1" w:styleId="afffffffffffffffffffffffff7">
    <w:name w:val="Норма"/>
    <w:basedOn w:val="a7"/>
    <w:qFormat/>
    <w:pPr>
      <w:spacing w:after="0" w:line="180" w:lineRule="exact"/>
      <w:jc w:val="both"/>
    </w:pPr>
    <w:rPr>
      <w:rFonts w:ascii="Times New Roman" w:eastAsia="Times New Roman" w:hAnsi="Times New Roman"/>
      <w:sz w:val="16"/>
      <w:szCs w:val="20"/>
    </w:rPr>
  </w:style>
  <w:style w:type="paragraph" w:customStyle="1" w:styleId="-f1">
    <w:name w:val="О-мин"/>
    <w:basedOn w:val="a7"/>
    <w:qFormat/>
    <w:pPr>
      <w:spacing w:after="0" w:line="227" w:lineRule="exact"/>
      <w:ind w:firstLine="318"/>
      <w:jc w:val="both"/>
    </w:pPr>
    <w:rPr>
      <w:rFonts w:ascii="Times New Roman" w:eastAsia="Times New Roman" w:hAnsi="Times New Roman"/>
      <w:spacing w:val="-2"/>
      <w:sz w:val="21"/>
      <w:szCs w:val="20"/>
    </w:rPr>
  </w:style>
  <w:style w:type="paragraph" w:customStyle="1" w:styleId="afffffffffffffffffffffffff8">
    <w:name w:val="Заголовок графы"/>
    <w:basedOn w:val="a7"/>
    <w:qFormat/>
    <w:pPr>
      <w:keepNext/>
      <w:spacing w:before="60" w:after="60" w:line="240" w:lineRule="auto"/>
      <w:jc w:val="center"/>
    </w:pPr>
    <w:rPr>
      <w:rFonts w:ascii="Arial" w:hAnsi="Arial" w:cs="Arial"/>
      <w:b/>
      <w:sz w:val="20"/>
      <w:szCs w:val="20"/>
      <w:lang w:val="en-US"/>
    </w:rPr>
  </w:style>
  <w:style w:type="paragraph" w:customStyle="1" w:styleId="afffffffffffffffffffffffff9">
    <w:name w:val="текст в таблице"/>
    <w:basedOn w:val="a7"/>
    <w:qFormat/>
    <w:pPr>
      <w:widowControl w:val="0"/>
      <w:spacing w:before="60" w:after="0" w:line="240" w:lineRule="auto"/>
      <w:ind w:right="6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afffffffffffffffffffffffffa">
    <w:name w:val="Данные о томе"/>
    <w:basedOn w:val="a7"/>
    <w:next w:val="a7"/>
    <w:qFormat/>
    <w:pPr>
      <w:spacing w:before="240" w:after="240" w:line="240" w:lineRule="auto"/>
      <w:jc w:val="center"/>
    </w:pPr>
    <w:rPr>
      <w:rFonts w:ascii="Arial" w:eastAsia="Times New Roman" w:hAnsi="Arial" w:cs="Arial"/>
      <w:b/>
      <w:caps/>
      <w:sz w:val="20"/>
      <w:szCs w:val="24"/>
      <w:lang w:val="x-none"/>
    </w:rPr>
  </w:style>
  <w:style w:type="paragraph" w:customStyle="1" w:styleId="14pt4">
    <w:name w:val="Стиль 14 pt по центру разреженный на  4 пт"/>
    <w:basedOn w:val="a7"/>
    <w:qFormat/>
    <w:pPr>
      <w:widowControl w:val="0"/>
      <w:spacing w:before="240" w:after="240" w:line="384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ffffffffffffffffffffffb">
    <w:name w:val="Формулы"/>
    <w:basedOn w:val="40"/>
    <w:qFormat/>
    <w:pPr>
      <w:keepLines w:val="0"/>
      <w:widowControl w:val="0"/>
      <w:tabs>
        <w:tab w:val="left" w:pos="8640"/>
      </w:tabs>
      <w:spacing w:before="120" w:after="120" w:line="240" w:lineRule="auto"/>
      <w:ind w:right="-6" w:firstLine="567"/>
    </w:pPr>
    <w:rPr>
      <w:rFonts w:ascii="Times New Roman" w:hAnsi="Times New Roman" w:cs="Times New Roman"/>
      <w:i w:val="0"/>
      <w:iCs w:val="0"/>
      <w:color w:val="000000"/>
      <w:sz w:val="24"/>
      <w:szCs w:val="28"/>
      <w:lang w:val="ru-RU"/>
    </w:rPr>
  </w:style>
  <w:style w:type="paragraph" w:customStyle="1" w:styleId="1ffffffff3">
    <w:name w:val="Абзац1"/>
    <w:basedOn w:val="a7"/>
    <w:qFormat/>
    <w:pPr>
      <w:spacing w:after="120" w:line="240" w:lineRule="auto"/>
      <w:ind w:firstLine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231">
    <w:name w:val="абзац 12 Знак3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  <w:lang w:val="x-none"/>
    </w:rPr>
  </w:style>
  <w:style w:type="paragraph" w:customStyle="1" w:styleId="afffffffffffffffffffffffffc">
    <w:name w:val="Титул обычный"/>
    <w:basedOn w:val="a7"/>
    <w:qFormat/>
    <w:pPr>
      <w:tabs>
        <w:tab w:val="left" w:pos="6813"/>
      </w:tabs>
      <w:spacing w:before="720" w:after="0" w:line="240" w:lineRule="auto"/>
      <w:ind w:left="1196"/>
    </w:pPr>
    <w:rPr>
      <w:rFonts w:ascii="Arial" w:eastAsia="Times New Roman" w:hAnsi="Arial" w:cs="Arial"/>
      <w:sz w:val="24"/>
      <w:szCs w:val="28"/>
    </w:rPr>
  </w:style>
  <w:style w:type="paragraph" w:customStyle="1" w:styleId="Style2">
    <w:name w:val="Style2"/>
    <w:basedOn w:val="a7"/>
    <w:qFormat/>
    <w:pPr>
      <w:widowControl w:val="0"/>
      <w:spacing w:after="0" w:line="218" w:lineRule="exact"/>
      <w:ind w:firstLine="30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1">
    <w:name w:val="Раздел"/>
    <w:basedOn w:val="16"/>
    <w:next w:val="a7"/>
    <w:qFormat/>
    <w:pPr>
      <w:keepNext w:val="0"/>
      <w:keepLines w:val="0"/>
      <w:widowControl w:val="0"/>
      <w:numPr>
        <w:numId w:val="33"/>
      </w:numPr>
      <w:tabs>
        <w:tab w:val="left" w:pos="426"/>
        <w:tab w:val="left" w:pos="1495"/>
      </w:tabs>
      <w:spacing w:before="120" w:after="360" w:line="276" w:lineRule="auto"/>
      <w:ind w:left="426" w:firstLine="709"/>
      <w:jc w:val="center"/>
      <w:outlineLvl w:val="9"/>
    </w:pPr>
    <w:rPr>
      <w:rFonts w:ascii="Cambria" w:hAnsi="Cambria" w:cs="Cambria"/>
      <w:b/>
      <w:bCs/>
      <w:color w:val="000000"/>
      <w:kern w:val="2"/>
      <w:sz w:val="24"/>
      <w:szCs w:val="24"/>
    </w:rPr>
  </w:style>
  <w:style w:type="paragraph" w:customStyle="1" w:styleId="afffffffffffffffffffffffffd">
    <w:name w:val="Стадия"/>
    <w:basedOn w:val="a7"/>
    <w:qFormat/>
    <w:pPr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b/>
      <w:sz w:val="32"/>
      <w:szCs w:val="32"/>
    </w:rPr>
  </w:style>
  <w:style w:type="paragraph" w:customStyle="1" w:styleId="afffffffffffffffffffffffffe">
    <w:name w:val="Год"/>
    <w:basedOn w:val="a7"/>
    <w:qFormat/>
    <w:pPr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</w:rPr>
  </w:style>
  <w:style w:type="paragraph" w:customStyle="1" w:styleId="affffffffffffffffffffffffff">
    <w:name w:val="Подпись_титул"/>
    <w:basedOn w:val="a7"/>
    <w:qFormat/>
    <w:pPr>
      <w:tabs>
        <w:tab w:val="left" w:pos="7088"/>
      </w:tabs>
      <w:spacing w:before="120" w:after="0" w:line="240" w:lineRule="auto"/>
      <w:ind w:left="851"/>
    </w:pPr>
    <w:rPr>
      <w:rFonts w:ascii="Times New Roman" w:eastAsia="Times New Roman" w:hAnsi="Times New Roman"/>
      <w:sz w:val="24"/>
      <w:szCs w:val="24"/>
    </w:rPr>
  </w:style>
  <w:style w:type="paragraph" w:customStyle="1" w:styleId="3IGTimesNewRoman125">
    <w:name w:val="Стиль Заголовок_3_IG + Times New Roman Слева:  1.25 см Первая стр..."/>
    <w:basedOn w:val="3IG0"/>
    <w:qFormat/>
    <w:pPr>
      <w:spacing w:before="0" w:after="0" w:line="240" w:lineRule="auto"/>
      <w:ind w:left="1276" w:firstLine="0"/>
      <w:jc w:val="left"/>
      <w:outlineLvl w:val="1"/>
    </w:pPr>
    <w:rPr>
      <w:rFonts w:ascii="Times New Roman" w:hAnsi="Times New Roman" w:cs="Times New Roman"/>
      <w:iCs/>
      <w:szCs w:val="20"/>
      <w:lang w:val="ru-RU"/>
    </w:rPr>
  </w:style>
  <w:style w:type="paragraph" w:customStyle="1" w:styleId="4IG">
    <w:name w:val="Заголовок 4 IG"/>
    <w:basedOn w:val="3IGTimesNewRoman125"/>
    <w:next w:val="a7"/>
    <w:qFormat/>
    <w:pPr>
      <w:tabs>
        <w:tab w:val="left" w:pos="1276"/>
        <w:tab w:val="left" w:pos="1713"/>
      </w:tabs>
      <w:ind w:right="1133" w:hanging="567"/>
    </w:pPr>
  </w:style>
  <w:style w:type="paragraph" w:customStyle="1" w:styleId="1ffffffff4">
    <w:name w:val="Заголовок нумерованый 1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1IG6">
    <w:name w:val="Заголовок 1 IG"/>
    <w:basedOn w:val="1TimesNewRoman162"/>
    <w:qFormat/>
    <w:pPr>
      <w:spacing w:before="240" w:after="60" w:line="240" w:lineRule="auto"/>
      <w:ind w:left="1624" w:hanging="555"/>
      <w:jc w:val="left"/>
    </w:pPr>
    <w:rPr>
      <w:b w:val="0"/>
      <w:bCs w:val="0"/>
      <w:sz w:val="24"/>
      <w:szCs w:val="20"/>
    </w:rPr>
  </w:style>
  <w:style w:type="paragraph" w:customStyle="1" w:styleId="1TimesNewRoman165">
    <w:name w:val="Стиль Стиль Заголовок 1 + (латиница) Times New Roman 16 пт Черный +...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1ffffffff5">
    <w:name w:val="Отчет заголовок 1"/>
    <w:basedOn w:val="a7"/>
    <w:qFormat/>
    <w:pPr>
      <w:keepNext/>
      <w:pageBreakBefore/>
      <w:spacing w:after="0" w:line="240" w:lineRule="auto"/>
      <w:ind w:left="1429" w:hanging="360"/>
      <w:jc w:val="center"/>
    </w:pPr>
    <w:rPr>
      <w:rFonts w:ascii="Times New Roman" w:eastAsia="Times New Roman" w:hAnsi="Times New Roman"/>
      <w:b/>
      <w:sz w:val="28"/>
      <w:szCs w:val="28"/>
      <w:lang w:val="x-none"/>
    </w:rPr>
  </w:style>
  <w:style w:type="paragraph" w:customStyle="1" w:styleId="21">
    <w:name w:val="Отчет заголовок 2"/>
    <w:basedOn w:val="a7"/>
    <w:qFormat/>
    <w:pPr>
      <w:keepNext/>
      <w:pageBreakBefore/>
      <w:numPr>
        <w:numId w:val="27"/>
      </w:numPr>
      <w:tabs>
        <w:tab w:val="left" w:pos="1418"/>
      </w:tabs>
      <w:spacing w:after="0" w:line="240" w:lineRule="auto"/>
      <w:ind w:left="792" w:right="570" w:hanging="432"/>
    </w:pPr>
    <w:rPr>
      <w:rFonts w:ascii="Times New Roman" w:eastAsia="Times New Roman" w:hAnsi="Times New Roman"/>
      <w:b/>
      <w:sz w:val="28"/>
      <w:szCs w:val="28"/>
      <w:lang w:val="x-none"/>
    </w:rPr>
  </w:style>
  <w:style w:type="paragraph" w:customStyle="1" w:styleId="3fff1">
    <w:name w:val="Отчет заголовок 3"/>
    <w:basedOn w:val="a7"/>
    <w:qFormat/>
    <w:pPr>
      <w:tabs>
        <w:tab w:val="left" w:pos="0"/>
      </w:tabs>
      <w:spacing w:after="0" w:line="240" w:lineRule="auto"/>
      <w:ind w:left="1224" w:right="-1" w:hanging="504"/>
      <w:jc w:val="center"/>
    </w:pPr>
    <w:rPr>
      <w:rFonts w:ascii="Times New Roman" w:eastAsia="Times New Roman" w:hAnsi="Times New Roman"/>
      <w:b/>
      <w:sz w:val="28"/>
      <w:szCs w:val="28"/>
      <w:lang w:val="x-none"/>
    </w:rPr>
  </w:style>
  <w:style w:type="paragraph" w:customStyle="1" w:styleId="4f8">
    <w:name w:val="Отчет заголовок 4"/>
    <w:basedOn w:val="a7"/>
    <w:qFormat/>
    <w:pPr>
      <w:tabs>
        <w:tab w:val="left" w:pos="0"/>
      </w:tabs>
      <w:spacing w:after="0" w:line="240" w:lineRule="auto"/>
      <w:ind w:left="1728" w:right="991" w:hanging="648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-1">
    <w:name w:val="Текст программы-маркер"/>
    <w:basedOn w:val="afffffffffffffff9"/>
    <w:next w:val="afffffffffffffffa"/>
    <w:qFormat/>
    <w:pPr>
      <w:numPr>
        <w:numId w:val="10"/>
      </w:numPr>
      <w:tabs>
        <w:tab w:val="left" w:pos="397"/>
        <w:tab w:val="left" w:pos="1248"/>
      </w:tabs>
      <w:spacing w:after="20" w:line="264" w:lineRule="auto"/>
      <w:ind w:left="397" w:firstLine="0"/>
    </w:pPr>
    <w:rPr>
      <w:rFonts w:ascii="Cambria" w:hAnsi="Cambria" w:cs="Cambria"/>
      <w:lang w:val="x-none"/>
    </w:rPr>
  </w:style>
  <w:style w:type="paragraph" w:customStyle="1" w:styleId="11f3">
    <w:name w:val="ЗАГОЛОВОК 11"/>
    <w:basedOn w:val="16"/>
    <w:qFormat/>
    <w:pPr>
      <w:keepLines w:val="0"/>
      <w:spacing w:before="0" w:after="240" w:line="240" w:lineRule="auto"/>
      <w:ind w:left="709" w:firstLine="709"/>
      <w:jc w:val="both"/>
      <w:outlineLvl w:val="9"/>
    </w:pPr>
    <w:rPr>
      <w:rFonts w:ascii="Times New Roman" w:hAnsi="Times New Roman" w:cs="Arial"/>
      <w:b/>
      <w:bCs/>
      <w:color w:val="000000"/>
      <w:kern w:val="2"/>
      <w:sz w:val="28"/>
      <w:lang w:val="ru-RU"/>
    </w:rPr>
  </w:style>
  <w:style w:type="paragraph" w:customStyle="1" w:styleId="1ffffffff6">
    <w:name w:val="Ñòèëü1"/>
    <w:basedOn w:val="a7"/>
    <w:qFormat/>
    <w:pPr>
      <w:widowControl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f0">
    <w:name w:val="отступ с точкой"/>
    <w:basedOn w:val="a7"/>
    <w:qFormat/>
    <w:pPr>
      <w:spacing w:before="120" w:after="0" w:line="240" w:lineRule="auto"/>
      <w:ind w:left="709" w:hanging="426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-nienie">
    <w:name w:val="-nienie"/>
    <w:basedOn w:val="aacao121"/>
    <w:qFormat/>
    <w:pPr>
      <w:textAlignment w:val="baseline"/>
    </w:pPr>
  </w:style>
  <w:style w:type="paragraph" w:customStyle="1" w:styleId="affffffffffffffffffffffffff1">
    <w:name w:val="ДИЭМ"/>
    <w:basedOn w:val="a7"/>
    <w:qFormat/>
    <w:pPr>
      <w:spacing w:before="120" w:after="0" w:line="300" w:lineRule="auto"/>
      <w:ind w:firstLine="709"/>
      <w:jc w:val="both"/>
      <w:textAlignment w:val="baseline"/>
    </w:pPr>
    <w:rPr>
      <w:rFonts w:ascii="Times New Roman" w:eastAsia="Times New Roman" w:hAnsi="Times New Roman"/>
      <w:spacing w:val="25"/>
      <w:sz w:val="24"/>
      <w:szCs w:val="20"/>
    </w:rPr>
  </w:style>
  <w:style w:type="paragraph" w:customStyle="1" w:styleId="affffffffffffffffffffffffff2">
    <w:name w:val="абзацд"/>
    <w:basedOn w:val="afffffffff4"/>
    <w:qFormat/>
    <w:pPr>
      <w:spacing w:before="120" w:line="300" w:lineRule="auto"/>
      <w:ind w:firstLine="708"/>
      <w:jc w:val="both"/>
      <w:textAlignment w:val="baseline"/>
    </w:pPr>
  </w:style>
  <w:style w:type="paragraph" w:customStyle="1" w:styleId="affffffffffffffffffffffffff3">
    <w:name w:val="_Текст"/>
    <w:qFormat/>
    <w:pPr>
      <w:suppressAutoHyphens/>
      <w:jc w:val="both"/>
    </w:pPr>
    <w:rPr>
      <w:sz w:val="26"/>
      <w:lang w:eastAsia="zh-CN"/>
    </w:rPr>
  </w:style>
  <w:style w:type="paragraph" w:customStyle="1" w:styleId="1216">
    <w:name w:val="абзац 12 Знак Знак1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12c">
    <w:name w:val="абзац 12 Знак Знак Знак Знак Знак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12d">
    <w:name w:val="абзац 12 Знак Знак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1217">
    <w:name w:val="абзац 12 Знак Знак1 Знак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12e">
    <w:name w:val="Стиль Обычный 12 п + Междустр.интервал:  полуторный"/>
    <w:basedOn w:val="a7"/>
    <w:qFormat/>
    <w:pPr>
      <w:spacing w:before="120"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12">
    <w:name w:val="Список_м1"/>
    <w:basedOn w:val="a7"/>
    <w:qFormat/>
    <w:pPr>
      <w:numPr>
        <w:numId w:val="11"/>
      </w:numPr>
      <w:tabs>
        <w:tab w:val="left" w:pos="1494"/>
        <w:tab w:val="left" w:pos="1778"/>
      </w:tabs>
      <w:spacing w:after="0" w:line="36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4">
    <w:name w:val="Стиль Название объекта + По ширине Междустр.интервал:  полуторный"/>
    <w:basedOn w:val="3ff0"/>
    <w:qFormat/>
    <w:pPr>
      <w:keepNext/>
      <w:suppressAutoHyphens w:val="0"/>
      <w:spacing w:before="0"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i w:val="0"/>
      <w:iCs w:val="0"/>
      <w:szCs w:val="20"/>
      <w:lang w:val="x-none"/>
    </w:rPr>
  </w:style>
  <w:style w:type="paragraph" w:customStyle="1" w:styleId="a2">
    <w:name w:val="Перечень"/>
    <w:basedOn w:val="a7"/>
    <w:qFormat/>
    <w:pPr>
      <w:numPr>
        <w:numId w:val="20"/>
      </w:numPr>
      <w:tabs>
        <w:tab w:val="left" w:pos="964"/>
        <w:tab w:val="left" w:pos="1673"/>
      </w:tabs>
      <w:spacing w:after="0"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2fffff6">
    <w:name w:val="Заголовок 2 (мой)"/>
    <w:basedOn w:val="16"/>
    <w:qFormat/>
    <w:pPr>
      <w:keepNext w:val="0"/>
      <w:keepLines w:val="0"/>
      <w:pageBreakBefore/>
      <w:tabs>
        <w:tab w:val="left" w:pos="1276"/>
      </w:tabs>
      <w:spacing w:after="120" w:line="360" w:lineRule="auto"/>
      <w:ind w:firstLine="357"/>
      <w:outlineLvl w:val="9"/>
    </w:pPr>
    <w:rPr>
      <w:rFonts w:ascii="Times New Roman" w:hAnsi="Times New Roman" w:cs="Times New Roman"/>
      <w:b/>
      <w:color w:val="000000"/>
      <w:kern w:val="2"/>
      <w:sz w:val="28"/>
      <w:szCs w:val="28"/>
      <w:lang w:eastAsia="x-none"/>
    </w:rPr>
  </w:style>
  <w:style w:type="paragraph" w:customStyle="1" w:styleId="affffffffffffffffffffffffff5">
    <w:name w:val="Легенда"/>
    <w:basedOn w:val="affffffffffffffb"/>
    <w:qFormat/>
    <w:pPr>
      <w:ind w:left="539" w:firstLine="0"/>
      <w:jc w:val="left"/>
      <w:textAlignment w:val="baseline"/>
    </w:pPr>
    <w:rPr>
      <w:rFonts w:ascii="Times New Roman" w:hAnsi="Times New Roman" w:cs="Times New Roman"/>
      <w:szCs w:val="24"/>
    </w:rPr>
  </w:style>
  <w:style w:type="paragraph" w:customStyle="1" w:styleId="-nienie1">
    <w:name w:val="-nienie1"/>
    <w:basedOn w:val="a7"/>
    <w:qFormat/>
    <w:pPr>
      <w:spacing w:before="120" w:after="0" w:line="240" w:lineRule="auto"/>
      <w:ind w:left="1069" w:hanging="360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6">
    <w:name w:val="абзац"/>
    <w:basedOn w:val="a7"/>
    <w:qFormat/>
    <w:pPr>
      <w:spacing w:after="0" w:line="360" w:lineRule="auto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paragraph" w:customStyle="1" w:styleId="12f">
    <w:name w:val="абзац 12 Знак Знак"/>
    <w:basedOn w:val="a7"/>
    <w:qFormat/>
    <w:pPr>
      <w:snapToGri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7">
    <w:name w:val="Обычный.Нормальный"/>
    <w:qFormat/>
    <w:pPr>
      <w:suppressAutoHyphens/>
      <w:spacing w:line="360" w:lineRule="auto"/>
      <w:ind w:firstLine="720"/>
      <w:jc w:val="both"/>
    </w:pPr>
    <w:rPr>
      <w:sz w:val="24"/>
      <w:lang w:eastAsia="zh-CN"/>
    </w:rPr>
  </w:style>
  <w:style w:type="paragraph" w:customStyle="1" w:styleId="11f4">
    <w:name w:val="текст11"/>
    <w:basedOn w:val="a7"/>
    <w:qFormat/>
    <w:pPr>
      <w:spacing w:before="120" w:after="0" w:line="240" w:lineRule="auto"/>
      <w:jc w:val="both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12f0">
    <w:name w:val="абзац 12 Знак Знак Знак Знак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oaaN">
    <w:name w:val="oaa. N"/>
    <w:basedOn w:val="16"/>
    <w:next w:val="oaaoaeno"/>
    <w:qFormat/>
    <w:pPr>
      <w:keepLines w:val="0"/>
      <w:tabs>
        <w:tab w:val="left" w:pos="1276"/>
      </w:tabs>
      <w:spacing w:after="120" w:line="240" w:lineRule="auto"/>
      <w:ind w:hanging="567"/>
      <w:textAlignment w:val="baseline"/>
      <w:outlineLvl w:val="9"/>
    </w:pPr>
    <w:rPr>
      <w:rFonts w:ascii="Times New Roman" w:hAnsi="Times New Roman" w:cs="Times New Roman"/>
      <w:color w:val="000000"/>
      <w:kern w:val="2"/>
      <w:sz w:val="28"/>
      <w:szCs w:val="28"/>
      <w:lang w:eastAsia="x-none"/>
    </w:rPr>
  </w:style>
  <w:style w:type="paragraph" w:customStyle="1" w:styleId="Pril">
    <w:name w:val="Pril"/>
    <w:basedOn w:val="1fffe"/>
    <w:qFormat/>
    <w:pPr>
      <w:pageBreakBefore/>
      <w:tabs>
        <w:tab w:val="left" w:pos="3544"/>
      </w:tabs>
      <w:suppressAutoHyphens w:val="0"/>
      <w:spacing w:before="120" w:after="240"/>
      <w:ind w:left="3544" w:hanging="3544"/>
    </w:pPr>
    <w:rPr>
      <w:rFonts w:eastAsia="Times New Roman"/>
      <w:b/>
      <w:sz w:val="28"/>
      <w:szCs w:val="28"/>
    </w:rPr>
  </w:style>
  <w:style w:type="paragraph" w:customStyle="1" w:styleId="05">
    <w:name w:val="05 текст"/>
    <w:basedOn w:val="afffffffff3"/>
    <w:qFormat/>
    <w:pPr>
      <w:suppressAutoHyphens w:val="0"/>
      <w:spacing w:after="80"/>
      <w:textAlignment w:val="baseline"/>
    </w:pPr>
    <w:rPr>
      <w:rFonts w:eastAsia="Times New Roman"/>
      <w:sz w:val="24"/>
      <w:szCs w:val="24"/>
      <w:lang w:val="x-none"/>
    </w:rPr>
  </w:style>
  <w:style w:type="paragraph" w:customStyle="1" w:styleId="5">
    <w:name w:val="Стиль по ширине Перед:  5 пт Междустр.интервал:  полуторный"/>
    <w:basedOn w:val="a7"/>
    <w:qFormat/>
    <w:pPr>
      <w:numPr>
        <w:numId w:val="7"/>
      </w:numPr>
      <w:tabs>
        <w:tab w:val="left" w:pos="1391"/>
      </w:tabs>
      <w:spacing w:after="0" w:line="240" w:lineRule="auto"/>
      <w:textAlignment w:val="baseline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12120">
    <w:name w:val="абзац 12 Знак1 Знак2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MS Mincho" w:hAnsi="Times New Roman CYR" w:cs="Times New Roman CYR"/>
      <w:sz w:val="24"/>
      <w:szCs w:val="24"/>
    </w:rPr>
  </w:style>
  <w:style w:type="paragraph" w:customStyle="1" w:styleId="a120">
    <w:name w:val="aбзац 12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BodyTextfigure">
    <w:name w:val="Body Text_figure"/>
    <w:qFormat/>
    <w:pPr>
      <w:keepNext/>
      <w:suppressAutoHyphens/>
      <w:spacing w:before="180"/>
    </w:pPr>
    <w:rPr>
      <w:sz w:val="22"/>
      <w:szCs w:val="22"/>
      <w:lang w:val="en-US"/>
    </w:rPr>
  </w:style>
  <w:style w:type="paragraph" w:customStyle="1" w:styleId="1222">
    <w:name w:val="абзац 12 Знак2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affffffffffffffffffffffffff8">
    <w:name w:val="таб. текст Знак"/>
    <w:basedOn w:val="N1"/>
    <w:next w:val="126"/>
    <w:qFormat/>
    <w:pPr>
      <w:keepNext w:val="0"/>
      <w:widowControl w:val="0"/>
      <w:overflowPunct w:val="0"/>
      <w:spacing w:before="0" w:after="0"/>
      <w:textAlignment w:val="auto"/>
    </w:pPr>
    <w:rPr>
      <w:rFonts w:ascii="Arial" w:hAnsi="Arial" w:cs="Arial"/>
      <w:sz w:val="20"/>
      <w:lang w:val="x-none"/>
    </w:rPr>
  </w:style>
  <w:style w:type="paragraph" w:customStyle="1" w:styleId="iiacaaieiaie">
    <w:name w:val="iiacaaieiaie"/>
    <w:qFormat/>
    <w:pPr>
      <w:suppressAutoHyphens/>
      <w:spacing w:before="240"/>
    </w:pPr>
    <w:rPr>
      <w:caps/>
      <w:sz w:val="24"/>
    </w:rPr>
  </w:style>
  <w:style w:type="paragraph" w:customStyle="1" w:styleId="memotext">
    <w:name w:val="memotext"/>
    <w:basedOn w:val="a7"/>
    <w:qFormat/>
    <w:pPr>
      <w:spacing w:before="280" w:after="280" w:line="240" w:lineRule="auto"/>
      <w:jc w:val="both"/>
      <w:textAlignment w:val="baseline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affffffffffffffffffffffffff9">
    <w:name w:val="Ñòèëü"/>
    <w:qFormat/>
    <w:pPr>
      <w:widowControl w:val="0"/>
      <w:suppressAutoHyphens/>
    </w:pPr>
    <w:rPr>
      <w:spacing w:val="-1"/>
      <w:kern w:val="2"/>
      <w:sz w:val="24"/>
      <w:vertAlign w:val="subscript"/>
      <w:lang w:val="en-US" w:eastAsia="zh-CN"/>
    </w:rPr>
  </w:style>
  <w:style w:type="paragraph" w:customStyle="1" w:styleId="affffffffffffffffffffffffffa">
    <w:name w:val="подпись"/>
    <w:basedOn w:val="a7"/>
    <w:qFormat/>
    <w:pPr>
      <w:widowControl w:val="0"/>
      <w:tabs>
        <w:tab w:val="left" w:pos="6237"/>
      </w:tabs>
      <w:spacing w:before="1440" w:after="0" w:line="24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10">
    <w:name w:val="М. список 1"/>
    <w:basedOn w:val="WW-4"/>
    <w:qFormat/>
    <w:pPr>
      <w:numPr>
        <w:numId w:val="17"/>
      </w:numPr>
      <w:tabs>
        <w:tab w:val="left" w:pos="1134"/>
      </w:tabs>
      <w:spacing w:before="12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2fffff7">
    <w:name w:val="М список 2"/>
    <w:basedOn w:val="126"/>
    <w:qFormat/>
    <w:pPr>
      <w:spacing w:before="120"/>
      <w:ind w:left="1494" w:hanging="360"/>
      <w:textAlignment w:val="baseline"/>
    </w:pPr>
    <w:rPr>
      <w:sz w:val="24"/>
      <w:lang w:val="x-none"/>
    </w:rPr>
  </w:style>
  <w:style w:type="paragraph" w:customStyle="1" w:styleId="-f2">
    <w:name w:val="Таблица - шапка"/>
    <w:qFormat/>
    <w:pPr>
      <w:suppressAutoHyphens/>
      <w:spacing w:before="60" w:after="60"/>
      <w:jc w:val="center"/>
    </w:pPr>
    <w:rPr>
      <w:rFonts w:cs="Courier New"/>
      <w:b/>
      <w:sz w:val="22"/>
      <w:lang w:eastAsia="zh-CN"/>
    </w:rPr>
  </w:style>
  <w:style w:type="paragraph" w:customStyle="1" w:styleId="affffffffffffffffffffffffffb">
    <w:name w:val="Заголовок без номера"/>
    <w:basedOn w:val="WW-4"/>
    <w:next w:val="WW-4"/>
    <w:qFormat/>
    <w:pPr>
      <w:keepNext/>
      <w:spacing w:before="240" w:after="120"/>
      <w:ind w:firstLine="709"/>
      <w:jc w:val="both"/>
    </w:pPr>
    <w:rPr>
      <w:rFonts w:ascii="Times New Roman" w:eastAsia="Times New Roman" w:hAnsi="Times New Roman" w:cs="Times New Roman"/>
      <w:b/>
      <w:caps/>
      <w:sz w:val="24"/>
    </w:rPr>
  </w:style>
  <w:style w:type="paragraph" w:customStyle="1" w:styleId="2fffff8">
    <w:name w:val="Заголовок без номера 2"/>
    <w:basedOn w:val="WW-4"/>
    <w:next w:val="WW-4"/>
    <w:qFormat/>
    <w:pPr>
      <w:spacing w:before="120"/>
      <w:ind w:firstLine="709"/>
      <w:jc w:val="both"/>
    </w:pPr>
    <w:rPr>
      <w:rFonts w:ascii="Times New Roman" w:eastAsia="Times New Roman" w:hAnsi="Times New Roman" w:cs="Times New Roman"/>
      <w:b/>
      <w:sz w:val="24"/>
    </w:rPr>
  </w:style>
  <w:style w:type="paragraph" w:customStyle="1" w:styleId="-f3">
    <w:name w:val="Рисунок - подпись"/>
    <w:next w:val="126"/>
    <w:qFormat/>
    <w:pPr>
      <w:suppressAutoHyphens/>
      <w:spacing w:before="120" w:after="120"/>
      <w:jc w:val="center"/>
    </w:pPr>
    <w:rPr>
      <w:sz w:val="24"/>
      <w:lang w:eastAsia="zh-CN"/>
    </w:rPr>
  </w:style>
  <w:style w:type="paragraph" w:customStyle="1" w:styleId="12f1">
    <w:name w:val="Основной 12"/>
    <w:basedOn w:val="a7"/>
    <w:qFormat/>
    <w:pPr>
      <w:spacing w:before="120"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xt12">
    <w:name w:val="text_12"/>
    <w:basedOn w:val="a7"/>
    <w:qFormat/>
    <w:pPr>
      <w:spacing w:before="120" w:after="0" w:line="360" w:lineRule="auto"/>
      <w:ind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fffff9">
    <w:name w:val="Титул подпись 2"/>
    <w:basedOn w:val="126"/>
    <w:qFormat/>
    <w:pPr>
      <w:spacing w:before="240"/>
      <w:ind w:firstLine="0"/>
      <w:jc w:val="center"/>
      <w:textAlignment w:val="baseline"/>
    </w:pPr>
    <w:rPr>
      <w:rFonts w:ascii="Arial" w:hAnsi="Arial" w:cs="Arial"/>
      <w:b/>
      <w:color w:val="306372"/>
      <w:sz w:val="28"/>
      <w:szCs w:val="28"/>
      <w:lang w:val="x-none"/>
    </w:rPr>
  </w:style>
  <w:style w:type="paragraph" w:customStyle="1" w:styleId="affffffffffffffffffffffffffc">
    <w:name w:val="Титул шапка"/>
    <w:basedOn w:val="127"/>
    <w:qFormat/>
    <w:pPr>
      <w:overflowPunct w:val="0"/>
      <w:spacing w:before="240"/>
      <w:ind w:firstLine="0"/>
      <w:jc w:val="center"/>
      <w:textAlignment w:val="auto"/>
    </w:pPr>
    <w:rPr>
      <w:rFonts w:ascii="Arial Black" w:hAnsi="Arial Black" w:cs="Arial"/>
      <w:b/>
      <w:color w:val="306372"/>
      <w:sz w:val="28"/>
      <w:szCs w:val="28"/>
    </w:rPr>
  </w:style>
  <w:style w:type="paragraph" w:customStyle="1" w:styleId="affffffffffffffffffffffffffd">
    <w:name w:val="Архивный"/>
    <w:qFormat/>
    <w:pPr>
      <w:suppressAutoHyphens/>
      <w:spacing w:before="240"/>
      <w:jc w:val="center"/>
    </w:pPr>
    <w:rPr>
      <w:rFonts w:ascii="Arial" w:hAnsi="Arial" w:cs="Arial"/>
      <w:i/>
      <w:sz w:val="24"/>
      <w:lang w:eastAsia="zh-CN"/>
    </w:rPr>
  </w:style>
  <w:style w:type="paragraph" w:customStyle="1" w:styleId="3fff2">
    <w:name w:val="Титул подпись 3"/>
    <w:basedOn w:val="WW-4"/>
    <w:qFormat/>
    <w:pPr>
      <w:spacing w:before="240" w:after="120"/>
      <w:jc w:val="center"/>
    </w:pPr>
    <w:rPr>
      <w:rFonts w:ascii="Arial" w:eastAsia="Times New Roman" w:hAnsi="Arial" w:cs="Arial"/>
      <w:b/>
      <w:sz w:val="28"/>
      <w:szCs w:val="28"/>
    </w:rPr>
  </w:style>
  <w:style w:type="paragraph" w:customStyle="1" w:styleId="affffffffffffffffffffffffffe">
    <w:name w:val="таб. заголовок"/>
    <w:basedOn w:val="16"/>
    <w:qFormat/>
    <w:pPr>
      <w:keepNext w:val="0"/>
      <w:keepLines w:val="0"/>
      <w:spacing w:line="240" w:lineRule="auto"/>
      <w:ind w:firstLine="709"/>
      <w:jc w:val="center"/>
      <w:outlineLvl w:val="9"/>
    </w:pPr>
    <w:rPr>
      <w:rFonts w:ascii="Times New Roman" w:hAnsi="Times New Roman" w:cs="Times New Roman"/>
      <w:color w:val="000000"/>
      <w:kern w:val="2"/>
      <w:sz w:val="24"/>
      <w:szCs w:val="20"/>
      <w:lang w:eastAsia="x-none"/>
    </w:rPr>
  </w:style>
  <w:style w:type="paragraph" w:customStyle="1" w:styleId="caaieiaie5">
    <w:name w:val="caaieiaie 5"/>
    <w:basedOn w:val="a7"/>
    <w:next w:val="a7"/>
    <w:qFormat/>
    <w:pPr>
      <w:keepNext/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fffffffffffff">
    <w:name w:val="Основной текст док."/>
    <w:basedOn w:val="a7"/>
    <w:qFormat/>
    <w:pPr>
      <w:spacing w:before="6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Style4">
    <w:name w:val="Style4"/>
    <w:basedOn w:val="a7"/>
    <w:qFormat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33">
    <w:name w:val="Заголовок 33"/>
    <w:basedOn w:val="30"/>
    <w:qFormat/>
    <w:pPr>
      <w:keepLines w:val="0"/>
      <w:spacing w:before="240" w:after="240" w:line="240" w:lineRule="auto"/>
      <w:ind w:left="737"/>
      <w:jc w:val="both"/>
    </w:pPr>
    <w:rPr>
      <w:rFonts w:ascii="Times New Roman" w:hAnsi="Times New Roman" w:cs="Arial"/>
      <w:color w:val="000000"/>
      <w:sz w:val="26"/>
      <w:szCs w:val="26"/>
      <w:lang w:val="ru-RU"/>
    </w:rPr>
  </w:style>
  <w:style w:type="paragraph" w:customStyle="1" w:styleId="1-3">
    <w:name w:val="Рабочий 1-3"/>
    <w:basedOn w:val="a7"/>
    <w:qFormat/>
    <w:pPr>
      <w:spacing w:after="0" w:line="312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font0">
    <w:name w:val="font0"/>
    <w:basedOn w:val="a7"/>
    <w:qFormat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14">
    <w:name w:val="font14"/>
    <w:basedOn w:val="a7"/>
    <w:qFormat/>
    <w:pPr>
      <w:spacing w:before="280" w:after="280" w:line="240" w:lineRule="auto"/>
    </w:pPr>
    <w:rPr>
      <w:rFonts w:ascii="Monotype Corsiva" w:eastAsia="Times New Roman" w:hAnsi="Monotype Corsiva" w:cs="Monotype Corsiva"/>
      <w:sz w:val="20"/>
      <w:szCs w:val="20"/>
    </w:rPr>
  </w:style>
  <w:style w:type="paragraph" w:customStyle="1" w:styleId="Style49">
    <w:name w:val="Style49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">
    <w:name w:val="Style18"/>
    <w:basedOn w:val="a7"/>
    <w:qFormat/>
    <w:pPr>
      <w:widowControl w:val="0"/>
      <w:spacing w:after="0" w:line="259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52">
    <w:name w:val="Style5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0">
    <w:name w:val="Style120"/>
    <w:basedOn w:val="a7"/>
    <w:qFormat/>
    <w:pPr>
      <w:widowControl w:val="0"/>
      <w:spacing w:after="0" w:line="293" w:lineRule="exact"/>
      <w:ind w:hanging="35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9">
    <w:name w:val="Style79"/>
    <w:basedOn w:val="a7"/>
    <w:qFormat/>
    <w:pPr>
      <w:widowControl w:val="0"/>
      <w:spacing w:after="0" w:line="288" w:lineRule="exact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31">
    <w:name w:val="Style31"/>
    <w:basedOn w:val="a7"/>
    <w:qFormat/>
    <w:pPr>
      <w:widowControl w:val="0"/>
      <w:spacing w:after="0" w:line="269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3">
    <w:name w:val="Style8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84">
    <w:name w:val="Style84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11">
    <w:name w:val="Style111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78">
    <w:name w:val="Style178"/>
    <w:basedOn w:val="a7"/>
    <w:qFormat/>
    <w:pPr>
      <w:widowControl w:val="0"/>
      <w:spacing w:after="0" w:line="288" w:lineRule="exact"/>
      <w:ind w:hanging="1584"/>
    </w:pPr>
    <w:rPr>
      <w:rFonts w:ascii="Times New Roman" w:eastAsia="Times New Roman" w:hAnsi="Times New Roman"/>
      <w:sz w:val="24"/>
      <w:szCs w:val="24"/>
    </w:rPr>
  </w:style>
  <w:style w:type="paragraph" w:customStyle="1" w:styleId="Style154">
    <w:name w:val="Style15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90">
    <w:name w:val="Style190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04">
    <w:name w:val="Style204"/>
    <w:basedOn w:val="a7"/>
    <w:qFormat/>
    <w:pPr>
      <w:widowControl w:val="0"/>
      <w:spacing w:after="0" w:line="286" w:lineRule="exact"/>
      <w:ind w:firstLine="72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09">
    <w:name w:val="Style209"/>
    <w:basedOn w:val="a7"/>
    <w:qFormat/>
    <w:pPr>
      <w:widowControl w:val="0"/>
      <w:spacing w:after="0" w:line="28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24">
    <w:name w:val="Style224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29">
    <w:name w:val="Style229"/>
    <w:basedOn w:val="a7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WW-20">
    <w:name w:val="WW-???????? ????? 2"/>
    <w:basedOn w:val="a7"/>
    <w:qFormat/>
    <w:pPr>
      <w:widowControl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Style3">
    <w:name w:val="Style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7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">
    <w:name w:val="Style11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">
    <w:name w:val="Style12"/>
    <w:basedOn w:val="a7"/>
    <w:qFormat/>
    <w:pPr>
      <w:widowControl w:val="0"/>
      <w:spacing w:after="0" w:line="23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4">
    <w:name w:val="Style14"/>
    <w:basedOn w:val="a7"/>
    <w:qFormat/>
    <w:pPr>
      <w:widowControl w:val="0"/>
      <w:spacing w:after="0" w:line="226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7"/>
    <w:qFormat/>
    <w:pPr>
      <w:widowControl w:val="0"/>
      <w:spacing w:after="0" w:line="226" w:lineRule="exact"/>
      <w:ind w:firstLine="782"/>
    </w:pPr>
    <w:rPr>
      <w:rFonts w:ascii="Times New Roman" w:eastAsia="Times New Roman" w:hAnsi="Times New Roman"/>
      <w:sz w:val="24"/>
      <w:szCs w:val="24"/>
    </w:rPr>
  </w:style>
  <w:style w:type="paragraph" w:customStyle="1" w:styleId="Style16">
    <w:name w:val="Style1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9">
    <w:name w:val="Style19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0">
    <w:name w:val="Style2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1">
    <w:name w:val="Style21"/>
    <w:basedOn w:val="a7"/>
    <w:qFormat/>
    <w:pPr>
      <w:widowControl w:val="0"/>
      <w:spacing w:after="0" w:line="64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2">
    <w:name w:val="Style2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3">
    <w:name w:val="Style23"/>
    <w:basedOn w:val="a7"/>
    <w:qFormat/>
    <w:pPr>
      <w:widowControl w:val="0"/>
      <w:spacing w:after="0" w:line="293" w:lineRule="exact"/>
      <w:ind w:firstLine="360"/>
    </w:pPr>
    <w:rPr>
      <w:rFonts w:ascii="Times New Roman" w:eastAsia="Times New Roman" w:hAnsi="Times New Roman"/>
      <w:sz w:val="24"/>
      <w:szCs w:val="24"/>
    </w:rPr>
  </w:style>
  <w:style w:type="paragraph" w:customStyle="1" w:styleId="Style24">
    <w:name w:val="Style2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5">
    <w:name w:val="Style25"/>
    <w:basedOn w:val="a7"/>
    <w:qFormat/>
    <w:pPr>
      <w:widowControl w:val="0"/>
      <w:spacing w:after="0" w:line="278" w:lineRule="exact"/>
      <w:ind w:hanging="346"/>
    </w:pPr>
    <w:rPr>
      <w:rFonts w:ascii="Times New Roman" w:eastAsia="Times New Roman" w:hAnsi="Times New Roman"/>
      <w:sz w:val="24"/>
      <w:szCs w:val="24"/>
    </w:rPr>
  </w:style>
  <w:style w:type="paragraph" w:customStyle="1" w:styleId="Style26">
    <w:name w:val="Style26"/>
    <w:basedOn w:val="a7"/>
    <w:qFormat/>
    <w:pPr>
      <w:widowControl w:val="0"/>
      <w:spacing w:after="0" w:line="278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27">
    <w:name w:val="Style27"/>
    <w:basedOn w:val="a7"/>
    <w:qFormat/>
    <w:pPr>
      <w:widowControl w:val="0"/>
      <w:spacing w:after="0" w:line="278" w:lineRule="exact"/>
      <w:ind w:hanging="384"/>
    </w:pPr>
    <w:rPr>
      <w:rFonts w:ascii="Times New Roman" w:eastAsia="Times New Roman" w:hAnsi="Times New Roman"/>
      <w:sz w:val="24"/>
      <w:szCs w:val="24"/>
    </w:rPr>
  </w:style>
  <w:style w:type="paragraph" w:customStyle="1" w:styleId="Style28">
    <w:name w:val="Style28"/>
    <w:basedOn w:val="a7"/>
    <w:qFormat/>
    <w:pPr>
      <w:widowControl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29">
    <w:name w:val="Style29"/>
    <w:basedOn w:val="a7"/>
    <w:qFormat/>
    <w:pPr>
      <w:widowControl w:val="0"/>
      <w:spacing w:after="0" w:line="274" w:lineRule="exact"/>
      <w:ind w:firstLine="590"/>
    </w:pPr>
    <w:rPr>
      <w:rFonts w:ascii="Times New Roman" w:eastAsia="Times New Roman" w:hAnsi="Times New Roman"/>
      <w:sz w:val="24"/>
      <w:szCs w:val="24"/>
    </w:rPr>
  </w:style>
  <w:style w:type="paragraph" w:customStyle="1" w:styleId="Style30">
    <w:name w:val="Style30"/>
    <w:basedOn w:val="a7"/>
    <w:qFormat/>
    <w:pPr>
      <w:widowControl w:val="0"/>
      <w:spacing w:after="0" w:line="277" w:lineRule="exact"/>
      <w:ind w:firstLine="77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32">
    <w:name w:val="Style32"/>
    <w:basedOn w:val="a7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3">
    <w:name w:val="Style33"/>
    <w:basedOn w:val="a7"/>
    <w:qFormat/>
    <w:pPr>
      <w:widowControl w:val="0"/>
      <w:spacing w:after="0" w:line="230" w:lineRule="exact"/>
      <w:ind w:hanging="106"/>
    </w:pPr>
    <w:rPr>
      <w:rFonts w:ascii="Times New Roman" w:eastAsia="Times New Roman" w:hAnsi="Times New Roman"/>
      <w:sz w:val="24"/>
      <w:szCs w:val="24"/>
    </w:rPr>
  </w:style>
  <w:style w:type="paragraph" w:customStyle="1" w:styleId="Style34">
    <w:name w:val="Style34"/>
    <w:basedOn w:val="a7"/>
    <w:qFormat/>
    <w:pPr>
      <w:widowControl w:val="0"/>
      <w:spacing w:after="0" w:line="278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35">
    <w:name w:val="Style35"/>
    <w:basedOn w:val="a7"/>
    <w:qFormat/>
    <w:pPr>
      <w:widowControl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a7"/>
    <w:qFormat/>
    <w:pPr>
      <w:widowControl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38">
    <w:name w:val="Style38"/>
    <w:basedOn w:val="a7"/>
    <w:qFormat/>
    <w:pPr>
      <w:widowControl w:val="0"/>
      <w:spacing w:after="0" w:line="278" w:lineRule="exact"/>
      <w:ind w:hanging="1810"/>
    </w:pPr>
    <w:rPr>
      <w:rFonts w:ascii="Times New Roman" w:eastAsia="Times New Roman" w:hAnsi="Times New Roman"/>
      <w:sz w:val="24"/>
      <w:szCs w:val="24"/>
    </w:rPr>
  </w:style>
  <w:style w:type="paragraph" w:customStyle="1" w:styleId="Style39">
    <w:name w:val="Style39"/>
    <w:basedOn w:val="a7"/>
    <w:qFormat/>
    <w:pPr>
      <w:widowControl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40">
    <w:name w:val="Style4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41">
    <w:name w:val="Style41"/>
    <w:basedOn w:val="a7"/>
    <w:qFormat/>
    <w:pPr>
      <w:widowControl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42">
    <w:name w:val="Style4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43">
    <w:name w:val="Style43"/>
    <w:basedOn w:val="a7"/>
    <w:qFormat/>
    <w:pPr>
      <w:widowControl w:val="0"/>
      <w:spacing w:after="0" w:line="25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44">
    <w:name w:val="Style44"/>
    <w:basedOn w:val="a7"/>
    <w:qFormat/>
    <w:pPr>
      <w:widowControl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45">
    <w:name w:val="Style45"/>
    <w:basedOn w:val="a7"/>
    <w:qFormat/>
    <w:pPr>
      <w:widowControl w:val="0"/>
      <w:spacing w:after="0" w:line="25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46">
    <w:name w:val="Style4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48">
    <w:name w:val="Style48"/>
    <w:basedOn w:val="a7"/>
    <w:qFormat/>
    <w:pPr>
      <w:widowControl w:val="0"/>
      <w:spacing w:after="0" w:line="274" w:lineRule="exact"/>
      <w:ind w:hanging="1608"/>
    </w:pPr>
    <w:rPr>
      <w:rFonts w:ascii="Times New Roman" w:eastAsia="Times New Roman" w:hAnsi="Times New Roman"/>
      <w:sz w:val="24"/>
      <w:szCs w:val="24"/>
    </w:rPr>
  </w:style>
  <w:style w:type="paragraph" w:customStyle="1" w:styleId="Style50">
    <w:name w:val="Style50"/>
    <w:basedOn w:val="a7"/>
    <w:qFormat/>
    <w:pPr>
      <w:widowControl w:val="0"/>
      <w:spacing w:after="0" w:line="278" w:lineRule="exact"/>
      <w:ind w:hanging="1286"/>
    </w:pPr>
    <w:rPr>
      <w:rFonts w:ascii="Times New Roman" w:eastAsia="Times New Roman" w:hAnsi="Times New Roman"/>
      <w:sz w:val="24"/>
      <w:szCs w:val="24"/>
    </w:rPr>
  </w:style>
  <w:style w:type="paragraph" w:customStyle="1" w:styleId="Style51">
    <w:name w:val="Style51"/>
    <w:basedOn w:val="a7"/>
    <w:qFormat/>
    <w:pPr>
      <w:widowControl w:val="0"/>
      <w:spacing w:after="0" w:line="276" w:lineRule="exact"/>
      <w:ind w:firstLine="480"/>
    </w:pPr>
    <w:rPr>
      <w:rFonts w:ascii="Times New Roman" w:eastAsia="Times New Roman" w:hAnsi="Times New Roman"/>
      <w:sz w:val="24"/>
      <w:szCs w:val="24"/>
    </w:rPr>
  </w:style>
  <w:style w:type="paragraph" w:customStyle="1" w:styleId="Style53">
    <w:name w:val="Style53"/>
    <w:basedOn w:val="a7"/>
    <w:qFormat/>
    <w:pPr>
      <w:widowControl w:val="0"/>
      <w:spacing w:after="0" w:line="229" w:lineRule="exact"/>
      <w:ind w:firstLine="115"/>
    </w:pPr>
    <w:rPr>
      <w:rFonts w:ascii="Times New Roman" w:eastAsia="Times New Roman" w:hAnsi="Times New Roman"/>
      <w:sz w:val="24"/>
      <w:szCs w:val="24"/>
    </w:rPr>
  </w:style>
  <w:style w:type="paragraph" w:customStyle="1" w:styleId="Style54">
    <w:name w:val="Style5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55">
    <w:name w:val="Style55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56">
    <w:name w:val="Style56"/>
    <w:basedOn w:val="a7"/>
    <w:qFormat/>
    <w:pPr>
      <w:widowControl w:val="0"/>
      <w:spacing w:after="0" w:line="288" w:lineRule="exact"/>
      <w:ind w:hanging="86"/>
    </w:pPr>
    <w:rPr>
      <w:rFonts w:ascii="Times New Roman" w:eastAsia="Times New Roman" w:hAnsi="Times New Roman"/>
      <w:sz w:val="24"/>
      <w:szCs w:val="24"/>
    </w:rPr>
  </w:style>
  <w:style w:type="paragraph" w:customStyle="1" w:styleId="Style57">
    <w:name w:val="Style57"/>
    <w:basedOn w:val="a7"/>
    <w:qFormat/>
    <w:pPr>
      <w:widowControl w:val="0"/>
      <w:spacing w:after="0" w:line="283" w:lineRule="exact"/>
      <w:ind w:hanging="182"/>
    </w:pPr>
    <w:rPr>
      <w:rFonts w:ascii="Times New Roman" w:eastAsia="Times New Roman" w:hAnsi="Times New Roman"/>
      <w:sz w:val="24"/>
      <w:szCs w:val="24"/>
    </w:rPr>
  </w:style>
  <w:style w:type="paragraph" w:customStyle="1" w:styleId="Style58">
    <w:name w:val="Style58"/>
    <w:basedOn w:val="a7"/>
    <w:qFormat/>
    <w:pPr>
      <w:widowControl w:val="0"/>
      <w:spacing w:after="0" w:line="288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59">
    <w:name w:val="Style59"/>
    <w:basedOn w:val="a7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60">
    <w:name w:val="Style60"/>
    <w:basedOn w:val="a7"/>
    <w:qFormat/>
    <w:pPr>
      <w:widowControl w:val="0"/>
      <w:spacing w:after="0" w:line="276" w:lineRule="exact"/>
      <w:ind w:firstLine="710"/>
    </w:pPr>
    <w:rPr>
      <w:rFonts w:ascii="Times New Roman" w:eastAsia="Times New Roman" w:hAnsi="Times New Roman"/>
      <w:sz w:val="24"/>
      <w:szCs w:val="24"/>
    </w:rPr>
  </w:style>
  <w:style w:type="paragraph" w:customStyle="1" w:styleId="Style61">
    <w:name w:val="Style61"/>
    <w:basedOn w:val="a7"/>
    <w:qFormat/>
    <w:pPr>
      <w:widowControl w:val="0"/>
      <w:spacing w:after="0" w:line="509" w:lineRule="exact"/>
      <w:ind w:firstLine="437"/>
    </w:pPr>
    <w:rPr>
      <w:rFonts w:ascii="Times New Roman" w:eastAsia="Times New Roman" w:hAnsi="Times New Roman"/>
      <w:sz w:val="24"/>
      <w:szCs w:val="24"/>
    </w:rPr>
  </w:style>
  <w:style w:type="paragraph" w:customStyle="1" w:styleId="Style62">
    <w:name w:val="Style62"/>
    <w:basedOn w:val="a7"/>
    <w:qFormat/>
    <w:pPr>
      <w:widowControl w:val="0"/>
      <w:spacing w:after="0" w:line="293" w:lineRule="exact"/>
      <w:ind w:firstLine="686"/>
    </w:pPr>
    <w:rPr>
      <w:rFonts w:ascii="Times New Roman" w:eastAsia="Times New Roman" w:hAnsi="Times New Roman"/>
      <w:sz w:val="24"/>
      <w:szCs w:val="24"/>
    </w:rPr>
  </w:style>
  <w:style w:type="paragraph" w:customStyle="1" w:styleId="Style63">
    <w:name w:val="Style63"/>
    <w:basedOn w:val="a7"/>
    <w:qFormat/>
    <w:pPr>
      <w:widowControl w:val="0"/>
      <w:spacing w:after="0" w:line="346" w:lineRule="exact"/>
      <w:ind w:hanging="178"/>
    </w:pPr>
    <w:rPr>
      <w:rFonts w:ascii="Times New Roman" w:eastAsia="Times New Roman" w:hAnsi="Times New Roman"/>
      <w:sz w:val="24"/>
      <w:szCs w:val="24"/>
    </w:rPr>
  </w:style>
  <w:style w:type="paragraph" w:customStyle="1" w:styleId="Style64">
    <w:name w:val="Style64"/>
    <w:basedOn w:val="a7"/>
    <w:qFormat/>
    <w:pPr>
      <w:widowControl w:val="0"/>
      <w:spacing w:after="0" w:line="283" w:lineRule="exact"/>
      <w:ind w:firstLine="7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65">
    <w:name w:val="Style65"/>
    <w:basedOn w:val="a7"/>
    <w:qFormat/>
    <w:pPr>
      <w:widowControl w:val="0"/>
      <w:spacing w:after="0" w:line="278" w:lineRule="exact"/>
      <w:ind w:firstLine="600"/>
    </w:pPr>
    <w:rPr>
      <w:rFonts w:ascii="Times New Roman" w:eastAsia="Times New Roman" w:hAnsi="Times New Roman"/>
      <w:sz w:val="24"/>
      <w:szCs w:val="24"/>
    </w:rPr>
  </w:style>
  <w:style w:type="paragraph" w:customStyle="1" w:styleId="Style66">
    <w:name w:val="Style66"/>
    <w:basedOn w:val="a7"/>
    <w:qFormat/>
    <w:pPr>
      <w:widowControl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67">
    <w:name w:val="Style67"/>
    <w:basedOn w:val="a7"/>
    <w:qFormat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68">
    <w:name w:val="Style68"/>
    <w:basedOn w:val="a7"/>
    <w:qFormat/>
    <w:pPr>
      <w:widowControl w:val="0"/>
      <w:spacing w:after="0" w:line="250" w:lineRule="exact"/>
      <w:ind w:firstLine="206"/>
    </w:pPr>
    <w:rPr>
      <w:rFonts w:ascii="Times New Roman" w:eastAsia="Times New Roman" w:hAnsi="Times New Roman"/>
      <w:sz w:val="24"/>
      <w:szCs w:val="24"/>
    </w:rPr>
  </w:style>
  <w:style w:type="paragraph" w:customStyle="1" w:styleId="Style69">
    <w:name w:val="Style69"/>
    <w:basedOn w:val="a7"/>
    <w:qFormat/>
    <w:pPr>
      <w:widowControl w:val="0"/>
      <w:spacing w:after="0" w:line="250" w:lineRule="exact"/>
      <w:ind w:firstLine="379"/>
    </w:pPr>
    <w:rPr>
      <w:rFonts w:ascii="Times New Roman" w:eastAsia="Times New Roman" w:hAnsi="Times New Roman"/>
      <w:sz w:val="24"/>
      <w:szCs w:val="24"/>
    </w:rPr>
  </w:style>
  <w:style w:type="paragraph" w:customStyle="1" w:styleId="Style70">
    <w:name w:val="Style70"/>
    <w:basedOn w:val="a7"/>
    <w:qFormat/>
    <w:pPr>
      <w:widowControl w:val="0"/>
      <w:spacing w:after="0" w:line="274" w:lineRule="exact"/>
      <w:ind w:firstLine="235"/>
    </w:pPr>
    <w:rPr>
      <w:rFonts w:ascii="Times New Roman" w:eastAsia="Times New Roman" w:hAnsi="Times New Roman"/>
      <w:sz w:val="24"/>
      <w:szCs w:val="24"/>
    </w:rPr>
  </w:style>
  <w:style w:type="paragraph" w:customStyle="1" w:styleId="Style71">
    <w:name w:val="Style71"/>
    <w:basedOn w:val="a7"/>
    <w:qFormat/>
    <w:pPr>
      <w:widowControl w:val="0"/>
      <w:spacing w:after="0" w:line="269" w:lineRule="exact"/>
      <w:ind w:hanging="682"/>
    </w:pPr>
    <w:rPr>
      <w:rFonts w:ascii="Times New Roman" w:eastAsia="Times New Roman" w:hAnsi="Times New Roman"/>
      <w:sz w:val="24"/>
      <w:szCs w:val="24"/>
    </w:rPr>
  </w:style>
  <w:style w:type="paragraph" w:customStyle="1" w:styleId="Style72">
    <w:name w:val="Style72"/>
    <w:basedOn w:val="a7"/>
    <w:qFormat/>
    <w:pPr>
      <w:widowControl w:val="0"/>
      <w:spacing w:after="0" w:line="274" w:lineRule="exact"/>
      <w:ind w:hanging="1061"/>
    </w:pPr>
    <w:rPr>
      <w:rFonts w:ascii="Times New Roman" w:eastAsia="Times New Roman" w:hAnsi="Times New Roman"/>
      <w:sz w:val="24"/>
      <w:szCs w:val="24"/>
    </w:rPr>
  </w:style>
  <w:style w:type="paragraph" w:customStyle="1" w:styleId="Style73">
    <w:name w:val="Style7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74">
    <w:name w:val="Style74"/>
    <w:basedOn w:val="a7"/>
    <w:qFormat/>
    <w:pPr>
      <w:widowControl w:val="0"/>
      <w:spacing w:after="0" w:line="275" w:lineRule="exact"/>
      <w:ind w:firstLine="4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5">
    <w:name w:val="Style75"/>
    <w:basedOn w:val="a7"/>
    <w:qFormat/>
    <w:pPr>
      <w:widowControl w:val="0"/>
      <w:spacing w:after="0" w:line="461" w:lineRule="exact"/>
      <w:ind w:firstLine="106"/>
    </w:pPr>
    <w:rPr>
      <w:rFonts w:ascii="Times New Roman" w:eastAsia="Times New Roman" w:hAnsi="Times New Roman"/>
      <w:sz w:val="24"/>
      <w:szCs w:val="24"/>
    </w:rPr>
  </w:style>
  <w:style w:type="paragraph" w:customStyle="1" w:styleId="Style76">
    <w:name w:val="Style76"/>
    <w:basedOn w:val="a7"/>
    <w:qFormat/>
    <w:pPr>
      <w:widowControl w:val="0"/>
      <w:spacing w:after="0" w:line="278" w:lineRule="exact"/>
      <w:ind w:hanging="864"/>
    </w:pPr>
    <w:rPr>
      <w:rFonts w:ascii="Times New Roman" w:eastAsia="Times New Roman" w:hAnsi="Times New Roman"/>
      <w:sz w:val="24"/>
      <w:szCs w:val="24"/>
    </w:rPr>
  </w:style>
  <w:style w:type="paragraph" w:customStyle="1" w:styleId="Style77">
    <w:name w:val="Style77"/>
    <w:basedOn w:val="a7"/>
    <w:qFormat/>
    <w:pPr>
      <w:widowControl w:val="0"/>
      <w:spacing w:after="0" w:line="254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78">
    <w:name w:val="Style78"/>
    <w:basedOn w:val="a7"/>
    <w:qFormat/>
    <w:pPr>
      <w:widowControl w:val="0"/>
      <w:spacing w:after="0" w:line="283" w:lineRule="exact"/>
      <w:ind w:firstLine="163"/>
    </w:pPr>
    <w:rPr>
      <w:rFonts w:ascii="Times New Roman" w:eastAsia="Times New Roman" w:hAnsi="Times New Roman"/>
      <w:sz w:val="24"/>
      <w:szCs w:val="24"/>
    </w:rPr>
  </w:style>
  <w:style w:type="paragraph" w:customStyle="1" w:styleId="Style80">
    <w:name w:val="Style80"/>
    <w:basedOn w:val="a7"/>
    <w:qFormat/>
    <w:pPr>
      <w:widowControl w:val="0"/>
      <w:spacing w:after="0" w:line="230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81">
    <w:name w:val="Style81"/>
    <w:basedOn w:val="a7"/>
    <w:qFormat/>
    <w:pPr>
      <w:widowControl w:val="0"/>
      <w:spacing w:after="0" w:line="230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82">
    <w:name w:val="Style82"/>
    <w:basedOn w:val="a7"/>
    <w:qFormat/>
    <w:pPr>
      <w:widowControl w:val="0"/>
      <w:spacing w:after="0" w:line="23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5">
    <w:name w:val="Style85"/>
    <w:basedOn w:val="a7"/>
    <w:qFormat/>
    <w:pPr>
      <w:widowControl w:val="0"/>
      <w:spacing w:after="0" w:line="254" w:lineRule="exact"/>
      <w:ind w:firstLine="442"/>
    </w:pPr>
    <w:rPr>
      <w:rFonts w:ascii="Times New Roman" w:eastAsia="Times New Roman" w:hAnsi="Times New Roman"/>
      <w:sz w:val="24"/>
      <w:szCs w:val="24"/>
    </w:rPr>
  </w:style>
  <w:style w:type="paragraph" w:customStyle="1" w:styleId="Style86">
    <w:name w:val="Style86"/>
    <w:basedOn w:val="a7"/>
    <w:qFormat/>
    <w:pPr>
      <w:widowControl w:val="0"/>
      <w:spacing w:after="0" w:line="250" w:lineRule="exact"/>
      <w:ind w:hanging="2045"/>
    </w:pPr>
    <w:rPr>
      <w:rFonts w:ascii="Times New Roman" w:eastAsia="Times New Roman" w:hAnsi="Times New Roman"/>
      <w:sz w:val="24"/>
      <w:szCs w:val="24"/>
    </w:rPr>
  </w:style>
  <w:style w:type="paragraph" w:customStyle="1" w:styleId="Style87">
    <w:name w:val="Style87"/>
    <w:basedOn w:val="a7"/>
    <w:qFormat/>
    <w:pPr>
      <w:widowControl w:val="0"/>
      <w:spacing w:after="0" w:line="288" w:lineRule="exact"/>
      <w:ind w:hanging="101"/>
    </w:pPr>
    <w:rPr>
      <w:rFonts w:ascii="Times New Roman" w:eastAsia="Times New Roman" w:hAnsi="Times New Roman"/>
      <w:sz w:val="24"/>
      <w:szCs w:val="24"/>
    </w:rPr>
  </w:style>
  <w:style w:type="paragraph" w:customStyle="1" w:styleId="Style88">
    <w:name w:val="Style88"/>
    <w:basedOn w:val="a7"/>
    <w:qFormat/>
    <w:pPr>
      <w:widowControl w:val="0"/>
      <w:spacing w:after="0" w:line="274" w:lineRule="exact"/>
      <w:ind w:firstLine="96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89">
    <w:name w:val="Style89"/>
    <w:basedOn w:val="a7"/>
    <w:qFormat/>
    <w:pPr>
      <w:widowControl w:val="0"/>
      <w:spacing w:after="0" w:line="278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90">
    <w:name w:val="Style9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1">
    <w:name w:val="Style91"/>
    <w:basedOn w:val="a7"/>
    <w:qFormat/>
    <w:pPr>
      <w:widowControl w:val="0"/>
      <w:spacing w:after="0" w:line="278" w:lineRule="exact"/>
      <w:ind w:hanging="346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2">
    <w:name w:val="Style92"/>
    <w:basedOn w:val="a7"/>
    <w:qFormat/>
    <w:pPr>
      <w:widowControl w:val="0"/>
      <w:spacing w:after="0" w:line="293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3">
    <w:name w:val="Style93"/>
    <w:basedOn w:val="a7"/>
    <w:qFormat/>
    <w:pPr>
      <w:widowControl w:val="0"/>
      <w:spacing w:after="0" w:line="270" w:lineRule="exact"/>
      <w:ind w:hanging="350"/>
    </w:pPr>
    <w:rPr>
      <w:rFonts w:ascii="Times New Roman" w:eastAsia="Times New Roman" w:hAnsi="Times New Roman"/>
      <w:sz w:val="24"/>
      <w:szCs w:val="24"/>
    </w:rPr>
  </w:style>
  <w:style w:type="paragraph" w:customStyle="1" w:styleId="Style94">
    <w:name w:val="Style9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5">
    <w:name w:val="Style95"/>
    <w:basedOn w:val="a7"/>
    <w:qFormat/>
    <w:pPr>
      <w:widowControl w:val="0"/>
      <w:spacing w:after="0" w:line="274" w:lineRule="exact"/>
      <w:ind w:firstLine="1642"/>
    </w:pPr>
    <w:rPr>
      <w:rFonts w:ascii="Times New Roman" w:eastAsia="Times New Roman" w:hAnsi="Times New Roman"/>
      <w:sz w:val="24"/>
      <w:szCs w:val="24"/>
    </w:rPr>
  </w:style>
  <w:style w:type="paragraph" w:customStyle="1" w:styleId="Style96">
    <w:name w:val="Style96"/>
    <w:basedOn w:val="a7"/>
    <w:qFormat/>
    <w:pPr>
      <w:widowControl w:val="0"/>
      <w:spacing w:after="0" w:line="509" w:lineRule="exact"/>
      <w:ind w:firstLine="370"/>
    </w:pPr>
    <w:rPr>
      <w:rFonts w:ascii="Times New Roman" w:eastAsia="Times New Roman" w:hAnsi="Times New Roman"/>
      <w:sz w:val="24"/>
      <w:szCs w:val="24"/>
    </w:rPr>
  </w:style>
  <w:style w:type="paragraph" w:customStyle="1" w:styleId="Style97">
    <w:name w:val="Style97"/>
    <w:basedOn w:val="a7"/>
    <w:qFormat/>
    <w:pPr>
      <w:widowControl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8">
    <w:name w:val="Style98"/>
    <w:basedOn w:val="a7"/>
    <w:qFormat/>
    <w:pPr>
      <w:widowControl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</w:rPr>
  </w:style>
  <w:style w:type="paragraph" w:customStyle="1" w:styleId="Style99">
    <w:name w:val="Style99"/>
    <w:basedOn w:val="a7"/>
    <w:qFormat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0">
    <w:name w:val="Style100"/>
    <w:basedOn w:val="a7"/>
    <w:qFormat/>
    <w:pPr>
      <w:widowControl w:val="0"/>
      <w:spacing w:after="0" w:line="278" w:lineRule="exact"/>
      <w:ind w:firstLine="13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1">
    <w:name w:val="Style101"/>
    <w:basedOn w:val="a7"/>
    <w:qFormat/>
    <w:pPr>
      <w:widowControl w:val="0"/>
      <w:spacing w:after="0" w:line="242" w:lineRule="exact"/>
      <w:ind w:firstLine="134"/>
    </w:pPr>
    <w:rPr>
      <w:rFonts w:ascii="Times New Roman" w:eastAsia="Times New Roman" w:hAnsi="Times New Roman"/>
      <w:sz w:val="24"/>
      <w:szCs w:val="24"/>
    </w:rPr>
  </w:style>
  <w:style w:type="paragraph" w:customStyle="1" w:styleId="Style102">
    <w:name w:val="Style102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3">
    <w:name w:val="Style10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04">
    <w:name w:val="Style104"/>
    <w:basedOn w:val="a7"/>
    <w:qFormat/>
    <w:pPr>
      <w:widowControl w:val="0"/>
      <w:spacing w:after="0" w:line="274" w:lineRule="exact"/>
      <w:ind w:hanging="230"/>
    </w:pPr>
    <w:rPr>
      <w:rFonts w:ascii="Times New Roman" w:eastAsia="Times New Roman" w:hAnsi="Times New Roman"/>
      <w:sz w:val="24"/>
      <w:szCs w:val="24"/>
    </w:rPr>
  </w:style>
  <w:style w:type="paragraph" w:customStyle="1" w:styleId="Style105">
    <w:name w:val="Style105"/>
    <w:basedOn w:val="a7"/>
    <w:qFormat/>
    <w:pPr>
      <w:widowControl w:val="0"/>
      <w:spacing w:after="0" w:line="509" w:lineRule="exact"/>
      <w:ind w:hanging="115"/>
    </w:pPr>
    <w:rPr>
      <w:rFonts w:ascii="Times New Roman" w:eastAsia="Times New Roman" w:hAnsi="Times New Roman"/>
      <w:sz w:val="24"/>
      <w:szCs w:val="24"/>
    </w:rPr>
  </w:style>
  <w:style w:type="paragraph" w:customStyle="1" w:styleId="Style106">
    <w:name w:val="Style10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07">
    <w:name w:val="Style107"/>
    <w:basedOn w:val="a7"/>
    <w:qFormat/>
    <w:pPr>
      <w:widowControl w:val="0"/>
      <w:spacing w:after="0" w:line="254" w:lineRule="exact"/>
      <w:ind w:firstLine="134"/>
    </w:pPr>
    <w:rPr>
      <w:rFonts w:ascii="Times New Roman" w:eastAsia="Times New Roman" w:hAnsi="Times New Roman"/>
      <w:sz w:val="24"/>
      <w:szCs w:val="24"/>
    </w:rPr>
  </w:style>
  <w:style w:type="paragraph" w:customStyle="1" w:styleId="Style108">
    <w:name w:val="Style108"/>
    <w:basedOn w:val="a7"/>
    <w:qFormat/>
    <w:pPr>
      <w:widowControl w:val="0"/>
      <w:spacing w:after="0" w:line="288" w:lineRule="exact"/>
      <w:ind w:firstLine="600"/>
    </w:pPr>
    <w:rPr>
      <w:rFonts w:ascii="Times New Roman" w:eastAsia="Times New Roman" w:hAnsi="Times New Roman"/>
      <w:sz w:val="24"/>
      <w:szCs w:val="24"/>
    </w:rPr>
  </w:style>
  <w:style w:type="paragraph" w:customStyle="1" w:styleId="Style109">
    <w:name w:val="Style109"/>
    <w:basedOn w:val="a7"/>
    <w:qFormat/>
    <w:pPr>
      <w:widowControl w:val="0"/>
      <w:spacing w:after="0" w:line="283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110">
    <w:name w:val="Style110"/>
    <w:basedOn w:val="a7"/>
    <w:qFormat/>
    <w:pPr>
      <w:widowControl w:val="0"/>
      <w:spacing w:after="0" w:line="276" w:lineRule="exact"/>
      <w:ind w:hanging="542"/>
    </w:pPr>
    <w:rPr>
      <w:rFonts w:ascii="Times New Roman" w:eastAsia="Times New Roman" w:hAnsi="Times New Roman"/>
      <w:sz w:val="24"/>
      <w:szCs w:val="24"/>
    </w:rPr>
  </w:style>
  <w:style w:type="paragraph" w:customStyle="1" w:styleId="Style112">
    <w:name w:val="Style112"/>
    <w:basedOn w:val="a7"/>
    <w:qFormat/>
    <w:pPr>
      <w:widowControl w:val="0"/>
      <w:spacing w:after="0" w:line="293" w:lineRule="exact"/>
      <w:ind w:hanging="374"/>
    </w:pPr>
    <w:rPr>
      <w:rFonts w:ascii="Times New Roman" w:eastAsia="Times New Roman" w:hAnsi="Times New Roman"/>
      <w:sz w:val="24"/>
      <w:szCs w:val="24"/>
    </w:rPr>
  </w:style>
  <w:style w:type="paragraph" w:customStyle="1" w:styleId="Style113">
    <w:name w:val="Style113"/>
    <w:basedOn w:val="a7"/>
    <w:qFormat/>
    <w:pPr>
      <w:widowControl w:val="0"/>
      <w:spacing w:after="0" w:line="322" w:lineRule="exact"/>
      <w:ind w:hanging="336"/>
    </w:pPr>
    <w:rPr>
      <w:rFonts w:ascii="Times New Roman" w:eastAsia="Times New Roman" w:hAnsi="Times New Roman"/>
      <w:sz w:val="24"/>
      <w:szCs w:val="24"/>
    </w:rPr>
  </w:style>
  <w:style w:type="paragraph" w:customStyle="1" w:styleId="Style114">
    <w:name w:val="Style114"/>
    <w:basedOn w:val="a7"/>
    <w:qFormat/>
    <w:pPr>
      <w:widowControl w:val="0"/>
      <w:spacing w:after="0" w:line="288" w:lineRule="exact"/>
      <w:ind w:firstLine="571"/>
    </w:pPr>
    <w:rPr>
      <w:rFonts w:ascii="Times New Roman" w:eastAsia="Times New Roman" w:hAnsi="Times New Roman"/>
      <w:sz w:val="24"/>
      <w:szCs w:val="24"/>
    </w:rPr>
  </w:style>
  <w:style w:type="paragraph" w:customStyle="1" w:styleId="Style115">
    <w:name w:val="Style115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6">
    <w:name w:val="Style116"/>
    <w:basedOn w:val="a7"/>
    <w:qFormat/>
    <w:pPr>
      <w:widowControl w:val="0"/>
      <w:spacing w:after="0" w:line="235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17">
    <w:name w:val="Style117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8">
    <w:name w:val="Style118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9">
    <w:name w:val="Style119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1">
    <w:name w:val="Style121"/>
    <w:basedOn w:val="a7"/>
    <w:qFormat/>
    <w:pPr>
      <w:widowControl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22">
    <w:name w:val="Style122"/>
    <w:basedOn w:val="a7"/>
    <w:qFormat/>
    <w:pPr>
      <w:widowControl w:val="0"/>
      <w:spacing w:after="0" w:line="25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23">
    <w:name w:val="Style123"/>
    <w:basedOn w:val="a7"/>
    <w:qFormat/>
    <w:pPr>
      <w:widowControl w:val="0"/>
      <w:spacing w:after="0" w:line="341" w:lineRule="exact"/>
      <w:ind w:firstLine="120"/>
    </w:pPr>
    <w:rPr>
      <w:rFonts w:ascii="Times New Roman" w:eastAsia="Times New Roman" w:hAnsi="Times New Roman"/>
      <w:sz w:val="24"/>
      <w:szCs w:val="24"/>
    </w:rPr>
  </w:style>
  <w:style w:type="paragraph" w:customStyle="1" w:styleId="Style124">
    <w:name w:val="Style124"/>
    <w:basedOn w:val="a7"/>
    <w:qFormat/>
    <w:pPr>
      <w:widowControl w:val="0"/>
      <w:spacing w:after="0" w:line="245" w:lineRule="exact"/>
      <w:ind w:firstLine="326"/>
    </w:pPr>
    <w:rPr>
      <w:rFonts w:ascii="Times New Roman" w:eastAsia="Times New Roman" w:hAnsi="Times New Roman"/>
      <w:sz w:val="24"/>
      <w:szCs w:val="24"/>
    </w:rPr>
  </w:style>
  <w:style w:type="paragraph" w:customStyle="1" w:styleId="Style125">
    <w:name w:val="Style125"/>
    <w:basedOn w:val="a7"/>
    <w:qFormat/>
    <w:pPr>
      <w:widowControl w:val="0"/>
      <w:spacing w:after="0" w:line="293" w:lineRule="exact"/>
      <w:ind w:firstLine="566"/>
    </w:pPr>
    <w:rPr>
      <w:rFonts w:ascii="Times New Roman" w:eastAsia="Times New Roman" w:hAnsi="Times New Roman"/>
      <w:sz w:val="24"/>
      <w:szCs w:val="24"/>
    </w:rPr>
  </w:style>
  <w:style w:type="paragraph" w:customStyle="1" w:styleId="Style126">
    <w:name w:val="Style12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7">
    <w:name w:val="Style127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8">
    <w:name w:val="Style128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29">
    <w:name w:val="Style129"/>
    <w:basedOn w:val="a7"/>
    <w:qFormat/>
    <w:pPr>
      <w:widowControl w:val="0"/>
      <w:spacing w:after="0" w:line="350" w:lineRule="exact"/>
      <w:ind w:hanging="187"/>
    </w:pPr>
    <w:rPr>
      <w:rFonts w:ascii="Times New Roman" w:eastAsia="Times New Roman" w:hAnsi="Times New Roman"/>
      <w:sz w:val="24"/>
      <w:szCs w:val="24"/>
    </w:rPr>
  </w:style>
  <w:style w:type="paragraph" w:customStyle="1" w:styleId="Style130">
    <w:name w:val="Style13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31">
    <w:name w:val="Style131"/>
    <w:basedOn w:val="a7"/>
    <w:qFormat/>
    <w:pPr>
      <w:widowControl w:val="0"/>
      <w:spacing w:after="0" w:line="475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32">
    <w:name w:val="Style132"/>
    <w:basedOn w:val="a7"/>
    <w:qFormat/>
    <w:pPr>
      <w:widowControl w:val="0"/>
      <w:spacing w:after="0" w:line="49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33">
    <w:name w:val="Style133"/>
    <w:basedOn w:val="a7"/>
    <w:qFormat/>
    <w:pPr>
      <w:widowControl w:val="0"/>
      <w:spacing w:after="0" w:line="336" w:lineRule="exact"/>
      <w:ind w:firstLine="82"/>
    </w:pPr>
    <w:rPr>
      <w:rFonts w:ascii="Times New Roman" w:eastAsia="Times New Roman" w:hAnsi="Times New Roman"/>
      <w:sz w:val="24"/>
      <w:szCs w:val="24"/>
    </w:rPr>
  </w:style>
  <w:style w:type="paragraph" w:customStyle="1" w:styleId="Style134">
    <w:name w:val="Style134"/>
    <w:basedOn w:val="a7"/>
    <w:qFormat/>
    <w:pPr>
      <w:widowControl w:val="0"/>
      <w:spacing w:after="0" w:line="235" w:lineRule="exact"/>
      <w:ind w:firstLine="298"/>
    </w:pPr>
    <w:rPr>
      <w:rFonts w:ascii="Times New Roman" w:eastAsia="Times New Roman" w:hAnsi="Times New Roman"/>
      <w:sz w:val="24"/>
      <w:szCs w:val="24"/>
    </w:rPr>
  </w:style>
  <w:style w:type="paragraph" w:customStyle="1" w:styleId="Style135">
    <w:name w:val="Style135"/>
    <w:basedOn w:val="a7"/>
    <w:qFormat/>
    <w:pPr>
      <w:widowControl w:val="0"/>
      <w:spacing w:after="0" w:line="276" w:lineRule="exact"/>
      <w:ind w:firstLine="7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36">
    <w:name w:val="Style136"/>
    <w:basedOn w:val="a7"/>
    <w:qFormat/>
    <w:pPr>
      <w:widowControl w:val="0"/>
      <w:spacing w:after="0" w:line="274" w:lineRule="exact"/>
      <w:ind w:firstLine="446"/>
    </w:pPr>
    <w:rPr>
      <w:rFonts w:ascii="Times New Roman" w:eastAsia="Times New Roman" w:hAnsi="Times New Roman"/>
      <w:sz w:val="24"/>
      <w:szCs w:val="24"/>
    </w:rPr>
  </w:style>
  <w:style w:type="paragraph" w:customStyle="1" w:styleId="Style138">
    <w:name w:val="Style138"/>
    <w:basedOn w:val="a7"/>
    <w:qFormat/>
    <w:pPr>
      <w:widowControl w:val="0"/>
      <w:spacing w:after="0" w:line="35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39">
    <w:name w:val="Style139"/>
    <w:basedOn w:val="a7"/>
    <w:qFormat/>
    <w:pPr>
      <w:widowControl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40">
    <w:name w:val="Style140"/>
    <w:basedOn w:val="a7"/>
    <w:qFormat/>
    <w:pPr>
      <w:widowControl w:val="0"/>
      <w:spacing w:after="0" w:line="269" w:lineRule="exact"/>
      <w:ind w:firstLine="1094"/>
    </w:pPr>
    <w:rPr>
      <w:rFonts w:ascii="Times New Roman" w:eastAsia="Times New Roman" w:hAnsi="Times New Roman"/>
      <w:sz w:val="24"/>
      <w:szCs w:val="24"/>
    </w:rPr>
  </w:style>
  <w:style w:type="paragraph" w:customStyle="1" w:styleId="Style141">
    <w:name w:val="Style141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42">
    <w:name w:val="Style142"/>
    <w:basedOn w:val="a7"/>
    <w:qFormat/>
    <w:pPr>
      <w:widowControl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43">
    <w:name w:val="Style143"/>
    <w:basedOn w:val="a7"/>
    <w:qFormat/>
    <w:pPr>
      <w:widowControl w:val="0"/>
      <w:spacing w:after="0" w:line="317" w:lineRule="exact"/>
      <w:ind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Style144">
    <w:name w:val="Style144"/>
    <w:basedOn w:val="a7"/>
    <w:qFormat/>
    <w:pPr>
      <w:widowControl w:val="0"/>
      <w:spacing w:after="0" w:line="490" w:lineRule="exact"/>
      <w:ind w:hanging="182"/>
    </w:pPr>
    <w:rPr>
      <w:rFonts w:ascii="Times New Roman" w:eastAsia="Times New Roman" w:hAnsi="Times New Roman"/>
      <w:sz w:val="24"/>
      <w:szCs w:val="24"/>
    </w:rPr>
  </w:style>
  <w:style w:type="paragraph" w:customStyle="1" w:styleId="Style145">
    <w:name w:val="Style145"/>
    <w:basedOn w:val="a7"/>
    <w:qFormat/>
    <w:pPr>
      <w:widowControl w:val="0"/>
      <w:spacing w:after="0" w:line="278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46">
    <w:name w:val="Style14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47">
    <w:name w:val="Style147"/>
    <w:basedOn w:val="a7"/>
    <w:qFormat/>
    <w:pPr>
      <w:widowControl w:val="0"/>
      <w:spacing w:after="0" w:line="278" w:lineRule="exact"/>
      <w:ind w:hanging="1709"/>
    </w:pPr>
    <w:rPr>
      <w:rFonts w:ascii="Times New Roman" w:eastAsia="Times New Roman" w:hAnsi="Times New Roman"/>
      <w:sz w:val="24"/>
      <w:szCs w:val="24"/>
    </w:rPr>
  </w:style>
  <w:style w:type="paragraph" w:customStyle="1" w:styleId="Style148">
    <w:name w:val="Style148"/>
    <w:basedOn w:val="a7"/>
    <w:qFormat/>
    <w:pPr>
      <w:widowControl w:val="0"/>
      <w:spacing w:after="0" w:line="276" w:lineRule="exact"/>
      <w:ind w:hanging="35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49">
    <w:name w:val="Style149"/>
    <w:basedOn w:val="a7"/>
    <w:qFormat/>
    <w:pPr>
      <w:widowControl w:val="0"/>
      <w:spacing w:after="0" w:line="278" w:lineRule="exact"/>
      <w:ind w:hanging="2146"/>
    </w:pPr>
    <w:rPr>
      <w:rFonts w:ascii="Times New Roman" w:eastAsia="Times New Roman" w:hAnsi="Times New Roman"/>
      <w:sz w:val="24"/>
      <w:szCs w:val="24"/>
    </w:rPr>
  </w:style>
  <w:style w:type="paragraph" w:customStyle="1" w:styleId="Style150">
    <w:name w:val="Style15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51">
    <w:name w:val="Style151"/>
    <w:basedOn w:val="a7"/>
    <w:qFormat/>
    <w:pPr>
      <w:widowControl w:val="0"/>
      <w:spacing w:after="0" w:line="470" w:lineRule="exact"/>
      <w:ind w:firstLine="125"/>
    </w:pPr>
    <w:rPr>
      <w:rFonts w:ascii="Times New Roman" w:eastAsia="Times New Roman" w:hAnsi="Times New Roman"/>
      <w:sz w:val="24"/>
      <w:szCs w:val="24"/>
    </w:rPr>
  </w:style>
  <w:style w:type="paragraph" w:customStyle="1" w:styleId="Style152">
    <w:name w:val="Style152"/>
    <w:basedOn w:val="a7"/>
    <w:qFormat/>
    <w:pPr>
      <w:widowControl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53">
    <w:name w:val="Style15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55">
    <w:name w:val="Style155"/>
    <w:basedOn w:val="a7"/>
    <w:qFormat/>
    <w:pPr>
      <w:widowControl w:val="0"/>
      <w:spacing w:after="0" w:line="226" w:lineRule="exact"/>
      <w:ind w:hanging="312"/>
    </w:pPr>
    <w:rPr>
      <w:rFonts w:ascii="Times New Roman" w:eastAsia="Times New Roman" w:hAnsi="Times New Roman"/>
      <w:sz w:val="24"/>
      <w:szCs w:val="24"/>
    </w:rPr>
  </w:style>
  <w:style w:type="paragraph" w:customStyle="1" w:styleId="Style156">
    <w:name w:val="Style156"/>
    <w:basedOn w:val="a7"/>
    <w:qFormat/>
    <w:pPr>
      <w:widowControl w:val="0"/>
      <w:spacing w:after="0" w:line="259" w:lineRule="exact"/>
      <w:ind w:hanging="1483"/>
    </w:pPr>
    <w:rPr>
      <w:rFonts w:ascii="Times New Roman" w:eastAsia="Times New Roman" w:hAnsi="Times New Roman"/>
      <w:sz w:val="24"/>
      <w:szCs w:val="24"/>
    </w:rPr>
  </w:style>
  <w:style w:type="paragraph" w:customStyle="1" w:styleId="Style157">
    <w:name w:val="Style157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58">
    <w:name w:val="Style158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59">
    <w:name w:val="Style159"/>
    <w:basedOn w:val="a7"/>
    <w:qFormat/>
    <w:pPr>
      <w:widowControl w:val="0"/>
      <w:spacing w:after="0" w:line="278" w:lineRule="exact"/>
      <w:ind w:firstLine="66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60">
    <w:name w:val="Style160"/>
    <w:basedOn w:val="a7"/>
    <w:qFormat/>
    <w:pPr>
      <w:widowControl w:val="0"/>
      <w:spacing w:after="0" w:line="23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61">
    <w:name w:val="Style161"/>
    <w:basedOn w:val="a7"/>
    <w:qFormat/>
    <w:pPr>
      <w:widowControl w:val="0"/>
      <w:spacing w:after="0" w:line="288" w:lineRule="exact"/>
      <w:ind w:firstLine="36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62">
    <w:name w:val="Style16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63">
    <w:name w:val="Style163"/>
    <w:basedOn w:val="a7"/>
    <w:qFormat/>
    <w:pPr>
      <w:widowControl w:val="0"/>
      <w:spacing w:after="0" w:line="23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64">
    <w:name w:val="Style16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65">
    <w:name w:val="Style165"/>
    <w:basedOn w:val="a7"/>
    <w:qFormat/>
    <w:pPr>
      <w:widowControl w:val="0"/>
      <w:spacing w:after="0" w:line="259" w:lineRule="exact"/>
      <w:ind w:firstLine="307"/>
    </w:pPr>
    <w:rPr>
      <w:rFonts w:ascii="Times New Roman" w:eastAsia="Times New Roman" w:hAnsi="Times New Roman"/>
      <w:sz w:val="24"/>
      <w:szCs w:val="24"/>
    </w:rPr>
  </w:style>
  <w:style w:type="paragraph" w:customStyle="1" w:styleId="Style166">
    <w:name w:val="Style166"/>
    <w:basedOn w:val="a7"/>
    <w:qFormat/>
    <w:pPr>
      <w:widowControl w:val="0"/>
      <w:spacing w:after="0" w:line="25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67">
    <w:name w:val="Style167"/>
    <w:basedOn w:val="a7"/>
    <w:qFormat/>
    <w:pPr>
      <w:widowControl w:val="0"/>
      <w:spacing w:after="0" w:line="274" w:lineRule="exact"/>
      <w:ind w:firstLine="950"/>
    </w:pPr>
    <w:rPr>
      <w:rFonts w:ascii="Times New Roman" w:eastAsia="Times New Roman" w:hAnsi="Times New Roman"/>
      <w:sz w:val="24"/>
      <w:szCs w:val="24"/>
    </w:rPr>
  </w:style>
  <w:style w:type="paragraph" w:customStyle="1" w:styleId="Style168">
    <w:name w:val="Style168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69">
    <w:name w:val="Style169"/>
    <w:basedOn w:val="a7"/>
    <w:qFormat/>
    <w:pPr>
      <w:widowControl w:val="0"/>
      <w:spacing w:after="0" w:line="283" w:lineRule="exact"/>
      <w:ind w:hanging="562"/>
    </w:pPr>
    <w:rPr>
      <w:rFonts w:ascii="Times New Roman" w:eastAsia="Times New Roman" w:hAnsi="Times New Roman"/>
      <w:sz w:val="24"/>
      <w:szCs w:val="24"/>
    </w:rPr>
  </w:style>
  <w:style w:type="paragraph" w:customStyle="1" w:styleId="Style170">
    <w:name w:val="Style170"/>
    <w:basedOn w:val="a7"/>
    <w:qFormat/>
    <w:pPr>
      <w:widowControl w:val="0"/>
      <w:spacing w:after="0" w:line="480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171">
    <w:name w:val="Style171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72">
    <w:name w:val="Style172"/>
    <w:basedOn w:val="a7"/>
    <w:qFormat/>
    <w:pPr>
      <w:widowControl w:val="0"/>
      <w:spacing w:after="0" w:line="322" w:lineRule="exact"/>
      <w:ind w:hanging="480"/>
    </w:pPr>
    <w:rPr>
      <w:rFonts w:ascii="Times New Roman" w:eastAsia="Times New Roman" w:hAnsi="Times New Roman"/>
      <w:sz w:val="24"/>
      <w:szCs w:val="24"/>
    </w:rPr>
  </w:style>
  <w:style w:type="paragraph" w:customStyle="1" w:styleId="Style173">
    <w:name w:val="Style173"/>
    <w:basedOn w:val="a7"/>
    <w:qFormat/>
    <w:pPr>
      <w:widowControl w:val="0"/>
      <w:spacing w:after="0" w:line="276" w:lineRule="exact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Style174">
    <w:name w:val="Style174"/>
    <w:basedOn w:val="a7"/>
    <w:qFormat/>
    <w:pPr>
      <w:widowControl w:val="0"/>
      <w:spacing w:after="0" w:line="228" w:lineRule="exact"/>
      <w:ind w:firstLine="403"/>
    </w:pPr>
    <w:rPr>
      <w:rFonts w:ascii="Times New Roman" w:eastAsia="Times New Roman" w:hAnsi="Times New Roman"/>
      <w:sz w:val="24"/>
      <w:szCs w:val="24"/>
    </w:rPr>
  </w:style>
  <w:style w:type="paragraph" w:customStyle="1" w:styleId="Style175">
    <w:name w:val="Style175"/>
    <w:basedOn w:val="a7"/>
    <w:qFormat/>
    <w:pPr>
      <w:widowControl w:val="0"/>
      <w:spacing w:after="0" w:line="259" w:lineRule="exact"/>
      <w:ind w:hanging="1901"/>
    </w:pPr>
    <w:rPr>
      <w:rFonts w:ascii="Times New Roman" w:eastAsia="Times New Roman" w:hAnsi="Times New Roman"/>
      <w:sz w:val="24"/>
      <w:szCs w:val="24"/>
    </w:rPr>
  </w:style>
  <w:style w:type="paragraph" w:customStyle="1" w:styleId="Style176">
    <w:name w:val="Style176"/>
    <w:basedOn w:val="a7"/>
    <w:qFormat/>
    <w:pPr>
      <w:widowControl w:val="0"/>
      <w:spacing w:after="0" w:line="278" w:lineRule="exact"/>
      <w:ind w:firstLine="6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77">
    <w:name w:val="Style177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79">
    <w:name w:val="Style179"/>
    <w:basedOn w:val="a7"/>
    <w:qFormat/>
    <w:pPr>
      <w:widowControl w:val="0"/>
      <w:spacing w:after="0" w:line="413" w:lineRule="exact"/>
      <w:ind w:firstLine="398"/>
    </w:pPr>
    <w:rPr>
      <w:rFonts w:ascii="Times New Roman" w:eastAsia="Times New Roman" w:hAnsi="Times New Roman"/>
      <w:sz w:val="24"/>
      <w:szCs w:val="24"/>
    </w:rPr>
  </w:style>
  <w:style w:type="paragraph" w:customStyle="1" w:styleId="Style180">
    <w:name w:val="Style180"/>
    <w:basedOn w:val="a7"/>
    <w:qFormat/>
    <w:pPr>
      <w:widowControl w:val="0"/>
      <w:spacing w:after="0" w:line="274" w:lineRule="exact"/>
      <w:ind w:firstLine="3514"/>
    </w:pPr>
    <w:rPr>
      <w:rFonts w:ascii="Times New Roman" w:eastAsia="Times New Roman" w:hAnsi="Times New Roman"/>
      <w:sz w:val="24"/>
      <w:szCs w:val="24"/>
    </w:rPr>
  </w:style>
  <w:style w:type="paragraph" w:customStyle="1" w:styleId="Style181">
    <w:name w:val="Style181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2">
    <w:name w:val="Style18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3">
    <w:name w:val="Style18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4">
    <w:name w:val="Style18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5">
    <w:name w:val="Style185"/>
    <w:basedOn w:val="a7"/>
    <w:qFormat/>
    <w:pPr>
      <w:widowControl w:val="0"/>
      <w:spacing w:after="0" w:line="49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86">
    <w:name w:val="Style186"/>
    <w:basedOn w:val="a7"/>
    <w:qFormat/>
    <w:pPr>
      <w:widowControl w:val="0"/>
      <w:spacing w:after="0" w:line="576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87">
    <w:name w:val="Style187"/>
    <w:basedOn w:val="a7"/>
    <w:qFormat/>
    <w:pPr>
      <w:widowControl w:val="0"/>
      <w:spacing w:after="0" w:line="278" w:lineRule="exact"/>
      <w:ind w:hanging="41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88">
    <w:name w:val="Style188"/>
    <w:basedOn w:val="a7"/>
    <w:qFormat/>
    <w:pPr>
      <w:widowControl w:val="0"/>
      <w:spacing w:after="0" w:line="278" w:lineRule="exact"/>
      <w:ind w:firstLine="56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89">
    <w:name w:val="Style189"/>
    <w:basedOn w:val="a7"/>
    <w:qFormat/>
    <w:pPr>
      <w:widowControl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ff0">
    <w:name w:val="текст табл"/>
    <w:basedOn w:val="a7"/>
    <w:qFormat/>
    <w:pPr>
      <w:widowControl w:val="0"/>
      <w:spacing w:before="20" w:after="20" w:line="240" w:lineRule="auto"/>
      <w:ind w:left="28" w:right="28"/>
      <w:jc w:val="both"/>
    </w:pPr>
    <w:rPr>
      <w:rFonts w:eastAsia="Times New Roman"/>
      <w:color w:val="000000"/>
      <w:sz w:val="20"/>
    </w:rPr>
  </w:style>
  <w:style w:type="paragraph" w:customStyle="1" w:styleId="afffffffffffffffffffffffffff1">
    <w:name w:val="Основной текст с красной"/>
    <w:basedOn w:val="afffffffff3"/>
    <w:qFormat/>
    <w:pPr>
      <w:suppressAutoHyphens w:val="0"/>
      <w:spacing w:before="60" w:after="20"/>
      <w:ind w:firstLine="454"/>
    </w:pPr>
    <w:rPr>
      <w:rFonts w:eastAsia="Times New Roman"/>
      <w:sz w:val="24"/>
    </w:rPr>
  </w:style>
  <w:style w:type="paragraph" w:customStyle="1" w:styleId="afffffffffffffffffffffffffff2">
    <w:name w:val="Таблица заголовок"/>
    <w:basedOn w:val="afffffffff3"/>
    <w:next w:val="afffffffffffffffffffffffffff1"/>
    <w:qFormat/>
    <w:pPr>
      <w:keepNext/>
      <w:keepLines/>
      <w:tabs>
        <w:tab w:val="left" w:pos="170"/>
      </w:tabs>
      <w:spacing w:before="160" w:after="120"/>
      <w:ind w:firstLine="0"/>
      <w:jc w:val="center"/>
    </w:pPr>
    <w:rPr>
      <w:rFonts w:eastAsia="Times New Roman"/>
      <w:caps/>
      <w:sz w:val="24"/>
    </w:rPr>
  </w:style>
  <w:style w:type="paragraph" w:customStyle="1" w:styleId="afffffffffffffffffffffffffff3">
    <w:name w:val="Таблица цифры"/>
    <w:basedOn w:val="a7"/>
    <w:qFormat/>
    <w:pPr>
      <w:tabs>
        <w:tab w:val="left" w:pos="113"/>
        <w:tab w:val="left" w:pos="227"/>
        <w:tab w:val="left" w:pos="340"/>
        <w:tab w:val="left" w:pos="454"/>
        <w:tab w:val="left" w:pos="680"/>
      </w:tabs>
      <w:spacing w:before="40" w:after="40" w:line="240" w:lineRule="auto"/>
      <w:jc w:val="right"/>
    </w:pPr>
    <w:rPr>
      <w:rFonts w:ascii="Arial" w:eastAsia="Times New Roman" w:hAnsi="Arial" w:cs="Arial"/>
      <w:szCs w:val="20"/>
    </w:rPr>
  </w:style>
  <w:style w:type="paragraph" w:customStyle="1" w:styleId="afffffffffffffffffffffffffff4">
    <w:name w:val="Таблица в том числе"/>
    <w:basedOn w:val="a7"/>
    <w:next w:val="a7"/>
    <w:qFormat/>
    <w:pPr>
      <w:keepNext/>
      <w:keepLines/>
      <w:tabs>
        <w:tab w:val="left" w:pos="227"/>
        <w:tab w:val="left" w:pos="454"/>
        <w:tab w:val="left" w:pos="680"/>
      </w:tabs>
      <w:spacing w:before="40" w:after="40" w:line="240" w:lineRule="auto"/>
      <w:ind w:left="227"/>
    </w:pPr>
    <w:rPr>
      <w:rFonts w:ascii="Arial" w:eastAsia="Times New Roman" w:hAnsi="Arial" w:cs="Arial"/>
      <w:sz w:val="16"/>
      <w:szCs w:val="20"/>
    </w:rPr>
  </w:style>
  <w:style w:type="paragraph" w:customStyle="1" w:styleId="afffffffffffffffffffffffffff5">
    <w:name w:val="Таблица абзац перед"/>
    <w:basedOn w:val="afffffffffffffffffffffffffff1"/>
    <w:qFormat/>
    <w:pPr>
      <w:keepNext/>
      <w:spacing w:before="240" w:after="240"/>
    </w:pPr>
    <w:rPr>
      <w:sz w:val="18"/>
    </w:rPr>
  </w:style>
  <w:style w:type="paragraph" w:customStyle="1" w:styleId="import">
    <w:name w:val="import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ff6">
    <w:name w:val="Таблицы (моноширинный)"/>
    <w:basedOn w:val="a7"/>
    <w:next w:val="a7"/>
    <w:qFormat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ffffffffffffffffffff7">
    <w:name w:val="ТабличныйТекст"/>
    <w:basedOn w:val="a7"/>
    <w:qFormat/>
    <w:pPr>
      <w:spacing w:before="60" w:after="60" w:line="240" w:lineRule="auto"/>
    </w:pPr>
    <w:rPr>
      <w:rFonts w:ascii="Arial Narrow" w:eastAsia="Times New Roman" w:hAnsi="Arial Narrow" w:cs="Arial Narrow"/>
      <w:szCs w:val="20"/>
    </w:rPr>
  </w:style>
  <w:style w:type="paragraph" w:customStyle="1" w:styleId="afffffffffffffffffffffffffff8">
    <w:name w:val="Стиль По центру"/>
    <w:basedOn w:val="a7"/>
    <w:qFormat/>
    <w:pPr>
      <w:spacing w:before="120" w:after="120" w:line="240" w:lineRule="auto"/>
      <w:jc w:val="center"/>
    </w:pPr>
    <w:rPr>
      <w:rFonts w:ascii="Times New Roman" w:eastAsia="Times New Roman" w:hAnsi="Times New Roman"/>
      <w:b/>
      <w:sz w:val="20"/>
      <w:szCs w:val="20"/>
    </w:rPr>
  </w:style>
  <w:style w:type="paragraph" w:customStyle="1" w:styleId="afffffffffffffffffffffffffff9">
    <w:name w:val="Основн..."/>
    <w:basedOn w:val="afffffffff3"/>
    <w:qFormat/>
    <w:pPr>
      <w:tabs>
        <w:tab w:val="right" w:leader="dot" w:pos="9639"/>
      </w:tabs>
      <w:suppressAutoHyphens w:val="0"/>
      <w:ind w:firstLine="0"/>
    </w:pPr>
    <w:rPr>
      <w:rFonts w:eastAsia="Times New Roman"/>
      <w:sz w:val="20"/>
    </w:rPr>
  </w:style>
  <w:style w:type="paragraph" w:customStyle="1" w:styleId="Iaeeiaaiiuenienia">
    <w:name w:val="Ia?ee?iaaiiue nienia"/>
    <w:basedOn w:val="a7"/>
    <w:qFormat/>
    <w:pPr>
      <w:widowControl w:val="0"/>
      <w:spacing w:before="120" w:after="120" w:line="240" w:lineRule="auto"/>
      <w:ind w:left="851" w:hanging="284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My">
    <w:name w:val="My"/>
    <w:basedOn w:val="a7"/>
    <w:qFormat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fa">
    <w:name w:val="ТЕКСТ"/>
    <w:basedOn w:val="a7"/>
    <w:next w:val="a7"/>
    <w:qFormat/>
    <w:pPr>
      <w:spacing w:after="0" w:line="240" w:lineRule="auto"/>
      <w:ind w:firstLine="454"/>
      <w:jc w:val="both"/>
    </w:pPr>
    <w:rPr>
      <w:rFonts w:ascii="Times New Roman" w:eastAsia="Times New Roman" w:hAnsi="Times New Roman"/>
    </w:rPr>
  </w:style>
  <w:style w:type="paragraph" w:customStyle="1" w:styleId="afffffffffffffffffffffffffffb">
    <w:name w:val="Нормальный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afffffffffffffffffffffffffffc">
    <w:name w:val="Рабочий"/>
    <w:qFormat/>
    <w:pPr>
      <w:suppressAutoHyphens/>
      <w:spacing w:before="80"/>
      <w:ind w:firstLine="720"/>
      <w:jc w:val="both"/>
    </w:pPr>
    <w:rPr>
      <w:rFonts w:ascii="Arial" w:hAnsi="Arial" w:cs="Arial"/>
      <w:sz w:val="24"/>
      <w:lang w:eastAsia="zh-CN"/>
    </w:rPr>
  </w:style>
  <w:style w:type="paragraph" w:customStyle="1" w:styleId="bodytext20">
    <w:name w:val="bodytext2"/>
    <w:basedOn w:val="a7"/>
    <w:qFormat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bodytextindent3">
    <w:name w:val="bodytextindent3"/>
    <w:basedOn w:val="a7"/>
    <w:qFormat/>
    <w:pPr>
      <w:spacing w:after="0" w:line="240" w:lineRule="auto"/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flaggedrevsbasic">
    <w:name w:val="flaggedrevs_basic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0F8FF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quality">
    <w:name w:val="flaggedrevs_quality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0FFF0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pristine">
    <w:name w:val="flaggedrevs_pristine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FFFF0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notice">
    <w:name w:val="flaggedrevs_notice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editnotice">
    <w:name w:val="flaggedrevs_editnotice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diffnotice">
    <w:name w:val="flaggedrevs_diffnotice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warning">
    <w:name w:val="flaggedrevs_warning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FFFF0"/>
      <w:spacing w:after="0" w:line="360" w:lineRule="atLeast"/>
      <w:ind w:right="240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preview">
    <w:name w:val="flaggedrevs_preview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120" w:after="0" w:line="360" w:lineRule="atLeast"/>
      <w:ind w:right="240"/>
      <w:jc w:val="center"/>
    </w:pPr>
    <w:rPr>
      <w:rFonts w:ascii="Times New Roman" w:eastAsia="Times New Roman" w:hAnsi="Times New Roman"/>
      <w:color w:val="8B0000"/>
      <w:sz w:val="24"/>
      <w:szCs w:val="24"/>
    </w:rPr>
  </w:style>
  <w:style w:type="paragraph" w:customStyle="1" w:styleId="flaggedrevsnotes">
    <w:name w:val="flaggedrevs_notes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280" w:after="280" w:line="240" w:lineRule="auto"/>
      <w:ind w:left="750" w:right="750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r-text-value">
    <w:name w:val="fr-text-value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checkbox">
    <w:name w:val="fr-checkbox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20">
    <w:name w:val="fr-marker-2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40">
    <w:name w:val="fr-marker-4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60">
    <w:name w:val="fr-marker-6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80">
    <w:name w:val="fr-marker-8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100">
    <w:name w:val="fr-marker-10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short">
    <w:name w:val="flaggedrevs_short"/>
    <w:basedOn w:val="a7"/>
    <w:qFormat/>
    <w:pPr>
      <w:shd w:val="clear" w:color="auto" w:fill="F9F9F9"/>
      <w:spacing w:after="240" w:line="240" w:lineRule="atLeast"/>
      <w:ind w:left="240"/>
    </w:pPr>
    <w:rPr>
      <w:rFonts w:ascii="Times New Roman" w:eastAsia="Times New Roman" w:hAnsi="Times New Roman"/>
      <w:sz w:val="23"/>
      <w:szCs w:val="23"/>
    </w:rPr>
  </w:style>
  <w:style w:type="paragraph" w:customStyle="1" w:styleId="fr-text">
    <w:name w:val="fr-text"/>
    <w:basedOn w:val="a7"/>
    <w:qFormat/>
    <w:pPr>
      <w:spacing w:after="0" w:line="240" w:lineRule="atLeast"/>
      <w:ind w:right="105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fr-value20">
    <w:name w:val="fr-value2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value40">
    <w:name w:val="fr-value4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value60">
    <w:name w:val="fr-value6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value80">
    <w:name w:val="fr-value8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value100">
    <w:name w:val="fr-value10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-box0">
    <w:name w:val="flaggedrevs-box0"/>
    <w:basedOn w:val="a7"/>
    <w:qFormat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9F9F9"/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-box1">
    <w:name w:val="flaggedrevs-box1"/>
    <w:basedOn w:val="a7"/>
    <w:qFormat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0F8FF"/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-box2">
    <w:name w:val="flaggedrevs-box2"/>
    <w:basedOn w:val="a7"/>
    <w:qFormat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0FFF0"/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-box3">
    <w:name w:val="flaggedrevs-box3"/>
    <w:basedOn w:val="a7"/>
    <w:qFormat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0"/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-color-0">
    <w:name w:val="flaggedrevs-color-0"/>
    <w:basedOn w:val="a7"/>
    <w:qFormat/>
    <w:pPr>
      <w:shd w:val="clear" w:color="auto" w:fill="F9F9F9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color-1">
    <w:name w:val="flaggedrevs-color-1"/>
    <w:basedOn w:val="a7"/>
    <w:qFormat/>
    <w:pPr>
      <w:shd w:val="clear" w:color="auto" w:fill="F0F8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color-2">
    <w:name w:val="flaggedrevs-color-2"/>
    <w:basedOn w:val="a7"/>
    <w:qFormat/>
    <w:pPr>
      <w:shd w:val="clear" w:color="auto" w:fill="F0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color-3">
    <w:name w:val="flaggedrevs-color-3"/>
    <w:basedOn w:val="a7"/>
    <w:qFormat/>
    <w:pPr>
      <w:shd w:val="clear" w:color="auto" w:fill="FF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unreviewed">
    <w:name w:val="flaggedrevs-unreviewed"/>
    <w:basedOn w:val="a7"/>
    <w:qFormat/>
    <w:pPr>
      <w:shd w:val="clear" w:color="auto" w:fill="FF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unreviewed2">
    <w:name w:val="flaggedrevs-unreviewed2"/>
    <w:basedOn w:val="a7"/>
    <w:qFormat/>
    <w:pPr>
      <w:shd w:val="clear" w:color="auto" w:fill="FAEBD7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toggle">
    <w:name w:val="flaggedrevs_toggle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fr-icon-current">
    <w:name w:val="fr-icon-current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icon-stable">
    <w:name w:val="fr-icon-stable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icon-quality">
    <w:name w:val="fr-icon-quality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icon-locked">
    <w:name w:val="fr-icon-locked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icon-unlocked">
    <w:name w:val="fr-icon-unlocked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diff-ratings">
    <w:name w:val="fr-diff-ratings"/>
    <w:basedOn w:val="a7"/>
    <w:qFormat/>
    <w:pPr>
      <w:spacing w:before="280" w:after="280" w:line="240" w:lineRule="atLeast"/>
    </w:pPr>
    <w:rPr>
      <w:rFonts w:ascii="Times New Roman" w:eastAsia="Times New Roman" w:hAnsi="Times New Roman"/>
    </w:rPr>
  </w:style>
  <w:style w:type="paragraph" w:customStyle="1" w:styleId="fr-diff-to-stable">
    <w:name w:val="fr-diff-to-stable"/>
    <w:basedOn w:val="a7"/>
    <w:qFormat/>
    <w:pPr>
      <w:spacing w:before="280" w:after="280" w:line="24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fr-hist-stable-user">
    <w:name w:val="fr-hist-stable-user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fr-hist-quality-user">
    <w:name w:val="fr-hist-quality-user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fr-backlognotice">
    <w:name w:val="fr-backlognotice"/>
    <w:basedOn w:val="a7"/>
    <w:qFormat/>
    <w:pPr>
      <w:pBdr>
        <w:top w:val="single" w:sz="6" w:space="2" w:color="990000"/>
        <w:left w:val="single" w:sz="6" w:space="2" w:color="990000"/>
        <w:bottom w:val="single" w:sz="6" w:space="2" w:color="990000"/>
        <w:right w:val="single" w:sz="6" w:space="2" w:color="990000"/>
      </w:pBdr>
      <w:shd w:val="clear" w:color="auto" w:fill="F5ECEC"/>
      <w:spacing w:before="75" w:after="75" w:line="240" w:lineRule="auto"/>
      <w:ind w:left="75" w:right="75"/>
    </w:pPr>
    <w:rPr>
      <w:rFonts w:ascii="Times New Roman" w:eastAsia="Times New Roman" w:hAnsi="Times New Roman"/>
      <w:sz w:val="24"/>
      <w:szCs w:val="24"/>
    </w:rPr>
  </w:style>
  <w:style w:type="paragraph" w:customStyle="1" w:styleId="fr-pending-long">
    <w:name w:val="fr-pending-long"/>
    <w:basedOn w:val="a7"/>
    <w:qFormat/>
    <w:pPr>
      <w:shd w:val="clear" w:color="auto" w:fill="F5ECEC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pending-long2">
    <w:name w:val="fr-pending-long2"/>
    <w:basedOn w:val="a7"/>
    <w:qFormat/>
    <w:pPr>
      <w:shd w:val="clear" w:color="auto" w:fill="F5DDDD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pending-long3">
    <w:name w:val="fr-pending-long3"/>
    <w:basedOn w:val="a7"/>
    <w:qFormat/>
    <w:pPr>
      <w:shd w:val="clear" w:color="auto" w:fill="E2CACA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unreviewed-unwatched">
    <w:name w:val="fr-unreviewed-unwatched"/>
    <w:basedOn w:val="a7"/>
    <w:qFormat/>
    <w:pPr>
      <w:shd w:val="clear" w:color="auto" w:fill="FAEBD7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reviewform">
    <w:name w:val="flaggedrevs_reviewform"/>
    <w:basedOn w:val="a7"/>
    <w:qFormat/>
    <w:pPr>
      <w:shd w:val="clear" w:color="auto" w:fill="F9F9F9"/>
      <w:spacing w:before="280" w:after="280" w:line="240" w:lineRule="auto"/>
    </w:pPr>
    <w:rPr>
      <w:rFonts w:ascii="Times New Roman" w:eastAsia="Times New Roman" w:hAnsi="Times New Roman"/>
    </w:rPr>
  </w:style>
  <w:style w:type="paragraph" w:customStyle="1" w:styleId="fr-rating-controls">
    <w:name w:val="fr-rating-controls"/>
    <w:basedOn w:val="a7"/>
    <w:qFormat/>
    <w:pPr>
      <w:spacing w:before="280" w:after="280" w:line="240" w:lineRule="atLeast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rating-controls-disabled">
    <w:name w:val="fr-rating-controls-disabled"/>
    <w:basedOn w:val="a7"/>
    <w:qFormat/>
    <w:pPr>
      <w:spacing w:before="280" w:after="280" w:line="240" w:lineRule="atLeast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s">
    <w:name w:val="fr-rating-options"/>
    <w:basedOn w:val="a7"/>
    <w:qFormat/>
    <w:pPr>
      <w:spacing w:before="280" w:after="280" w:line="240" w:lineRule="auto"/>
      <w:ind w:right="360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0">
    <w:name w:val="fr-rating-option-0"/>
    <w:basedOn w:val="a7"/>
    <w:qFormat/>
    <w:pPr>
      <w:shd w:val="clear" w:color="auto" w:fill="F5ECEC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1">
    <w:name w:val="fr-rating-option-1"/>
    <w:basedOn w:val="a7"/>
    <w:qFormat/>
    <w:pPr>
      <w:shd w:val="clear" w:color="auto" w:fill="F0F8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2">
    <w:name w:val="fr-rating-option-2"/>
    <w:basedOn w:val="a7"/>
    <w:qFormat/>
    <w:pPr>
      <w:shd w:val="clear" w:color="auto" w:fill="F0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3">
    <w:name w:val="fr-rating-option-3"/>
    <w:basedOn w:val="a7"/>
    <w:qFormat/>
    <w:pPr>
      <w:shd w:val="clear" w:color="auto" w:fill="FEF0DB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4">
    <w:name w:val="fr-rating-option-4"/>
    <w:basedOn w:val="a7"/>
    <w:qFormat/>
    <w:pPr>
      <w:shd w:val="clear" w:color="auto" w:fill="FF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notes-box">
    <w:name w:val="fr-notes-box"/>
    <w:basedOn w:val="a7"/>
    <w:qFormat/>
    <w:pPr>
      <w:spacing w:after="0" w:line="240" w:lineRule="auto"/>
      <w:ind w:left="120" w:right="240"/>
    </w:pPr>
    <w:rPr>
      <w:rFonts w:ascii="Times New Roman" w:eastAsia="Times New Roman" w:hAnsi="Times New Roman"/>
      <w:sz w:val="24"/>
      <w:szCs w:val="24"/>
    </w:rPr>
  </w:style>
  <w:style w:type="paragraph" w:customStyle="1" w:styleId="fr-comment-box">
    <w:name w:val="fr-comment-box"/>
    <w:basedOn w:val="a7"/>
    <w:qFormat/>
    <w:pPr>
      <w:spacing w:before="6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dave">
    <w:name w:val="fr-rating-dave"/>
    <w:basedOn w:val="a7"/>
    <w:qFormat/>
    <w:pPr>
      <w:shd w:val="clear" w:color="auto" w:fill="ADD8E6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rave">
    <w:name w:val="fr-rating-rave"/>
    <w:basedOn w:val="a7"/>
    <w:qFormat/>
    <w:pPr>
      <w:shd w:val="clear" w:color="auto" w:fill="90EE9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hiddenform">
    <w:name w:val="fr-hiddenform"/>
    <w:basedOn w:val="a7"/>
    <w:qFormat/>
    <w:pPr>
      <w:spacing w:before="280" w:after="280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frreaderfeedbackgraph">
    <w:name w:val="fr_reader_feedback_graph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readerfeedbackplot">
    <w:name w:val="fr_reader_feedback_plot"/>
    <w:basedOn w:val="a7"/>
    <w:qFormat/>
    <w:pPr>
      <w:shd w:val="clear" w:color="auto" w:fill="F8F8F8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readerfeedbackusers">
    <w:name w:val="fr_reader_feedback_users"/>
    <w:basedOn w:val="a7"/>
    <w:qFormat/>
    <w:pPr>
      <w:shd w:val="clear" w:color="auto" w:fill="F0F0F0"/>
      <w:spacing w:before="280" w:after="280" w:line="240" w:lineRule="auto"/>
    </w:pPr>
    <w:rPr>
      <w:rFonts w:ascii="Times New Roman" w:eastAsia="Times New Roman" w:hAnsi="Times New Roman"/>
    </w:rPr>
  </w:style>
  <w:style w:type="paragraph" w:customStyle="1" w:styleId="sitenoticesmall">
    <w:name w:val="sitenoticesmall"/>
    <w:basedOn w:val="a7"/>
    <w:qFormat/>
    <w:pPr>
      <w:spacing w:before="280" w:after="280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sitenoticetoggle">
    <w:name w:val="sitenoticetoggle"/>
    <w:basedOn w:val="a7"/>
    <w:qFormat/>
    <w:pPr>
      <w:spacing w:before="280" w:after="280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ipa">
    <w:name w:val="ipa"/>
    <w:basedOn w:val="a7"/>
    <w:qFormat/>
    <w:pPr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ogg-player-options">
    <w:name w:val="ogg-player-options"/>
    <w:basedOn w:val="a7"/>
    <w:qFormat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fffffffffffffffffffd">
    <w:name w:val="БЕЗ НУМЕРАЦИИ"/>
    <w:basedOn w:val="a7"/>
    <w:qFormat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fe">
    <w:name w:val="Простой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ffffffff7">
    <w:name w:val="ААА_1"/>
    <w:basedOn w:val="a7"/>
    <w:qFormat/>
    <w:pPr>
      <w:spacing w:after="0" w:line="36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AA2">
    <w:name w:val="AAA_2"/>
    <w:basedOn w:val="a7"/>
    <w:qFormat/>
    <w:pPr>
      <w:spacing w:after="0" w:line="360" w:lineRule="auto"/>
      <w:jc w:val="center"/>
    </w:pPr>
    <w:rPr>
      <w:rFonts w:ascii="Arial" w:hAnsi="Arial" w:cs="Arial"/>
      <w:sz w:val="24"/>
      <w:szCs w:val="24"/>
    </w:rPr>
  </w:style>
  <w:style w:type="paragraph" w:customStyle="1" w:styleId="e2">
    <w:name w:val="Основнщeй текст 2"/>
    <w:basedOn w:val="a7"/>
    <w:qFormat/>
    <w:pPr>
      <w:spacing w:after="0"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f9">
    <w:name w:val="4.Заголовок таблицы"/>
    <w:basedOn w:val="a7"/>
    <w:qFormat/>
    <w:pPr>
      <w:spacing w:before="20" w:after="20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affffffffffffffffffffffffffff">
    <w:name w:val="абзац Д"/>
    <w:basedOn w:val="a7"/>
    <w:qFormat/>
    <w:pPr>
      <w:spacing w:before="120" w:after="0" w:line="300" w:lineRule="auto"/>
      <w:ind w:firstLine="708"/>
      <w:jc w:val="both"/>
    </w:pPr>
    <w:rPr>
      <w:sz w:val="24"/>
      <w:szCs w:val="24"/>
    </w:rPr>
  </w:style>
  <w:style w:type="paragraph" w:customStyle="1" w:styleId="WR">
    <w:name w:val="СтильWR"/>
    <w:basedOn w:val="a7"/>
    <w:qFormat/>
    <w:pPr>
      <w:spacing w:after="0" w:line="360" w:lineRule="auto"/>
      <w:ind w:firstLine="709"/>
      <w:jc w:val="both"/>
    </w:pPr>
    <w:rPr>
      <w:rFonts w:ascii="Wingdings (L$)" w:hAnsi="Wingdings (L$)" w:cs="Wingdings (L$)"/>
      <w:sz w:val="24"/>
      <w:szCs w:val="24"/>
    </w:rPr>
  </w:style>
  <w:style w:type="paragraph" w:customStyle="1" w:styleId="affffffffffffffffffffffffffff0">
    <w:name w:val="Имя_табл"/>
    <w:basedOn w:val="a7"/>
    <w:qFormat/>
    <w:pPr>
      <w:keepNext/>
      <w:spacing w:after="0" w:line="240" w:lineRule="auto"/>
      <w:jc w:val="center"/>
    </w:pPr>
    <w:rPr>
      <w:rFonts w:ascii="Wingdings (L$)" w:hAnsi="Wingdings (L$)" w:cs="Wingdings (L$)"/>
      <w:b/>
      <w:bCs/>
      <w:i/>
      <w:iCs/>
      <w:sz w:val="28"/>
      <w:szCs w:val="28"/>
    </w:rPr>
  </w:style>
  <w:style w:type="paragraph" w:customStyle="1" w:styleId="affffffffffffffffffffffffffff1">
    <w:name w:val="Цитаты"/>
    <w:basedOn w:val="a7"/>
    <w:qFormat/>
    <w:pPr>
      <w:snapToGrid w:val="0"/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1ffffffff8">
    <w:name w:val="Основной шрифт абзаца Знак1"/>
    <w:basedOn w:val="a7"/>
    <w:qFormat/>
    <w:pPr>
      <w:spacing w:line="240" w:lineRule="exact"/>
    </w:pPr>
    <w:rPr>
      <w:rFonts w:ascii="Verdana" w:hAnsi="Verdana" w:cs="Verdana"/>
      <w:sz w:val="20"/>
      <w:szCs w:val="20"/>
    </w:rPr>
  </w:style>
  <w:style w:type="paragraph" w:customStyle="1" w:styleId="affffffffffffffffffffffffffff2">
    <w:name w:val="В таблице: Текст"/>
    <w:basedOn w:val="a7"/>
    <w:qFormat/>
    <w:pPr>
      <w:keepNext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69">
    <w:name w:val="Стиль6"/>
    <w:basedOn w:val="16"/>
    <w:qFormat/>
    <w:pPr>
      <w:keepLines w:val="0"/>
      <w:pageBreakBefore/>
      <w:tabs>
        <w:tab w:val="left" w:pos="1141"/>
        <w:tab w:val="left" w:pos="1276"/>
      </w:tabs>
      <w:spacing w:after="120" w:line="240" w:lineRule="auto"/>
      <w:ind w:left="1276" w:hanging="567"/>
      <w:textAlignment w:val="baseline"/>
      <w:outlineLvl w:val="9"/>
    </w:pPr>
    <w:rPr>
      <w:rFonts w:ascii="Times New Roman" w:hAnsi="Times New Roman" w:cs="Times New Roman"/>
      <w:b/>
      <w:color w:val="000000"/>
      <w:kern w:val="2"/>
      <w:sz w:val="28"/>
      <w:szCs w:val="28"/>
      <w:lang w:eastAsia="x-none"/>
    </w:rPr>
  </w:style>
  <w:style w:type="paragraph" w:customStyle="1" w:styleId="2fffffa">
    <w:name w:val="Н. Список 2"/>
    <w:basedOn w:val="WW-4"/>
    <w:qFormat/>
    <w:pPr>
      <w:tabs>
        <w:tab w:val="left" w:pos="1494"/>
      </w:tabs>
      <w:spacing w:before="120"/>
      <w:ind w:left="1474" w:hanging="340"/>
      <w:jc w:val="both"/>
    </w:pPr>
    <w:rPr>
      <w:rFonts w:ascii="Times New Roman" w:eastAsia="Times New Roman" w:hAnsi="Times New Roman" w:cs="Courier New"/>
      <w:sz w:val="24"/>
      <w:szCs w:val="24"/>
      <w:lang w:val="ru-RU"/>
    </w:rPr>
  </w:style>
  <w:style w:type="paragraph" w:customStyle="1" w:styleId="affffffffffffffffffffffffffff3">
    <w:name w:val="Основной шрифт абзаца Знак"/>
    <w:basedOn w:val="a7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fffffffffffffffffffff4">
    <w:name w:val="ПДВ"/>
    <w:basedOn w:val="a7"/>
    <w:qFormat/>
    <w:pPr>
      <w:spacing w:after="0" w:line="192" w:lineRule="auto"/>
    </w:pPr>
    <w:rPr>
      <w:rFonts w:ascii="Arial" w:eastAsia="Times New Roman" w:hAnsi="Arial" w:cs="Arial"/>
      <w:spacing w:val="-20"/>
      <w:sz w:val="18"/>
      <w:szCs w:val="20"/>
    </w:rPr>
  </w:style>
  <w:style w:type="paragraph" w:customStyle="1" w:styleId="4-5">
    <w:name w:val="Список4-5"/>
    <w:basedOn w:val="a7"/>
    <w:qFormat/>
    <w:pPr>
      <w:tabs>
        <w:tab w:val="left" w:pos="709"/>
      </w:tabs>
      <w:spacing w:after="180" w:line="240" w:lineRule="auto"/>
      <w:ind w:left="709" w:hanging="283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ffffffffffffff5">
    <w:name w:val="Эко_№_таб"/>
    <w:basedOn w:val="a7"/>
    <w:next w:val="a7"/>
    <w:qFormat/>
    <w:pPr>
      <w:spacing w:before="120" w:after="0" w:line="240" w:lineRule="auto"/>
      <w:ind w:firstLine="709"/>
      <w:jc w:val="right"/>
    </w:pPr>
    <w:rPr>
      <w:rFonts w:ascii="Times New Roman" w:eastAsia="Times New Roman" w:hAnsi="Times New Roman"/>
      <w:i/>
      <w:sz w:val="24"/>
      <w:szCs w:val="20"/>
    </w:rPr>
  </w:style>
  <w:style w:type="paragraph" w:customStyle="1" w:styleId="affffffffffffffffffffffffffff6">
    <w:name w:val="Эко_таб"/>
    <w:basedOn w:val="a7"/>
    <w:qFormat/>
    <w:pPr>
      <w:spacing w:before="120" w:after="120" w:line="240" w:lineRule="auto"/>
      <w:jc w:val="center"/>
    </w:pPr>
    <w:rPr>
      <w:rFonts w:ascii="Times New Roman" w:eastAsia="Times New Roman" w:hAnsi="Times New Roman"/>
      <w:b/>
      <w:i/>
      <w:sz w:val="24"/>
      <w:szCs w:val="20"/>
    </w:rPr>
  </w:style>
  <w:style w:type="paragraph" w:customStyle="1" w:styleId="affffffffffffffffffffffffffff7">
    <w:name w:val="Эко_булет"/>
    <w:basedOn w:val="a7"/>
    <w:next w:val="a7"/>
    <w:qFormat/>
    <w:pPr>
      <w:tabs>
        <w:tab w:val="left" w:pos="1066"/>
      </w:tabs>
      <w:spacing w:before="120" w:after="0" w:line="240" w:lineRule="auto"/>
      <w:ind w:left="1066" w:hanging="35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2fffffb">
    <w:name w:val="Список бюл.2"/>
    <w:basedOn w:val="22"/>
    <w:qFormat/>
    <w:pPr>
      <w:numPr>
        <w:numId w:val="0"/>
      </w:numPr>
      <w:tabs>
        <w:tab w:val="left" w:pos="360"/>
        <w:tab w:val="left" w:pos="714"/>
        <w:tab w:val="left" w:pos="1066"/>
      </w:tabs>
      <w:ind w:left="714" w:hanging="360"/>
      <w:jc w:val="both"/>
    </w:pPr>
    <w:rPr>
      <w:sz w:val="26"/>
      <w:szCs w:val="24"/>
    </w:rPr>
  </w:style>
  <w:style w:type="paragraph" w:customStyle="1" w:styleId="affffffffffffffffffffffffffff8">
    <w:name w:val="Части подзаголовок"/>
    <w:basedOn w:val="a7"/>
    <w:next w:val="afffffffff3"/>
    <w:qFormat/>
    <w:pPr>
      <w:keepNext/>
      <w:spacing w:before="240" w:after="240" w:line="240" w:lineRule="auto"/>
      <w:jc w:val="center"/>
      <w:textAlignment w:val="baseline"/>
    </w:pPr>
    <w:rPr>
      <w:rFonts w:ascii="Times New Roman" w:eastAsia="Times New Roman" w:hAnsi="Times New Roman"/>
      <w:caps/>
      <w:sz w:val="26"/>
      <w:szCs w:val="20"/>
    </w:rPr>
  </w:style>
  <w:style w:type="paragraph" w:customStyle="1" w:styleId="affffffffffffffffffffffffffff9">
    <w:name w:val="Текст записки"/>
    <w:basedOn w:val="a7"/>
    <w:qFormat/>
    <w:pPr>
      <w:spacing w:before="120" w:after="120" w:line="240" w:lineRule="auto"/>
      <w:ind w:left="567" w:firstLine="567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fffa">
    <w:name w:val="Главы заголовок"/>
    <w:basedOn w:val="a7"/>
    <w:next w:val="a7"/>
    <w:qFormat/>
    <w:pPr>
      <w:keepNext/>
      <w:keepLines/>
      <w:spacing w:before="240" w:after="240" w:line="240" w:lineRule="auto"/>
      <w:ind w:left="720"/>
      <w:textAlignment w:val="baseline"/>
    </w:pPr>
    <w:rPr>
      <w:rFonts w:ascii="Times New Roman" w:eastAsia="Times New Roman" w:hAnsi="Times New Roman"/>
      <w:b/>
      <w:smallCaps/>
      <w:sz w:val="30"/>
      <w:szCs w:val="20"/>
    </w:rPr>
  </w:style>
  <w:style w:type="paragraph" w:customStyle="1" w:styleId="blank4">
    <w:name w:val="blank4"/>
    <w:basedOn w:val="a7"/>
    <w:qFormat/>
    <w:pPr>
      <w:tabs>
        <w:tab w:val="left" w:pos="709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ffffffffffffffffffffb">
    <w:name w:val="СуперПропуск"/>
    <w:basedOn w:val="a7"/>
    <w:qFormat/>
    <w:pPr>
      <w:spacing w:after="0" w:line="240" w:lineRule="auto"/>
      <w:textAlignment w:val="baseline"/>
    </w:pPr>
    <w:rPr>
      <w:rFonts w:ascii="Times New Roman" w:eastAsia="Times New Roman" w:hAnsi="Times New Roman"/>
      <w:sz w:val="2"/>
      <w:szCs w:val="20"/>
    </w:rPr>
  </w:style>
  <w:style w:type="paragraph" w:customStyle="1" w:styleId="oaaeeoa">
    <w:name w:val="oaaeeoa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0">
    <w:name w:val="msolistparagraph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10">
    <w:name w:val="a1"/>
    <w:qFormat/>
    <w:pPr>
      <w:suppressAutoHyphens/>
    </w:pPr>
    <w:rPr>
      <w:sz w:val="30"/>
      <w:szCs w:val="30"/>
      <w:lang w:eastAsia="zh-CN"/>
    </w:rPr>
  </w:style>
  <w:style w:type="paragraph" w:customStyle="1" w:styleId="Oaaeeoa0">
    <w:name w:val="Oaaeeoa"/>
    <w:basedOn w:val="a7"/>
    <w:next w:val="a7"/>
    <w:qFormat/>
    <w:pPr>
      <w:spacing w:after="0" w:line="240" w:lineRule="auto"/>
      <w:jc w:val="both"/>
    </w:pPr>
    <w:rPr>
      <w:rFonts w:ascii="SchoolBook" w:eastAsia="Times New Roman" w:hAnsi="SchoolBook" w:cs="SchoolBook"/>
      <w:sz w:val="26"/>
      <w:szCs w:val="20"/>
    </w:rPr>
  </w:style>
  <w:style w:type="paragraph" w:customStyle="1" w:styleId="CharChar10">
    <w:name w:val="Char Char1"/>
    <w:basedOn w:val="a7"/>
    <w:qFormat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1f0">
    <w:name w:val="Обычный21"/>
    <w:qFormat/>
    <w:pPr>
      <w:suppressAutoHyphens/>
      <w:ind w:left="198"/>
    </w:pPr>
    <w:rPr>
      <w:lang w:eastAsia="zh-CN"/>
    </w:rPr>
  </w:style>
  <w:style w:type="paragraph" w:customStyle="1" w:styleId="11f5">
    <w:name w:val="Подзаголовок11"/>
    <w:basedOn w:val="a7"/>
    <w:qFormat/>
    <w:pPr>
      <w:widowControl w:val="0"/>
      <w:spacing w:after="60" w:line="240" w:lineRule="auto"/>
      <w:jc w:val="center"/>
    </w:pPr>
    <w:rPr>
      <w:rFonts w:ascii="Arial" w:eastAsia="Times New Roman" w:hAnsi="Arial" w:cs="Arial"/>
      <w:i/>
      <w:sz w:val="24"/>
      <w:szCs w:val="20"/>
    </w:rPr>
  </w:style>
  <w:style w:type="paragraph" w:customStyle="1" w:styleId="11f6">
    <w:name w:val="Название объекта11"/>
    <w:basedOn w:val="a7"/>
    <w:qFormat/>
    <w:pPr>
      <w:widowControl w:val="0"/>
      <w:spacing w:before="240" w:after="60" w:line="240" w:lineRule="auto"/>
      <w:jc w:val="center"/>
    </w:pPr>
    <w:rPr>
      <w:rFonts w:ascii="Arial" w:eastAsia="Times New Roman" w:hAnsi="Arial" w:cs="Arial"/>
      <w:b/>
      <w:kern w:val="2"/>
      <w:sz w:val="32"/>
      <w:szCs w:val="20"/>
    </w:rPr>
  </w:style>
  <w:style w:type="paragraph" w:customStyle="1" w:styleId="11f7">
    <w:name w:val="Основной текст с отступом11"/>
    <w:basedOn w:val="a7"/>
    <w:qFormat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111">
    <w:name w:val="Основной текст 311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ae">
    <w:name w:val="Title"/>
    <w:basedOn w:val="a7"/>
    <w:next w:val="a7"/>
    <w:link w:val="ad"/>
    <w:qFormat/>
    <w:rsid w:val="006F720C"/>
    <w:pPr>
      <w:pBdr>
        <w:bottom w:val="single" w:sz="8" w:space="4" w:color="4472C4"/>
      </w:pBdr>
      <w:suppressAutoHyphens w:val="0"/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"/>
      <w:sz w:val="52"/>
      <w:szCs w:val="52"/>
      <w:lang w:eastAsia="ru-RU"/>
    </w:rPr>
  </w:style>
  <w:style w:type="paragraph" w:styleId="affb">
    <w:name w:val="annotation text"/>
    <w:basedOn w:val="a7"/>
    <w:link w:val="affa"/>
    <w:uiPriority w:val="99"/>
    <w:qFormat/>
    <w:rsid w:val="006F72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9">
    <w:name w:val="Body Text 2"/>
    <w:basedOn w:val="a7"/>
    <w:link w:val="28"/>
    <w:qFormat/>
    <w:rsid w:val="006F720C"/>
    <w:pPr>
      <w:suppressAutoHyphens w:val="0"/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c">
    <w:name w:val="Body Text Indent 2"/>
    <w:basedOn w:val="a7"/>
    <w:link w:val="2b"/>
    <w:qFormat/>
    <w:rsid w:val="006F720C"/>
    <w:pPr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8">
    <w:name w:val="Body Text 3"/>
    <w:basedOn w:val="a7"/>
    <w:link w:val="37"/>
    <w:qFormat/>
    <w:rsid w:val="006F720C"/>
    <w:pPr>
      <w:spacing w:after="120" w:line="240" w:lineRule="auto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ffffffffffffffffffffffffffc">
    <w:name w:val="List Continue"/>
    <w:basedOn w:val="a7"/>
    <w:qFormat/>
    <w:rsid w:val="006F720C"/>
    <w:pPr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3b">
    <w:name w:val="Body Text Indent 3"/>
    <w:basedOn w:val="a7"/>
    <w:link w:val="3a"/>
    <w:qFormat/>
    <w:rsid w:val="006F720C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ffffffffffffffffffffffffffd">
    <w:name w:val="Block Text"/>
    <w:basedOn w:val="a7"/>
    <w:qFormat/>
    <w:rsid w:val="006F720C"/>
    <w:pPr>
      <w:suppressAutoHyphens w:val="0"/>
      <w:spacing w:after="0" w:line="240" w:lineRule="auto"/>
      <w:ind w:left="113" w:right="113"/>
      <w:jc w:val="center"/>
    </w:pPr>
    <w:rPr>
      <w:rFonts w:ascii="Arial" w:eastAsia="Times New Roman" w:hAnsi="Arial"/>
      <w:color w:val="000000"/>
      <w:sz w:val="20"/>
      <w:szCs w:val="20"/>
      <w:lang w:eastAsia="ru-RU"/>
    </w:rPr>
  </w:style>
  <w:style w:type="paragraph" w:styleId="afff0">
    <w:name w:val="Document Map"/>
    <w:basedOn w:val="a7"/>
    <w:link w:val="afff"/>
    <w:qFormat/>
    <w:rsid w:val="006F720C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fffffffffffffffffffffffffffe">
    <w:name w:val="TOC Heading"/>
    <w:basedOn w:val="16"/>
    <w:next w:val="a7"/>
    <w:uiPriority w:val="39"/>
    <w:qFormat/>
    <w:rsid w:val="006F720C"/>
    <w:pPr>
      <w:suppressAutoHyphens w:val="0"/>
      <w:spacing w:before="480" w:line="276" w:lineRule="auto"/>
      <w:ind w:firstLine="709"/>
      <w:outlineLvl w:val="9"/>
    </w:pPr>
    <w:rPr>
      <w:rFonts w:ascii="Cambria" w:hAnsi="Cambria" w:cs="Times New Roman"/>
      <w:b/>
      <w:bCs/>
      <w:color w:val="365F91"/>
      <w:sz w:val="28"/>
      <w:szCs w:val="28"/>
      <w:lang w:eastAsia="x-none"/>
    </w:rPr>
  </w:style>
  <w:style w:type="paragraph" w:styleId="afffffffffffffffffffffffffffff">
    <w:name w:val="Normal Indent"/>
    <w:basedOn w:val="a7"/>
    <w:qFormat/>
    <w:rsid w:val="006F720C"/>
    <w:pPr>
      <w:suppressAutoHyphens w:val="0"/>
      <w:spacing w:after="0" w:line="400" w:lineRule="atLeas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fffc">
    <w:name w:val="List Bullet"/>
    <w:basedOn w:val="a7"/>
    <w:next w:val="afffffffff4"/>
    <w:link w:val="affffffffb"/>
    <w:autoRedefine/>
    <w:unhideWhenUsed/>
    <w:qFormat/>
    <w:rsid w:val="006F720C"/>
    <w:pPr>
      <w:spacing w:after="0" w:line="240" w:lineRule="auto"/>
      <w:ind w:left="283"/>
      <w:jc w:val="center"/>
    </w:pPr>
    <w:rPr>
      <w:rFonts w:ascii="Times New Roman" w:eastAsia="Times New Roman" w:hAnsi="Times New Roman"/>
      <w:b/>
      <w:bCs/>
      <w:i/>
      <w:color w:val="000000"/>
      <w:sz w:val="23"/>
      <w:szCs w:val="23"/>
      <w:lang w:eastAsia="ru-RU" w:bidi="en-US"/>
    </w:rPr>
  </w:style>
  <w:style w:type="paragraph" w:customStyle="1" w:styleId="2f3">
    <w:name w:val="Перечень рисунков2"/>
    <w:basedOn w:val="a7"/>
    <w:link w:val="afff9"/>
    <w:qFormat/>
    <w:rsid w:val="006F720C"/>
    <w:pPr>
      <w:suppressAutoHyphens w:val="0"/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fff8">
    <w:name w:val="Plain Text"/>
    <w:basedOn w:val="a7"/>
    <w:link w:val="affff7"/>
    <w:qFormat/>
    <w:rsid w:val="006F720C"/>
    <w:pPr>
      <w:suppressAutoHyphens w:val="0"/>
      <w:spacing w:after="0" w:line="240" w:lineRule="auto"/>
    </w:pPr>
    <w:rPr>
      <w:rFonts w:ascii="Consolas" w:eastAsia="Times New Roman" w:hAnsi="Consolas" w:cs="Consolas"/>
      <w:sz w:val="21"/>
      <w:szCs w:val="20"/>
      <w:lang w:val="x-none" w:eastAsia="ru-RU"/>
    </w:rPr>
  </w:style>
  <w:style w:type="paragraph" w:customStyle="1" w:styleId="5f2">
    <w:name w:val="Обычный5"/>
    <w:qFormat/>
    <w:rsid w:val="006F720C"/>
    <w:pPr>
      <w:suppressAutoHyphens/>
    </w:pPr>
    <w:rPr>
      <w:rFonts w:ascii="Tms Rmn" w:hAnsi="Tms Rmn"/>
    </w:rPr>
  </w:style>
  <w:style w:type="paragraph" w:styleId="4fa">
    <w:name w:val="index 4"/>
    <w:basedOn w:val="a7"/>
    <w:next w:val="a7"/>
    <w:autoRedefine/>
    <w:qFormat/>
    <w:rsid w:val="006F720C"/>
    <w:pPr>
      <w:suppressAutoHyphens w:val="0"/>
      <w:spacing w:after="0" w:line="240" w:lineRule="auto"/>
      <w:ind w:left="960" w:hanging="240"/>
    </w:pPr>
    <w:rPr>
      <w:rFonts w:ascii="SPDS" w:eastAsia="Times New Roman" w:hAnsi="SPDS"/>
      <w:sz w:val="24"/>
      <w:szCs w:val="24"/>
      <w:lang w:eastAsia="ru-RU"/>
    </w:rPr>
  </w:style>
  <w:style w:type="paragraph" w:styleId="5f3">
    <w:name w:val="index 5"/>
    <w:basedOn w:val="a7"/>
    <w:next w:val="a7"/>
    <w:autoRedefine/>
    <w:qFormat/>
    <w:rsid w:val="006F720C"/>
    <w:pPr>
      <w:suppressAutoHyphens w:val="0"/>
      <w:spacing w:after="0" w:line="240" w:lineRule="auto"/>
      <w:ind w:left="1200" w:hanging="240"/>
    </w:pPr>
    <w:rPr>
      <w:rFonts w:ascii="SPDS" w:eastAsia="Times New Roman" w:hAnsi="SPDS"/>
      <w:sz w:val="24"/>
      <w:szCs w:val="24"/>
      <w:lang w:eastAsia="ru-RU"/>
    </w:rPr>
  </w:style>
  <w:style w:type="paragraph" w:styleId="6a">
    <w:name w:val="index 6"/>
    <w:basedOn w:val="a7"/>
    <w:next w:val="a7"/>
    <w:autoRedefine/>
    <w:qFormat/>
    <w:rsid w:val="006F720C"/>
    <w:pPr>
      <w:suppressAutoHyphens w:val="0"/>
      <w:spacing w:after="0" w:line="240" w:lineRule="auto"/>
      <w:ind w:left="1440" w:hanging="240"/>
    </w:pPr>
    <w:rPr>
      <w:rFonts w:ascii="SPDS" w:eastAsia="Times New Roman" w:hAnsi="SPDS"/>
      <w:sz w:val="24"/>
      <w:szCs w:val="24"/>
      <w:lang w:eastAsia="ru-RU"/>
    </w:rPr>
  </w:style>
  <w:style w:type="paragraph" w:styleId="79">
    <w:name w:val="index 7"/>
    <w:basedOn w:val="a7"/>
    <w:next w:val="a7"/>
    <w:autoRedefine/>
    <w:qFormat/>
    <w:rsid w:val="006F720C"/>
    <w:pPr>
      <w:suppressAutoHyphens w:val="0"/>
      <w:spacing w:after="0" w:line="240" w:lineRule="auto"/>
      <w:ind w:left="1680" w:hanging="240"/>
    </w:pPr>
    <w:rPr>
      <w:rFonts w:ascii="SPDS" w:eastAsia="Times New Roman" w:hAnsi="SPDS"/>
      <w:sz w:val="24"/>
      <w:szCs w:val="24"/>
      <w:lang w:eastAsia="ru-RU"/>
    </w:rPr>
  </w:style>
  <w:style w:type="paragraph" w:styleId="8a">
    <w:name w:val="index 8"/>
    <w:basedOn w:val="a7"/>
    <w:next w:val="a7"/>
    <w:autoRedefine/>
    <w:qFormat/>
    <w:rsid w:val="006F720C"/>
    <w:pPr>
      <w:suppressAutoHyphens w:val="0"/>
      <w:spacing w:after="0" w:line="240" w:lineRule="auto"/>
      <w:ind w:left="1920" w:hanging="240"/>
    </w:pPr>
    <w:rPr>
      <w:rFonts w:ascii="SPDS" w:eastAsia="Times New Roman" w:hAnsi="SPDS"/>
      <w:sz w:val="24"/>
      <w:szCs w:val="24"/>
      <w:lang w:eastAsia="ru-RU"/>
    </w:rPr>
  </w:style>
  <w:style w:type="paragraph" w:styleId="9c">
    <w:name w:val="index 9"/>
    <w:basedOn w:val="a7"/>
    <w:next w:val="a7"/>
    <w:autoRedefine/>
    <w:qFormat/>
    <w:rsid w:val="006F720C"/>
    <w:pPr>
      <w:suppressAutoHyphens w:val="0"/>
      <w:spacing w:after="0" w:line="240" w:lineRule="auto"/>
      <w:ind w:left="2160" w:hanging="240"/>
    </w:pPr>
    <w:rPr>
      <w:rFonts w:ascii="SPDS" w:eastAsia="Times New Roman" w:hAnsi="SPDS"/>
      <w:sz w:val="24"/>
      <w:szCs w:val="24"/>
      <w:lang w:eastAsia="ru-RU"/>
    </w:rPr>
  </w:style>
  <w:style w:type="paragraph" w:styleId="afffffffffffffffffffffffffffff0">
    <w:name w:val="table of authorities"/>
    <w:basedOn w:val="a7"/>
    <w:next w:val="a7"/>
    <w:qFormat/>
    <w:rsid w:val="006F720C"/>
    <w:pPr>
      <w:suppressAutoHyphens w:val="0"/>
      <w:spacing w:after="0" w:line="240" w:lineRule="auto"/>
      <w:ind w:left="240" w:hanging="240"/>
    </w:pPr>
    <w:rPr>
      <w:rFonts w:ascii="SPDS" w:eastAsia="Times New Roman" w:hAnsi="SPDS"/>
      <w:sz w:val="24"/>
      <w:szCs w:val="24"/>
      <w:lang w:eastAsia="ru-RU"/>
    </w:rPr>
  </w:style>
  <w:style w:type="paragraph" w:styleId="2f7">
    <w:name w:val="Body Text First Indent 2"/>
    <w:basedOn w:val="afffffffff4"/>
    <w:link w:val="2f6"/>
    <w:qFormat/>
    <w:rsid w:val="006F720C"/>
    <w:pPr>
      <w:ind w:left="283" w:firstLine="210"/>
    </w:pPr>
    <w:rPr>
      <w:rFonts w:ascii="SPDS" w:hAnsi="SPDS"/>
      <w:lang w:eastAsia="ru-RU"/>
    </w:rPr>
  </w:style>
  <w:style w:type="paragraph" w:styleId="afffffffffffffffffffffffffffff1">
    <w:name w:val="List Number"/>
    <w:basedOn w:val="afffffffff6"/>
    <w:qFormat/>
    <w:rsid w:val="006F720C"/>
    <w:pPr>
      <w:tabs>
        <w:tab w:val="left" w:pos="2160"/>
      </w:tabs>
      <w:suppressAutoHyphens w:val="0"/>
      <w:spacing w:after="120"/>
      <w:ind w:left="2160" w:firstLine="0"/>
      <w:jc w:val="left"/>
    </w:pPr>
    <w:rPr>
      <w:rFonts w:ascii="Courier New" w:eastAsia="Times New Roman" w:hAnsi="Courier New"/>
      <w:sz w:val="24"/>
      <w:lang w:eastAsia="ru-RU"/>
    </w:rPr>
  </w:style>
  <w:style w:type="paragraph" w:styleId="2fffffc">
    <w:name w:val="List Continue 2"/>
    <w:basedOn w:val="a7"/>
    <w:qFormat/>
    <w:rsid w:val="006F720C"/>
    <w:pPr>
      <w:suppressAutoHyphens w:val="0"/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fff3">
    <w:name w:val="List Continue 3"/>
    <w:basedOn w:val="a7"/>
    <w:qFormat/>
    <w:rsid w:val="006F720C"/>
    <w:pPr>
      <w:suppressAutoHyphens w:val="0"/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f1">
    <w:name w:val="Прощание3"/>
    <w:basedOn w:val="afffffffff7"/>
    <w:next w:val="16"/>
    <w:link w:val="affffff4"/>
    <w:qFormat/>
    <w:rsid w:val="006F720C"/>
    <w:pPr>
      <w:suppressAutoHyphens w:val="0"/>
      <w:spacing w:line="240" w:lineRule="auto"/>
      <w:jc w:val="right"/>
    </w:pPr>
    <w:rPr>
      <w:rFonts w:ascii="Times New Roman" w:eastAsia="Times New Roman" w:hAnsi="Times New Roman" w:cs="Times New Roman"/>
      <w:i w:val="0"/>
      <w:iCs w:val="0"/>
      <w:lang w:val="x-none" w:eastAsia="ru-RU"/>
    </w:rPr>
  </w:style>
  <w:style w:type="paragraph" w:styleId="afffffff3">
    <w:name w:val="Date"/>
    <w:basedOn w:val="afffffffff3"/>
    <w:next w:val="afffffffffffffffffffffff4"/>
    <w:link w:val="afffffff2"/>
    <w:qFormat/>
    <w:rsid w:val="006F720C"/>
    <w:pPr>
      <w:suppressAutoHyphens w:val="0"/>
      <w:spacing w:after="720"/>
      <w:ind w:left="4680" w:firstLine="0"/>
      <w:jc w:val="left"/>
    </w:pPr>
    <w:rPr>
      <w:rFonts w:ascii="Courier New" w:eastAsia="Times New Roman" w:hAnsi="Courier New" w:cs="Courier New"/>
      <w:sz w:val="24"/>
      <w:lang w:val="x-none" w:eastAsia="ru-RU"/>
    </w:rPr>
  </w:style>
  <w:style w:type="paragraph" w:styleId="afffffff5">
    <w:name w:val="Salutation"/>
    <w:basedOn w:val="afffffffff3"/>
    <w:next w:val="afffffffffffffffffffffff7"/>
    <w:link w:val="afffffff4"/>
    <w:qFormat/>
    <w:rsid w:val="006F720C"/>
    <w:pPr>
      <w:suppressAutoHyphens w:val="0"/>
      <w:spacing w:before="240" w:after="240"/>
      <w:ind w:firstLine="0"/>
      <w:jc w:val="left"/>
    </w:pPr>
    <w:rPr>
      <w:rFonts w:ascii="Courier New" w:eastAsia="Times New Roman" w:hAnsi="Courier New" w:cs="Courier New"/>
      <w:sz w:val="24"/>
      <w:lang w:val="x-none" w:eastAsia="ru-RU"/>
    </w:rPr>
  </w:style>
  <w:style w:type="paragraph" w:styleId="afffffff8">
    <w:name w:val="macro"/>
    <w:basedOn w:val="afffffffff3"/>
    <w:link w:val="afffffff7"/>
    <w:qFormat/>
    <w:rsid w:val="006F720C"/>
    <w:pPr>
      <w:suppressAutoHyphens w:val="0"/>
      <w:spacing w:after="120"/>
      <w:ind w:firstLine="0"/>
      <w:jc w:val="left"/>
    </w:pPr>
    <w:rPr>
      <w:rFonts w:ascii="Courier New" w:eastAsia="Times New Roman" w:hAnsi="Courier New" w:cs="Courier New"/>
      <w:sz w:val="20"/>
      <w:lang w:val="x-none" w:eastAsia="ru-RU"/>
    </w:rPr>
  </w:style>
  <w:style w:type="paragraph" w:styleId="4fb">
    <w:name w:val="List Continue 4"/>
    <w:basedOn w:val="affffffffffffffffffffffffffffc"/>
    <w:qFormat/>
    <w:rsid w:val="006F720C"/>
    <w:pPr>
      <w:suppressAutoHyphens w:val="0"/>
      <w:overflowPunct w:val="0"/>
      <w:spacing w:after="240"/>
      <w:ind w:left="1800"/>
      <w:textAlignment w:val="auto"/>
    </w:pPr>
    <w:rPr>
      <w:rFonts w:ascii="Courier New" w:hAnsi="Courier New"/>
      <w:sz w:val="24"/>
      <w:lang w:eastAsia="ru-RU"/>
    </w:rPr>
  </w:style>
  <w:style w:type="paragraph" w:styleId="5f4">
    <w:name w:val="List Continue 5"/>
    <w:basedOn w:val="affffffffffffffffffffffffffffc"/>
    <w:qFormat/>
    <w:rsid w:val="006F720C"/>
    <w:pPr>
      <w:suppressAutoHyphens w:val="0"/>
      <w:overflowPunct w:val="0"/>
      <w:spacing w:after="240"/>
      <w:ind w:left="2160"/>
      <w:textAlignment w:val="auto"/>
    </w:pPr>
    <w:rPr>
      <w:rFonts w:ascii="Courier New" w:hAnsi="Courier New"/>
      <w:sz w:val="24"/>
      <w:lang w:eastAsia="ru-RU"/>
    </w:rPr>
  </w:style>
  <w:style w:type="paragraph" w:styleId="afffffffc">
    <w:name w:val="Message Header"/>
    <w:basedOn w:val="afffffffff3"/>
    <w:link w:val="afffffffb"/>
    <w:qFormat/>
    <w:rsid w:val="006F720C"/>
    <w:pPr>
      <w:keepLines/>
      <w:suppressAutoHyphens w:val="0"/>
      <w:spacing w:after="240"/>
      <w:ind w:left="1980" w:right="2880" w:hanging="1260"/>
      <w:jc w:val="left"/>
    </w:pPr>
    <w:rPr>
      <w:rFonts w:ascii="Courier New" w:eastAsia="Times New Roman" w:hAnsi="Courier New" w:cs="Courier New"/>
      <w:sz w:val="24"/>
      <w:lang w:val="x-none" w:eastAsia="ru-RU"/>
    </w:rPr>
  </w:style>
  <w:style w:type="table" w:styleId="afffffffffffffffffffffffffffff2">
    <w:name w:val="Table Grid"/>
    <w:aliases w:val="Table Grid Report,OTR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fffff9">
    <w:name w:val="Сетка таблицы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ffd">
    <w:name w:val="Сетка таблицы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5">
    <w:name w:val="Сетка таблицы5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f4">
    <w:name w:val="Сетка таблицы3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c">
    <w:name w:val="Сетка таблицы4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b">
    <w:name w:val="Сетка таблицы6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8">
    <w:name w:val="Сетка таблицы11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f1">
    <w:name w:val="Сетка таблицы2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Сетка таблицы5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d">
    <w:name w:val="Сетка таблицы3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Сетка таблицы4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b">
    <w:name w:val="Сетка таблицы8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d">
    <w:name w:val="Сетка таблицы9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Сетка таблицы7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f2">
    <w:name w:val="Сетка таблицы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Сетка таблицы2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">
    <w:name w:val="Сетка таблицы8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Сетка таблицы9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8">
    <w:name w:val="Сетка таблицы1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fffffa">
    <w:name w:val="Table Grid 1"/>
    <w:basedOn w:val="a9"/>
    <w:semiHidden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f9">
    <w:name w:val="Сетка таблицы 11"/>
    <w:basedOn w:val="a9"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">
    <w:name w:val="Сетка таблицы19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Сетка таблицы23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Сетка таблицы24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Сетка таблицы5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Сетка таблицы4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0">
    <w:name w:val="Сетка таблицы7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Сетка таблицы10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Сетка таблицы12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Сетка таблицы32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Сетка таблицы311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0">
    <w:name w:val="Сетка таблицы8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0">
    <w:name w:val="Сетка таблицы9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Сетка таблицы12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f3">
    <w:name w:val="Сетка таблицы 12"/>
    <w:basedOn w:val="a9"/>
    <w:semiHidden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4">
    <w:name w:val="Сетка таблицы 111"/>
    <w:basedOn w:val="a9"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0">
    <w:name w:val="Сетка таблицы19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9"/>
    <w:uiPriority w:val="39"/>
    <w:rsid w:val="006F720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4">
    <w:name w:val="Table Grid Report4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1">
    <w:name w:val="OTR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fff5">
    <w:name w:val="Table Classic 3"/>
    <w:basedOn w:val="a9"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e">
    <w:name w:val="Классическая таблица 31"/>
    <w:basedOn w:val="a9"/>
    <w:semiHidden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d">
    <w:name w:val="Table Classic 4"/>
    <w:basedOn w:val="a9"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7">
    <w:name w:val="Классическая таблица 41"/>
    <w:basedOn w:val="a9"/>
    <w:semiHidden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Report41">
    <w:name w:val="Table Grid Report4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Классическая таблица 32"/>
    <w:basedOn w:val="a9"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3">
    <w:name w:val="Классическая таблица 311"/>
    <w:basedOn w:val="a9"/>
    <w:semiHidden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">
    <w:name w:val="Классическая таблица 42"/>
    <w:basedOn w:val="a9"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2">
    <w:name w:val="Классическая таблица 411"/>
    <w:basedOn w:val="a9"/>
    <w:semiHidden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5">
    <w:name w:val="Классическая таблица 33"/>
    <w:basedOn w:val="a9"/>
    <w:semiHidden/>
    <w:unhideWhenUsed/>
    <w:rsid w:val="006F720C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customStyle="1" w:styleId="431">
    <w:name w:val="Классическая таблица 43"/>
    <w:basedOn w:val="a9"/>
    <w:semiHidden/>
    <w:unhideWhenUsed/>
    <w:rsid w:val="006F720C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customStyle="1" w:styleId="1130">
    <w:name w:val="Сетка таблицы11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fa">
    <w:name w:val="Таблица простая 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21f2">
    <w:name w:val="Таблица простая 2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f">
    <w:name w:val="Таблица простая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418">
    <w:name w:val="Таблица простая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517">
    <w:name w:val="Таблица простая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111">
    <w:name w:val="Таблица-сетка 1 светл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">
    <w:name w:val="Grid Table 1 Light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">
    <w:name w:val="Grid Table 1 Light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6A6A6A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1">
    <w:name w:val="Grid Table 2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37DC8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2">
    <w:name w:val="Grid Table 2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3">
    <w:name w:val="Grid Table 2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4">
    <w:name w:val="Grid Table 2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5">
    <w:name w:val="Grid Table 2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B9BD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6">
    <w:name w:val="Grid Table 2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70AD47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31">
    <w:name w:val="Таблица-сетка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1">
    <w:name w:val="Grid Table 3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2">
    <w:name w:val="Grid Table 3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3">
    <w:name w:val="Grid Table 3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4">
    <w:name w:val="Grid Table 3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5">
    <w:name w:val="Grid Table 3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6">
    <w:name w:val="Grid Table 3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41">
    <w:name w:val="Таблица-сетка 4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1">
    <w:name w:val="Grid Table 4 - Accent 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2">
    <w:name w:val="Grid Table 4 - Accent 2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3">
    <w:name w:val="Grid Table 4 - Accent 3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4">
    <w:name w:val="Grid Table 4 - Accent 4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5">
    <w:name w:val="Grid Table 4 - Accent 5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6">
    <w:name w:val="Grid Table 4 - Accent 6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51">
    <w:name w:val="Таблица-сетка 5 тем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1">
    <w:name w:val="Grid Table 5 Dark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2">
    <w:name w:val="Grid Table 5 Dark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3">
    <w:name w:val="Grid Table 5 Dark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4">
    <w:name w:val="Grid Table 5 Dark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5">
    <w:name w:val="Grid Table 5 Dark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6">
    <w:name w:val="Grid Table 5 Dark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-61">
    <w:name w:val="Таблица-сетка 6 цвет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GridTable6Colorful-Accent1">
    <w:name w:val="Grid Table 6 Colorful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</w:rPr>
      <w:tblPr/>
      <w:tcPr>
        <w:tcBorders>
          <w:bottom w:val="single" w:sz="12" w:space="0" w:color="A0B7E1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0B7E1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0B7E1"/>
        <w:sz w:val="22"/>
        <w:szCs w:val="22"/>
      </w:rPr>
    </w:tblStylePr>
  </w:style>
  <w:style w:type="table" w:customStyle="1" w:styleId="GridTable6Colorful-Accent2">
    <w:name w:val="Grid Table 6 Colorful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GridTable6Colorful-Accent3">
    <w:name w:val="Grid Table 6 Colorful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5A5A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5A5A5"/>
        <w:sz w:val="22"/>
        <w:szCs w:val="22"/>
      </w:rPr>
    </w:tblStylePr>
  </w:style>
  <w:style w:type="table" w:customStyle="1" w:styleId="GridTable6Colorful-Accent4">
    <w:name w:val="Grid Table 6 Colorful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GridTable6Colorful-Accent5">
    <w:name w:val="Grid Table 6 Colorful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GridTable6Colorful-Accent6">
    <w:name w:val="Grid Table 6 Colorful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45A8D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-71">
    <w:name w:val="Таблица-сетка 7 цвет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GridTable7Colorful-Accent1">
    <w:name w:val="Grid Table 7 Colorful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A0B7E1"/>
        <w:sz w:val="22"/>
        <w:szCs w:val="22"/>
      </w:rPr>
      <w:tblPr/>
      <w:tcPr>
        <w:tcBorders>
          <w:top w:val="single" w:sz="4" w:space="0" w:color="A0B7E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0B7E1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/>
        </w:tcBorders>
        <w:shd w:val="clear" w:color="auto" w:fill="auto"/>
      </w:tcPr>
    </w:tblStylePr>
    <w:tblStylePr w:type="lastCol">
      <w:rPr>
        <w:i/>
        <w:color w:val="A0B7E1"/>
        <w:sz w:val="22"/>
        <w:szCs w:val="22"/>
      </w:rPr>
      <w:tblPr/>
      <w:tcPr>
        <w:tcBorders>
          <w:top w:val="none" w:sz="0" w:space="0" w:color="auto"/>
          <w:left w:val="single" w:sz="4" w:space="0" w:color="A0B7E1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0B7E1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0B7E1"/>
        <w:sz w:val="22"/>
        <w:szCs w:val="22"/>
      </w:rPr>
    </w:tblStylePr>
  </w:style>
  <w:style w:type="table" w:customStyle="1" w:styleId="GridTable7Colorful-Accent2">
    <w:name w:val="Grid Table 7 Colorful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F4B184"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GridTable7Colorful-Accent3">
    <w:name w:val="Grid Table 7 Colorful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A5A5A5"/>
        <w:sz w:val="22"/>
        <w:szCs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5A5A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auto" w:fill="auto"/>
      </w:tcPr>
    </w:tblStylePr>
    <w:tblStylePr w:type="lastCol">
      <w:rPr>
        <w:i/>
        <w:color w:val="A5A5A5"/>
        <w:sz w:val="22"/>
        <w:szCs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5A5A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5A5A5"/>
        <w:sz w:val="22"/>
        <w:szCs w:val="22"/>
      </w:rPr>
    </w:tblStylePr>
  </w:style>
  <w:style w:type="table" w:customStyle="1" w:styleId="GridTable7Colorful-Accent4">
    <w:name w:val="Grid Table 7 Colorful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FFD865"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GridTable7Colorful-Accent5">
    <w:name w:val="Grid Table 7 Colorful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color w:val="245A8D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245A8D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245A8D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/>
        </w:tcBorders>
        <w:shd w:val="clear" w:color="auto" w:fill="auto"/>
      </w:tcPr>
    </w:tblStylePr>
    <w:tblStylePr w:type="lastCol">
      <w:rPr>
        <w:i/>
        <w:color w:val="245A8D"/>
        <w:sz w:val="22"/>
        <w:szCs w:val="22"/>
      </w:rPr>
      <w:tblPr/>
      <w:tcPr>
        <w:tcBorders>
          <w:top w:val="none" w:sz="0" w:space="0" w:color="auto"/>
          <w:left w:val="single" w:sz="4" w:space="0" w:color="A2C6E7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GridTable7Colorful-Accent6">
    <w:name w:val="Grid Table 7 Colorful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41642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16429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1642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auto" w:fill="auto"/>
      </w:tcPr>
    </w:tblStylePr>
    <w:tblStylePr w:type="lastCol">
      <w:rPr>
        <w:i/>
        <w:color w:val="416429"/>
        <w:sz w:val="22"/>
        <w:szCs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41642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416429"/>
        <w:sz w:val="22"/>
        <w:szCs w:val="22"/>
      </w:rPr>
    </w:tblStylePr>
  </w:style>
  <w:style w:type="table" w:customStyle="1" w:styleId="-112">
    <w:name w:val="Список-таблица 1 светл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1">
    <w:name w:val="List Table 1 Light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2">
    <w:name w:val="List Table 1 Light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3">
    <w:name w:val="List Table 1 Light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4">
    <w:name w:val="List Table 1 Light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5">
    <w:name w:val="List Table 1 Light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6">
    <w:name w:val="List Table 1 Light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-210">
    <w:name w:val="Список-таблица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1">
    <w:name w:val="List Table 2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2">
    <w:name w:val="List Table 2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3">
    <w:name w:val="List Table 2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4">
    <w:name w:val="List Table 2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5">
    <w:name w:val="List Table 2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6">
    <w:name w:val="List Table 2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310">
    <w:name w:val="Список-таблица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">
    <w:name w:val="List Table 3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">
    <w:name w:val="List Table 3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1">
    <w:name w:val="List Table 4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2">
    <w:name w:val="List Table 4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3">
    <w:name w:val="List Table 4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4">
    <w:name w:val="List Table 4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5">
    <w:name w:val="List Table 4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6">
    <w:name w:val="List Table 4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510">
    <w:name w:val="Список-таблица 5 тем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7F7F7F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1">
    <w:name w:val="List Table 5 Dark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4472C4"/>
        <w:left w:val="single" w:sz="36" w:space="0" w:color="4472C4"/>
        <w:bottom w:val="single" w:sz="36" w:space="0" w:color="4472C4"/>
        <w:right w:val="single" w:sz="36" w:space="0" w:color="4472C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4472C4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2">
    <w:name w:val="List Table 5 Dark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F4B184"/>
        <w:left w:val="single" w:sz="36" w:space="0" w:color="F4B184"/>
        <w:bottom w:val="single" w:sz="36" w:space="0" w:color="F4B184"/>
        <w:right w:val="single" w:sz="36" w:space="0" w:color="F4B18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F4B184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3">
    <w:name w:val="List Table 5 Dark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C9C9C9"/>
        <w:left w:val="single" w:sz="36" w:space="0" w:color="C9C9C9"/>
        <w:bottom w:val="single" w:sz="36" w:space="0" w:color="C9C9C9"/>
        <w:right w:val="single" w:sz="36" w:space="0" w:color="C9C9C9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C9C9C9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4">
    <w:name w:val="List Table 5 Dark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FFD865"/>
        <w:left w:val="single" w:sz="36" w:space="0" w:color="FFD865"/>
        <w:bottom w:val="single" w:sz="36" w:space="0" w:color="FFD865"/>
        <w:right w:val="single" w:sz="36" w:space="0" w:color="FFD865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FFD865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5">
    <w:name w:val="List Table 5 Dark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9BC2E5"/>
        <w:left w:val="single" w:sz="36" w:space="0" w:color="9BC2E5"/>
        <w:bottom w:val="single" w:sz="36" w:space="0" w:color="9BC2E5"/>
        <w:right w:val="single" w:sz="36" w:space="0" w:color="9BC2E5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9BC2E5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6">
    <w:name w:val="List Table 5 Dark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A9D08E"/>
        <w:left w:val="single" w:sz="36" w:space="0" w:color="A9D08E"/>
        <w:bottom w:val="single" w:sz="36" w:space="0" w:color="A9D08E"/>
        <w:right w:val="single" w:sz="36" w:space="0" w:color="A9D08E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A9D08E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-610">
    <w:name w:val="Список-таблица 6 цвет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000000"/>
        <w:sz w:val="22"/>
        <w:szCs w:val="22"/>
      </w:rPr>
      <w:tblPr/>
      <w:tcPr>
        <w:shd w:val="clear" w:color="auto" w:fill="auto"/>
      </w:tcPr>
    </w:tblStylePr>
    <w:tblStylePr w:type="band2Horz">
      <w:rPr>
        <w:color w:val="000000"/>
        <w:sz w:val="22"/>
        <w:szCs w:val="22"/>
      </w:rPr>
    </w:tblStylePr>
  </w:style>
  <w:style w:type="table" w:customStyle="1" w:styleId="ListTable6Colorful-Accent1">
    <w:name w:val="List Table 6 Colorful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color w:val="254175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5417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54175"/>
        <w:sz w:val="22"/>
        <w:szCs w:val="22"/>
      </w:rPr>
    </w:tblStylePr>
  </w:style>
  <w:style w:type="table" w:customStyle="1" w:styleId="ListTable6Colorful-Accent2">
    <w:name w:val="List Table 6 Colorful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ListTable6Colorful-Accent3">
    <w:name w:val="List Table 6 Colorful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C9C9C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C9C9C9"/>
        <w:sz w:val="22"/>
        <w:szCs w:val="22"/>
      </w:rPr>
    </w:tblStylePr>
  </w:style>
  <w:style w:type="table" w:customStyle="1" w:styleId="ListTable6Colorful-Accent4">
    <w:name w:val="List Table 6 Colorful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ListTable6Colorful-Accent5">
    <w:name w:val="List Table 6 Colorful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</w:tblPr>
    <w:tblStylePr w:type="firstRow">
      <w:rPr>
        <w:b/>
        <w:color w:val="9BC2E5"/>
      </w:rPr>
      <w:tblPr/>
      <w:tcPr>
        <w:tcBorders>
          <w:bottom w:val="single" w:sz="4" w:space="0" w:color="9BC2E5"/>
        </w:tcBorders>
      </w:tcPr>
    </w:tblStylePr>
    <w:tblStylePr w:type="lastRow">
      <w:rPr>
        <w:b/>
        <w:color w:val="9BC2E5"/>
      </w:rPr>
      <w:tblPr/>
      <w:tcPr>
        <w:tcBorders>
          <w:top w:val="single" w:sz="4" w:space="0" w:color="9BC2E5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9BC2E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9BC2E5"/>
        <w:sz w:val="22"/>
        <w:szCs w:val="22"/>
      </w:rPr>
    </w:tblStylePr>
  </w:style>
  <w:style w:type="table" w:customStyle="1" w:styleId="ListTable6Colorful-Accent6">
    <w:name w:val="List Table 6 Colorful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9D08E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9D08E"/>
        <w:sz w:val="22"/>
        <w:szCs w:val="22"/>
      </w:rPr>
    </w:tblStylePr>
  </w:style>
  <w:style w:type="table" w:customStyle="1" w:styleId="-710">
    <w:name w:val="Список-таблица 7 цвет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ListTable7Colorful-Accent1">
    <w:name w:val="List Table 7 Colorful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472C4"/>
      </w:tblBorders>
    </w:tblPr>
    <w:tblStylePr w:type="firstRow"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254175"/>
        <w:sz w:val="22"/>
        <w:szCs w:val="22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/>
        </w:tcBorders>
        <w:shd w:val="clear" w:color="auto" w:fill="auto"/>
      </w:tcPr>
    </w:tblStylePr>
    <w:tblStylePr w:type="lastCol"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25417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54175"/>
        <w:sz w:val="22"/>
        <w:szCs w:val="22"/>
      </w:rPr>
    </w:tblStylePr>
  </w:style>
  <w:style w:type="table" w:customStyle="1" w:styleId="ListTable7Colorful-Accent2">
    <w:name w:val="List Table 7 Colorful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F4B184"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ListTable7Colorful-Accent3">
    <w:name w:val="List Table 7 Colorful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C9C9C9"/>
        <w:sz w:val="22"/>
        <w:szCs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auto" w:fill="auto"/>
      </w:tcPr>
    </w:tblStylePr>
    <w:tblStylePr w:type="lastCol"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C9C9C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C9C9C9"/>
        <w:sz w:val="22"/>
        <w:szCs w:val="22"/>
      </w:rPr>
    </w:tblStylePr>
  </w:style>
  <w:style w:type="table" w:customStyle="1" w:styleId="ListTable7Colorful-Accent4">
    <w:name w:val="List Table 7 Colorful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FFD865"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ListTable7Colorful-Accent5">
    <w:name w:val="List Table 7 Colorful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BC2E5"/>
      </w:tblBorders>
    </w:tblPr>
    <w:tblStylePr w:type="firstRow"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9BC2E5"/>
        <w:sz w:val="22"/>
        <w:szCs w:val="22"/>
      </w:rPr>
      <w:tblPr/>
      <w:tcPr>
        <w:tcBorders>
          <w:top w:val="single" w:sz="4" w:space="0" w:color="9BC2E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/>
        </w:tcBorders>
        <w:shd w:val="clear" w:color="auto" w:fill="auto"/>
      </w:tcPr>
    </w:tblStylePr>
    <w:tblStylePr w:type="lastCol"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single" w:sz="4" w:space="0" w:color="9BC2E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9BC2E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9BC2E5"/>
        <w:sz w:val="22"/>
        <w:szCs w:val="22"/>
      </w:rPr>
    </w:tblStylePr>
  </w:style>
  <w:style w:type="table" w:customStyle="1" w:styleId="ListTable7Colorful-Accent6">
    <w:name w:val="List Table 7 Colorful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A9D08E"/>
        <w:sz w:val="22"/>
        <w:szCs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auto" w:fill="auto"/>
      </w:tcPr>
    </w:tblStylePr>
    <w:tblStylePr w:type="lastCol"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9D08E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9D08E"/>
        <w:sz w:val="22"/>
        <w:szCs w:val="22"/>
      </w:rPr>
    </w:tblStylePr>
  </w:style>
  <w:style w:type="table" w:customStyle="1" w:styleId="Lined-Accent">
    <w:name w:val="Lined - Accent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1">
    <w:name w:val="Lined - Accent 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2">
    <w:name w:val="Lined - Accent 2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3">
    <w:name w:val="Lined - Accent 3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4">
    <w:name w:val="Lined - Accent 4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5">
    <w:name w:val="Lined - Accent 5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6">
    <w:name w:val="Lined - Accent 6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">
    <w:name w:val="Bordered &amp; Lined - Accent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1">
    <w:name w:val="Bordered &amp; Lined - Accent 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2">
    <w:name w:val="Bordered &amp; Lined - Accent 2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3">
    <w:name w:val="Bordered &amp; Lined - Accent 3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4">
    <w:name w:val="Bordered &amp; Lined - Accent 4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5">
    <w:name w:val="Bordered &amp; Lined - Accent 5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6">
    <w:name w:val="Bordered &amp; Lined - Accent 6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">
    <w:name w:val="Bordered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4472C4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4472C4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4472C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2">
    <w:name w:val="Bordered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F4B184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F4B184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F4B18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C9C9C9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C9C9C9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C9C9C9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FFD865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FFD865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FFD86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9BC2E5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9BC2E5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9BC2E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6">
    <w:name w:val="Bordered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A9D08E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A9D08E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A9D08E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TableGridReport42">
    <w:name w:val="Table Grid Report4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">
    <w:name w:val="Классическая таблица 312"/>
    <w:basedOn w:val="a9"/>
    <w:semiHidden/>
    <w:rsid w:val="006F720C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customStyle="1" w:styleId="4121">
    <w:name w:val="Классическая таблица 412"/>
    <w:basedOn w:val="a9"/>
    <w:semiHidden/>
    <w:rsid w:val="006F720C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customStyle="1" w:styleId="262">
    <w:name w:val="Сетка таблицы26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fffffb">
    <w:name w:val="Сетка таблицы светлая1"/>
    <w:basedOn w:val="a9"/>
    <w:uiPriority w:val="40"/>
    <w:rsid w:val="006F720C"/>
    <w:rPr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15">
    <w:name w:val="Таблица простая 11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70">
    <w:name w:val="Сетка таблицы27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Сетка таблицы28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Сетка таблицы37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Сетка таблицы39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2">
    <w:name w:val="OTR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0">
    <w:name w:val="Сетка таблицы513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Сетка таблицы313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Сетка таблицы413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Сетка таблицы93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0">
    <w:name w:val="Сетка таблицы713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Сетка таблицы10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Сетка таблицы12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Сетка таблицы13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Сетка таблицы14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Сетка таблицы22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Сетка таблицы322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0">
    <w:name w:val="Сетка таблицы61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Сетка таблицы211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Сетка таблицы51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0">
    <w:name w:val="Сетка таблицы3112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Сетка таблицы41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Сетка таблицы72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0">
    <w:name w:val="Сетка таблицы8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0">
    <w:name w:val="Сетка таблицы9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Сетка таблицы12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 13"/>
    <w:basedOn w:val="a9"/>
    <w:semiHidden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">
    <w:name w:val="Сетка таблицы 112"/>
    <w:basedOn w:val="a9"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">
    <w:name w:val="Сетка таблицы19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Сетка таблицы23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Сетка таблицы24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Сетка таблицы33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Сетка таблицы43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Сетка таблицы112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0">
    <w:name w:val="Сетка таблицы212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0">
    <w:name w:val="Сетка таблицы512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0">
    <w:name w:val="Сетка таблицы312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Сетка таблицы412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Сетка таблицы712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0">
    <w:name w:val="Сетка таблицы12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Сетка таблицы211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Сетка таблицы72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">
    <w:name w:val="Сетка таблицы71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0">
    <w:name w:val="Сетка таблицы121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Сетка таблицы16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Сетка таблицы18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9">
    <w:name w:val="Сетка таблицы 121"/>
    <w:basedOn w:val="a9"/>
    <w:semiHidden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2">
    <w:name w:val="Сетка таблицы 1111"/>
    <w:basedOn w:val="a9"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">
    <w:name w:val="Сетка таблицы19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Сетка таблицы20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Сетка таблицы251"/>
    <w:basedOn w:val="a9"/>
    <w:uiPriority w:val="39"/>
    <w:rsid w:val="006F720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43">
    <w:name w:val="Table Grid Report4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Классическая таблица 34"/>
    <w:basedOn w:val="a9"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31">
    <w:name w:val="Классическая таблица 313"/>
    <w:basedOn w:val="a9"/>
    <w:semiHidden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41">
    <w:name w:val="Классическая таблица 44"/>
    <w:basedOn w:val="a9"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31">
    <w:name w:val="Классическая таблица 413"/>
    <w:basedOn w:val="a9"/>
    <w:semiHidden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Report411">
    <w:name w:val="Table Grid Report4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11">
    <w:name w:val="OTR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Классическая таблица 321"/>
    <w:basedOn w:val="a9"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12">
    <w:name w:val="Классическая таблица 3111"/>
    <w:basedOn w:val="a9"/>
    <w:semiHidden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0">
    <w:name w:val="Классическая таблица 421"/>
    <w:basedOn w:val="a9"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0">
    <w:name w:val="Классическая таблица 4111"/>
    <w:basedOn w:val="a9"/>
    <w:semiHidden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11">
    <w:name w:val="Классическая таблица 331"/>
    <w:basedOn w:val="a9"/>
    <w:semiHidden/>
    <w:unhideWhenUsed/>
    <w:rsid w:val="006F720C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customStyle="1" w:styleId="4311">
    <w:name w:val="Классическая таблица 431"/>
    <w:basedOn w:val="a9"/>
    <w:semiHidden/>
    <w:unhideWhenUsed/>
    <w:rsid w:val="006F720C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customStyle="1" w:styleId="TableGridLight1">
    <w:name w:val="Table Grid Light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2114">
    <w:name w:val="Таблица простая 2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4">
    <w:name w:val="Таблица простая 3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4113">
    <w:name w:val="Таблица простая 4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5113">
    <w:name w:val="Таблица простая 5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1110">
    <w:name w:val="Таблица-сетка 1 светл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1">
    <w:name w:val="Grid Table 1 Light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1">
    <w:name w:val="Grid Table 1 Light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1">
    <w:name w:val="Grid Table 1 Light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1">
    <w:name w:val="Grid Table 1 Light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1">
    <w:name w:val="Grid Table 1 Light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1">
    <w:name w:val="Таблица-сетка 2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6A6A6A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11">
    <w:name w:val="Grid Table 2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37DC8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21">
    <w:name w:val="Grid Table 2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31">
    <w:name w:val="Grid Table 2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41">
    <w:name w:val="Grid Table 2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51">
    <w:name w:val="Grid Table 2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B9BD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61">
    <w:name w:val="Grid Table 2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70AD47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311">
    <w:name w:val="Таблица-сетка 3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11">
    <w:name w:val="Grid Table 3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21">
    <w:name w:val="Grid Table 3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31">
    <w:name w:val="Grid Table 3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41">
    <w:name w:val="Grid Table 3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51">
    <w:name w:val="Grid Table 3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61">
    <w:name w:val="Grid Table 3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411">
    <w:name w:val="Таблица-сетка 41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11">
    <w:name w:val="Grid Table 4 - Accent 1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21">
    <w:name w:val="Grid Table 4 - Accent 2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31">
    <w:name w:val="Grid Table 4 - Accent 3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41">
    <w:name w:val="Grid Table 4 - Accent 4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51">
    <w:name w:val="Grid Table 4 - Accent 5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61">
    <w:name w:val="Grid Table 4 - Accent 6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511">
    <w:name w:val="Таблица-сетка 5 тем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11">
    <w:name w:val="Grid Table 5 Dark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21">
    <w:name w:val="Grid Table 5 Dark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31">
    <w:name w:val="Grid Table 5 Dark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41">
    <w:name w:val="Grid Table 5 Dark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51">
    <w:name w:val="Grid Table 5 Dark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61">
    <w:name w:val="Grid Table 5 Dark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-611">
    <w:name w:val="Таблица-сетка 6 цвет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GridTable6Colorful-Accent11">
    <w:name w:val="Grid Table 6 Colorful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</w:rPr>
      <w:tblPr/>
      <w:tcPr>
        <w:tcBorders>
          <w:bottom w:val="single" w:sz="12" w:space="0" w:color="A0B7E1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0B7E1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0B7E1"/>
        <w:sz w:val="22"/>
        <w:szCs w:val="22"/>
      </w:rPr>
    </w:tblStylePr>
  </w:style>
  <w:style w:type="table" w:customStyle="1" w:styleId="GridTable6Colorful-Accent21">
    <w:name w:val="Grid Table 6 Colorful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GridTable6Colorful-Accent31">
    <w:name w:val="Grid Table 6 Colorful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5A5A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5A5A5"/>
        <w:sz w:val="22"/>
        <w:szCs w:val="22"/>
      </w:rPr>
    </w:tblStylePr>
  </w:style>
  <w:style w:type="table" w:customStyle="1" w:styleId="GridTable6Colorful-Accent41">
    <w:name w:val="Grid Table 6 Colorful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GridTable6Colorful-Accent51">
    <w:name w:val="Grid Table 6 Colorful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GridTable6Colorful-Accent61">
    <w:name w:val="Grid Table 6 Colorful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45A8D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-711">
    <w:name w:val="Таблица-сетка 7 цвет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GridTable7Colorful-Accent11">
    <w:name w:val="Grid Table 7 Colorful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A0B7E1"/>
        <w:sz w:val="22"/>
        <w:szCs w:val="22"/>
      </w:rPr>
      <w:tblPr/>
      <w:tcPr>
        <w:tcBorders>
          <w:top w:val="single" w:sz="4" w:space="0" w:color="A0B7E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0B7E1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/>
        </w:tcBorders>
        <w:shd w:val="clear" w:color="auto" w:fill="auto"/>
      </w:tcPr>
    </w:tblStylePr>
    <w:tblStylePr w:type="lastCol">
      <w:rPr>
        <w:i/>
        <w:color w:val="A0B7E1"/>
        <w:sz w:val="22"/>
        <w:szCs w:val="22"/>
      </w:rPr>
      <w:tblPr/>
      <w:tcPr>
        <w:tcBorders>
          <w:top w:val="none" w:sz="0" w:space="0" w:color="auto"/>
          <w:left w:val="single" w:sz="4" w:space="0" w:color="A0B7E1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0B7E1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0B7E1"/>
        <w:sz w:val="22"/>
        <w:szCs w:val="22"/>
      </w:rPr>
    </w:tblStylePr>
  </w:style>
  <w:style w:type="table" w:customStyle="1" w:styleId="GridTable7Colorful-Accent21">
    <w:name w:val="Grid Table 7 Colorful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F4B184"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GridTable7Colorful-Accent31">
    <w:name w:val="Grid Table 7 Colorful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A5A5A5"/>
        <w:sz w:val="22"/>
        <w:szCs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5A5A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auto" w:fill="auto"/>
      </w:tcPr>
    </w:tblStylePr>
    <w:tblStylePr w:type="lastCol">
      <w:rPr>
        <w:i/>
        <w:color w:val="A5A5A5"/>
        <w:sz w:val="22"/>
        <w:szCs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5A5A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5A5A5"/>
        <w:sz w:val="22"/>
        <w:szCs w:val="22"/>
      </w:rPr>
    </w:tblStylePr>
  </w:style>
  <w:style w:type="table" w:customStyle="1" w:styleId="GridTable7Colorful-Accent41">
    <w:name w:val="Grid Table 7 Colorful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FFD865"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GridTable7Colorful-Accent51">
    <w:name w:val="Grid Table 7 Colorful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color w:val="245A8D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245A8D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245A8D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/>
        </w:tcBorders>
        <w:shd w:val="clear" w:color="auto" w:fill="auto"/>
      </w:tcPr>
    </w:tblStylePr>
    <w:tblStylePr w:type="lastCol">
      <w:rPr>
        <w:i/>
        <w:color w:val="245A8D"/>
        <w:sz w:val="22"/>
        <w:szCs w:val="22"/>
      </w:rPr>
      <w:tblPr/>
      <w:tcPr>
        <w:tcBorders>
          <w:top w:val="none" w:sz="0" w:space="0" w:color="auto"/>
          <w:left w:val="single" w:sz="4" w:space="0" w:color="A2C6E7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GridTable7Colorful-Accent61">
    <w:name w:val="Grid Table 7 Colorful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41642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16429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1642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auto" w:fill="auto"/>
      </w:tcPr>
    </w:tblStylePr>
    <w:tblStylePr w:type="lastCol">
      <w:rPr>
        <w:i/>
        <w:color w:val="416429"/>
        <w:sz w:val="22"/>
        <w:szCs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41642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416429"/>
        <w:sz w:val="22"/>
        <w:szCs w:val="22"/>
      </w:rPr>
    </w:tblStylePr>
  </w:style>
  <w:style w:type="table" w:customStyle="1" w:styleId="-1111">
    <w:name w:val="Список-таблица 1 светл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11">
    <w:name w:val="List Table 1 Light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21">
    <w:name w:val="List Table 1 Light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31">
    <w:name w:val="List Table 1 Light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41">
    <w:name w:val="List Table 1 Light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51">
    <w:name w:val="List Table 1 Light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61">
    <w:name w:val="List Table 1 Light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-2110">
    <w:name w:val="Список-таблица 2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11">
    <w:name w:val="List Table 2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21">
    <w:name w:val="List Table 2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31">
    <w:name w:val="List Table 2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41">
    <w:name w:val="List Table 2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51">
    <w:name w:val="List Table 2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61">
    <w:name w:val="List Table 2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3110">
    <w:name w:val="Список-таблица 3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1">
    <w:name w:val="List Table 3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1">
    <w:name w:val="List Table 3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1">
    <w:name w:val="List Table 3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1">
    <w:name w:val="List Table 3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1">
    <w:name w:val="List Table 3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10">
    <w:name w:val="Список-таблица 4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11">
    <w:name w:val="List Table 4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21">
    <w:name w:val="List Table 4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31">
    <w:name w:val="List Table 4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41">
    <w:name w:val="List Table 4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51">
    <w:name w:val="List Table 4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61">
    <w:name w:val="List Table 4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5110">
    <w:name w:val="Список-таблица 5 тем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7F7F7F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11">
    <w:name w:val="List Table 5 Dark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4472C4"/>
        <w:left w:val="single" w:sz="36" w:space="0" w:color="4472C4"/>
        <w:bottom w:val="single" w:sz="36" w:space="0" w:color="4472C4"/>
        <w:right w:val="single" w:sz="36" w:space="0" w:color="4472C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4472C4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21">
    <w:name w:val="List Table 5 Dark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F4B184"/>
        <w:left w:val="single" w:sz="36" w:space="0" w:color="F4B184"/>
        <w:bottom w:val="single" w:sz="36" w:space="0" w:color="F4B184"/>
        <w:right w:val="single" w:sz="36" w:space="0" w:color="F4B18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F4B184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31">
    <w:name w:val="List Table 5 Dark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C9C9C9"/>
        <w:left w:val="single" w:sz="36" w:space="0" w:color="C9C9C9"/>
        <w:bottom w:val="single" w:sz="36" w:space="0" w:color="C9C9C9"/>
        <w:right w:val="single" w:sz="36" w:space="0" w:color="C9C9C9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C9C9C9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41">
    <w:name w:val="List Table 5 Dark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FFD865"/>
        <w:left w:val="single" w:sz="36" w:space="0" w:color="FFD865"/>
        <w:bottom w:val="single" w:sz="36" w:space="0" w:color="FFD865"/>
        <w:right w:val="single" w:sz="36" w:space="0" w:color="FFD865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FFD865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51">
    <w:name w:val="List Table 5 Dark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9BC2E5"/>
        <w:left w:val="single" w:sz="36" w:space="0" w:color="9BC2E5"/>
        <w:bottom w:val="single" w:sz="36" w:space="0" w:color="9BC2E5"/>
        <w:right w:val="single" w:sz="36" w:space="0" w:color="9BC2E5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9BC2E5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61">
    <w:name w:val="List Table 5 Dark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A9D08E"/>
        <w:left w:val="single" w:sz="36" w:space="0" w:color="A9D08E"/>
        <w:bottom w:val="single" w:sz="36" w:space="0" w:color="A9D08E"/>
        <w:right w:val="single" w:sz="36" w:space="0" w:color="A9D08E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A9D08E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-6110">
    <w:name w:val="Список-таблица 6 цвет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000000"/>
        <w:sz w:val="22"/>
        <w:szCs w:val="22"/>
      </w:rPr>
      <w:tblPr/>
      <w:tcPr>
        <w:shd w:val="clear" w:color="auto" w:fill="auto"/>
      </w:tcPr>
    </w:tblStylePr>
    <w:tblStylePr w:type="band2Horz">
      <w:rPr>
        <w:color w:val="000000"/>
        <w:sz w:val="22"/>
        <w:szCs w:val="22"/>
      </w:rPr>
    </w:tblStylePr>
  </w:style>
  <w:style w:type="table" w:customStyle="1" w:styleId="ListTable6Colorful-Accent11">
    <w:name w:val="List Table 6 Colorful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color w:val="254175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5417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54175"/>
        <w:sz w:val="22"/>
        <w:szCs w:val="22"/>
      </w:rPr>
    </w:tblStylePr>
  </w:style>
  <w:style w:type="table" w:customStyle="1" w:styleId="ListTable6Colorful-Accent21">
    <w:name w:val="List Table 6 Colorful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ListTable6Colorful-Accent31">
    <w:name w:val="List Table 6 Colorful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C9C9C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C9C9C9"/>
        <w:sz w:val="22"/>
        <w:szCs w:val="22"/>
      </w:rPr>
    </w:tblStylePr>
  </w:style>
  <w:style w:type="table" w:customStyle="1" w:styleId="ListTable6Colorful-Accent41">
    <w:name w:val="List Table 6 Colorful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ListTable6Colorful-Accent51">
    <w:name w:val="List Table 6 Colorful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</w:tblPr>
    <w:tblStylePr w:type="firstRow">
      <w:rPr>
        <w:b/>
        <w:color w:val="9BC2E5"/>
      </w:rPr>
      <w:tblPr/>
      <w:tcPr>
        <w:tcBorders>
          <w:bottom w:val="single" w:sz="4" w:space="0" w:color="9BC2E5"/>
        </w:tcBorders>
      </w:tcPr>
    </w:tblStylePr>
    <w:tblStylePr w:type="lastRow">
      <w:rPr>
        <w:b/>
        <w:color w:val="9BC2E5"/>
      </w:rPr>
      <w:tblPr/>
      <w:tcPr>
        <w:tcBorders>
          <w:top w:val="single" w:sz="4" w:space="0" w:color="9BC2E5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9BC2E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9BC2E5"/>
        <w:sz w:val="22"/>
        <w:szCs w:val="22"/>
      </w:rPr>
    </w:tblStylePr>
  </w:style>
  <w:style w:type="table" w:customStyle="1" w:styleId="ListTable6Colorful-Accent61">
    <w:name w:val="List Table 6 Colorful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9D08E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9D08E"/>
        <w:sz w:val="22"/>
        <w:szCs w:val="22"/>
      </w:rPr>
    </w:tblStylePr>
  </w:style>
  <w:style w:type="table" w:customStyle="1" w:styleId="-7110">
    <w:name w:val="Список-таблица 7 цвет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ListTable7Colorful-Accent11">
    <w:name w:val="List Table 7 Colorful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472C4"/>
      </w:tblBorders>
    </w:tblPr>
    <w:tblStylePr w:type="firstRow"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254175"/>
        <w:sz w:val="22"/>
        <w:szCs w:val="22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/>
        </w:tcBorders>
        <w:shd w:val="clear" w:color="auto" w:fill="auto"/>
      </w:tcPr>
    </w:tblStylePr>
    <w:tblStylePr w:type="lastCol"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25417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54175"/>
        <w:sz w:val="22"/>
        <w:szCs w:val="22"/>
      </w:rPr>
    </w:tblStylePr>
  </w:style>
  <w:style w:type="table" w:customStyle="1" w:styleId="ListTable7Colorful-Accent21">
    <w:name w:val="List Table 7 Colorful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F4B184"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ListTable7Colorful-Accent31">
    <w:name w:val="List Table 7 Colorful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C9C9C9"/>
        <w:sz w:val="22"/>
        <w:szCs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auto" w:fill="auto"/>
      </w:tcPr>
    </w:tblStylePr>
    <w:tblStylePr w:type="lastCol"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C9C9C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C9C9C9"/>
        <w:sz w:val="22"/>
        <w:szCs w:val="22"/>
      </w:rPr>
    </w:tblStylePr>
  </w:style>
  <w:style w:type="table" w:customStyle="1" w:styleId="ListTable7Colorful-Accent41">
    <w:name w:val="List Table 7 Colorful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FFD865"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ListTable7Colorful-Accent51">
    <w:name w:val="List Table 7 Colorful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BC2E5"/>
      </w:tblBorders>
    </w:tblPr>
    <w:tblStylePr w:type="firstRow"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9BC2E5"/>
        <w:sz w:val="22"/>
        <w:szCs w:val="22"/>
      </w:rPr>
      <w:tblPr/>
      <w:tcPr>
        <w:tcBorders>
          <w:top w:val="single" w:sz="4" w:space="0" w:color="9BC2E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/>
        </w:tcBorders>
        <w:shd w:val="clear" w:color="auto" w:fill="auto"/>
      </w:tcPr>
    </w:tblStylePr>
    <w:tblStylePr w:type="lastCol"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single" w:sz="4" w:space="0" w:color="9BC2E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9BC2E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9BC2E5"/>
        <w:sz w:val="22"/>
        <w:szCs w:val="22"/>
      </w:rPr>
    </w:tblStylePr>
  </w:style>
  <w:style w:type="table" w:customStyle="1" w:styleId="ListTable7Colorful-Accent61">
    <w:name w:val="List Table 7 Colorful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A9D08E"/>
        <w:sz w:val="22"/>
        <w:szCs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auto" w:fill="auto"/>
      </w:tcPr>
    </w:tblStylePr>
    <w:tblStylePr w:type="lastCol"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9D08E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9D08E"/>
        <w:sz w:val="22"/>
        <w:szCs w:val="22"/>
      </w:rPr>
    </w:tblStylePr>
  </w:style>
  <w:style w:type="table" w:customStyle="1" w:styleId="Lined-Accent10">
    <w:name w:val="Lined - Accent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11">
    <w:name w:val="Lined - Accent 1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21">
    <w:name w:val="Lined - Accent 2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31">
    <w:name w:val="Lined - Accent 3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41">
    <w:name w:val="Lined - Accent 4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51">
    <w:name w:val="Lined - Accent 5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61">
    <w:name w:val="Lined - Accent 6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10">
    <w:name w:val="Bordered &amp; Lined - Accent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11">
    <w:name w:val="Bordered &amp; Lined - Accent 1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21">
    <w:name w:val="Bordered &amp; Lined - Accent 2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31">
    <w:name w:val="Bordered &amp; Lined - Accent 3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41">
    <w:name w:val="Bordered &amp; Lined - Accent 4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51">
    <w:name w:val="Bordered &amp; Lined - Accent 5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61">
    <w:name w:val="Bordered &amp; Lined - Accent 6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1">
    <w:name w:val="Bordered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4472C4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4472C4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4472C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21">
    <w:name w:val="Bordered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F4B184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F4B184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F4B18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1">
    <w:name w:val="Bordered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C9C9C9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C9C9C9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C9C9C9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1">
    <w:name w:val="Bordered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FFD865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FFD865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FFD86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1">
    <w:name w:val="Bordered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9BC2E5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9BC2E5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9BC2E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61">
    <w:name w:val="Bordered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A9D08E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A9D08E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A9D08E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TableGridReport421">
    <w:name w:val="Table Grid Report4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">
    <w:name w:val="Классическая таблица 3121"/>
    <w:basedOn w:val="a9"/>
    <w:semiHidden/>
    <w:rsid w:val="006F720C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customStyle="1" w:styleId="41211">
    <w:name w:val="Классическая таблица 4121"/>
    <w:basedOn w:val="a9"/>
    <w:semiHidden/>
    <w:rsid w:val="006F720C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customStyle="1" w:styleId="11113">
    <w:name w:val="Таблица простая 1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11121">
    <w:name w:val="Таблица простая 11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11130">
    <w:name w:val="Таблица простая 1113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11140">
    <w:name w:val="Таблица простая 1114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460">
    <w:name w:val="Сетка таблицы46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Сетка таблицы47"/>
    <w:basedOn w:val="a9"/>
    <w:uiPriority w:val="99"/>
    <w:rsid w:val="006F72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0">
    <w:name w:val="Сетка таблицы116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ffffffffffffffffffffffffff3">
    <w:name w:val="Таблица Титул"/>
    <w:basedOn w:val="a9"/>
    <w:uiPriority w:val="99"/>
    <w:rsid w:val="006F720C"/>
    <w:rPr>
      <w:sz w:val="24"/>
      <w:szCs w:val="22"/>
      <w:lang w:eastAsia="en-US"/>
    </w:rPr>
    <w:tblPr/>
    <w:tcPr>
      <w:vAlign w:val="center"/>
    </w:tcPr>
  </w:style>
  <w:style w:type="table" w:styleId="1ffffffffc">
    <w:name w:val="Table Classic 1"/>
    <w:basedOn w:val="a9"/>
    <w:rsid w:val="006F720C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2">
    <w:name w:val="Table Web 1"/>
    <w:basedOn w:val="a9"/>
    <w:rsid w:val="006F720C"/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fffffd">
    <w:name w:val="Светлая заливка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fb">
    <w:name w:val="Светлая заливка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6">
    <w:name w:val="Светлая заливка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fffffe">
    <w:name w:val="Светлая заливка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f4">
    <w:name w:val="Светлая заливка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4">
    <w:name w:val="Светлая заливка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a">
    <w:name w:val="Светлая заливка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5">
    <w:name w:val="Светлая заливка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">
    <w:name w:val="Светлая заливка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fff6">
    <w:name w:val="Светлая заливка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4">
    <w:name w:val="Светлая заливка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">
    <w:name w:val="Светлая заливка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f3">
    <w:name w:val="Светлая заливка2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3">
    <w:name w:val="Светлая заливка1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">
    <w:name w:val="Светлая заливка1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5">
    <w:name w:val="Светлая заливка2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">
    <w:name w:val="Светлая заливка12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3">
    <w:name w:val="Светлая заливка1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">
    <w:name w:val="Светлая заливка1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f0">
    <w:name w:val="Светлая заливка3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">
    <w:name w:val="Светлая заливка12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0">
    <w:name w:val="Светлая заливка11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9">
    <w:name w:val="Светлая заливка2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2">
    <w:name w:val="Светлая заливка1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0">
    <w:name w:val="Светлая заливка13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3">
    <w:name w:val="Светлая заливка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1">
    <w:name w:val="Светлая заливка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1">
    <w:name w:val="Светлая заливка1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4">
    <w:name w:val="Светлая заливка2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3">
    <w:name w:val="Светлая заливка1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0">
    <w:name w:val="Светлая заливка1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3">
    <w:name w:val="Светлая заливка2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0">
    <w:name w:val="Светлая заливка12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2">
    <w:name w:val="Светлая заливка1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0">
    <w:name w:val="Светлая заливка1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7">
    <w:name w:val="Светлая заливка3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0">
    <w:name w:val="Светлая заливка12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0">
    <w:name w:val="Светлая заливка11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2">
    <w:name w:val="Светлая заливка2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0">
    <w:name w:val="Светлая заливка12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0">
    <w:name w:val="Светлая заливка11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2">
    <w:name w:val="Светлая заливка21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0">
    <w:name w:val="Светлая заливка12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0">
    <w:name w:val="Светлая заливка13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0">
    <w:name w:val="Светлая заливка11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5">
    <w:name w:val="Светлая заливка3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0">
    <w:name w:val="Светлая заливка12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">
    <w:name w:val="Светлая заливка111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2">
    <w:name w:val="Светлая заливка22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0">
    <w:name w:val="Светлая заливка12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0">
    <w:name w:val="Светлая заливка13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3">
    <w:name w:val="Светлая заливка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">
    <w:name w:val="Светлая заливка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41">
    <w:name w:val="Светлая заливка1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52">
    <w:name w:val="Светлая заливка25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40">
    <w:name w:val="Светлая заливка1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30">
    <w:name w:val="Светлая заливка11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40">
    <w:name w:val="Светлая заливка12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31">
    <w:name w:val="Светлая заливка13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3">
    <w:name w:val="Светлая заливка11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6">
    <w:name w:val="Светлая заливка3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30">
    <w:name w:val="Светлая заливка12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3">
    <w:name w:val="Светлая заливка111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31">
    <w:name w:val="Светлая заливка21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30">
    <w:name w:val="Светлая заливка12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2">
    <w:name w:val="Светлая заливка11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1">
    <w:name w:val="Светлая заливка21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2">
    <w:name w:val="Светлая заливка12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30">
    <w:name w:val="Светлая заливка13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2">
    <w:name w:val="Светлая заливка11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22">
    <w:name w:val="Светлая заливка3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2">
    <w:name w:val="Светлая заливка12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2">
    <w:name w:val="Светлая заливка111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23">
    <w:name w:val="Светлая заливка22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20">
    <w:name w:val="Светлая заливка12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2">
    <w:name w:val="Светлая заливка13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2">
    <w:name w:val="Светлая заливка14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10">
    <w:name w:val="Светлая заливка11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10">
    <w:name w:val="Светлая заливка111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12">
    <w:name w:val="Светлая заливка23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10">
    <w:name w:val="Светлая заливка12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1">
    <w:name w:val="Светлая заливка111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11">
    <w:name w:val="Светлая заливка24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1">
    <w:name w:val="Светлая заливка121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10">
    <w:name w:val="Светлая заливка13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1">
    <w:name w:val="Светлая заливка112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3">
    <w:name w:val="Светлая заливка32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1">
    <w:name w:val="Светлая заливка122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1">
    <w:name w:val="Светлая заливка1112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11">
    <w:name w:val="Светлая заливка212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1">
    <w:name w:val="Светлая заливка121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1">
    <w:name w:val="Светлая заливка111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10">
    <w:name w:val="Светлая заливка211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1">
    <w:name w:val="Светлая заливка121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1">
    <w:name w:val="Светлая заливка13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1">
    <w:name w:val="Светлая заливка112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13">
    <w:name w:val="Светлая заливка31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1">
    <w:name w:val="Светлая заливка122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1">
    <w:name w:val="Светлая заливка1112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10">
    <w:name w:val="Светлая заливка22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1">
    <w:name w:val="Светлая заливка121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1">
    <w:name w:val="Светлая заливка13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3">
    <w:name w:val="Светлая заливка1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">
    <w:name w:val="Светлая заливка1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50">
    <w:name w:val="Светлая заливка11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63">
    <w:name w:val="Светлая заливка26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51">
    <w:name w:val="Светлая заливка12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40">
    <w:name w:val="Светлая заливка11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50">
    <w:name w:val="Светлая заливка12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40">
    <w:name w:val="Светлая заливка13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4">
    <w:name w:val="Светлая заливка11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44">
    <w:name w:val="Светлая заливка3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40">
    <w:name w:val="Светлая заливка12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4">
    <w:name w:val="Светлая заливка111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41">
    <w:name w:val="Светлая заливка21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4">
    <w:name w:val="Светлая заливка12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3">
    <w:name w:val="Светлая заливка111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30">
    <w:name w:val="Светлая заливка211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3">
    <w:name w:val="Светлая заливка121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4">
    <w:name w:val="Светлая заливка13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3">
    <w:name w:val="Светлая заливка112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2">
    <w:name w:val="Светлая заливка31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3">
    <w:name w:val="Светлая заливка122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3">
    <w:name w:val="Светлая заливка1112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30">
    <w:name w:val="Светлая заливка22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3">
    <w:name w:val="Светлая заливка121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3">
    <w:name w:val="Светлая заливка13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1">
    <w:name w:val="Светлая заливка14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2">
    <w:name w:val="Светлая заливка11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2">
    <w:name w:val="Светлая заливка111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21">
    <w:name w:val="Светлая заливка23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20">
    <w:name w:val="Светлая заливка12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2">
    <w:name w:val="Светлая заливка111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20">
    <w:name w:val="Светлая заливка24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2">
    <w:name w:val="Светлая заливка121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20">
    <w:name w:val="Светлая заливка13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2">
    <w:name w:val="Светлая заливка112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21">
    <w:name w:val="Светлая заливка32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2">
    <w:name w:val="Светлая заливка122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2">
    <w:name w:val="Светлая заливка1112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20">
    <w:name w:val="Светлая заливка212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2">
    <w:name w:val="Светлая заливка121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2">
    <w:name w:val="Светлая заливка111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20">
    <w:name w:val="Светлая заливка211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2">
    <w:name w:val="Светлая заливка121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2">
    <w:name w:val="Светлая заливка13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2">
    <w:name w:val="Светлая заливка112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21">
    <w:name w:val="Светлая заливка31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2">
    <w:name w:val="Светлая заливка122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2">
    <w:name w:val="Светлая заливка1112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20">
    <w:name w:val="Светлая заливка22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2">
    <w:name w:val="Светлая заливка121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2">
    <w:name w:val="Светлая заливка13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73">
    <w:name w:val="Светлая заливка17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61">
    <w:name w:val="Светлая заливка11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60">
    <w:name w:val="Светлая заливка111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71">
    <w:name w:val="Светлая заливка27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60">
    <w:name w:val="Светлая заливка12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5">
    <w:name w:val="Светлая заливка111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60">
    <w:name w:val="Светлая заливка121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50">
    <w:name w:val="Светлая заливка13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5">
    <w:name w:val="Светлая заливка112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52">
    <w:name w:val="Светлая заливка35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5">
    <w:name w:val="Светлая заливка122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5">
    <w:name w:val="Светлая заливка1112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50">
    <w:name w:val="Светлая заливка215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5">
    <w:name w:val="Светлая заливка121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4">
    <w:name w:val="Светлая заливка111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40">
    <w:name w:val="Светлая заливка211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4">
    <w:name w:val="Светлая заливка121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5">
    <w:name w:val="Светлая заливка13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4">
    <w:name w:val="Светлая заливка112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40">
    <w:name w:val="Светлая заливка31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4">
    <w:name w:val="Светлая заливка122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4">
    <w:name w:val="Светлая заливка1112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40">
    <w:name w:val="Светлая заливка22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4">
    <w:name w:val="Светлая заливка121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4">
    <w:name w:val="Светлая заливка13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41">
    <w:name w:val="Сетка таблицы314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">
    <w:name w:val="Светлая заливка18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0">
    <w:name w:val="Светлая заливка11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7">
    <w:name w:val="Светлая заливка111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81">
    <w:name w:val="Светлая заливка28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71">
    <w:name w:val="Светлая заливка12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6">
    <w:name w:val="Светлая заливка1111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70">
    <w:name w:val="Светлая заливка121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6">
    <w:name w:val="Светлая заливка13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6">
    <w:name w:val="Светлая заливка112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61">
    <w:name w:val="Светлая заливка36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6">
    <w:name w:val="Светлая заливка122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6">
    <w:name w:val="Светлая заливка1112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60">
    <w:name w:val="Светлая заливка216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6">
    <w:name w:val="Светлая заливка1211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">
    <w:name w:val="Светлая заливка1111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50">
    <w:name w:val="Светлая заливка2115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5">
    <w:name w:val="Светлая заливка1211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6">
    <w:name w:val="Светлая заливка131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5">
    <w:name w:val="Светлая заливка112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50">
    <w:name w:val="Светлая заливка315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5">
    <w:name w:val="Светлая заливка122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5">
    <w:name w:val="Светлая заливка1112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50">
    <w:name w:val="Светлая заливка225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5">
    <w:name w:val="Светлая заливка1212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5">
    <w:name w:val="Светлая заливка131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51">
    <w:name w:val="Сетка таблицы215"/>
    <w:basedOn w:val="a9"/>
    <w:uiPriority w:val="5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Светлая заливка14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3">
    <w:name w:val="Светлая заливка113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3">
    <w:name w:val="Светлая заливка1113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30">
    <w:name w:val="Светлая заливка23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30">
    <w:name w:val="Светлая заливка123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3">
    <w:name w:val="Светлая заливка1111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30">
    <w:name w:val="Светлая заливка24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3">
    <w:name w:val="Светлая заливка1213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3">
    <w:name w:val="Светлая заливка13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3">
    <w:name w:val="Светлая заливка112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30">
    <w:name w:val="Светлая заливка32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3">
    <w:name w:val="Светлая заливка122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3">
    <w:name w:val="Светлая заливка1112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3">
    <w:name w:val="Светлая заливка212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3">
    <w:name w:val="Светлая заливка1211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3">
    <w:name w:val="Светлая заливка1111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3">
    <w:name w:val="Светлая заливка2111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3">
    <w:name w:val="Светлая заливка1211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3">
    <w:name w:val="Светлая заливка131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3">
    <w:name w:val="Светлая заливка112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30">
    <w:name w:val="Светлая заливка311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3">
    <w:name w:val="Светлая заливка122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3">
    <w:name w:val="Светлая заливка1112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3">
    <w:name w:val="Светлая заливка221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3">
    <w:name w:val="Светлая заливка1212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3">
    <w:name w:val="Светлая заливка131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2">
    <w:name w:val="Светлая заливка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0">
    <w:name w:val="Светлая заливка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410">
    <w:name w:val="Светлая заливка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510">
    <w:name w:val="Светлая заливка25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41">
    <w:name w:val="Светлая заливка1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31">
    <w:name w:val="Светлая заливка11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41">
    <w:name w:val="Светлая заливка12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310">
    <w:name w:val="Светлая заливка13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31">
    <w:name w:val="Светлая заливка11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2">
    <w:name w:val="Светлая заливка3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31">
    <w:name w:val="Светлая заливка12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31">
    <w:name w:val="Светлая заливка111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310">
    <w:name w:val="Светлая заливка21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31">
    <w:name w:val="Светлая заливка12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21">
    <w:name w:val="Светлая заливка11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10">
    <w:name w:val="Светлая заливка21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21">
    <w:name w:val="Светлая заливка12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31">
    <w:name w:val="Светлая заливка13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21">
    <w:name w:val="Светлая заливка112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212">
    <w:name w:val="Светлая заливка3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21">
    <w:name w:val="Светлая заливка122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21">
    <w:name w:val="Светлая заливка1112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210">
    <w:name w:val="Светлая заливка22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21">
    <w:name w:val="Светлая заливка121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21">
    <w:name w:val="Светлая заливка13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0">
    <w:name w:val="Светлая заливка14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11">
    <w:name w:val="Светлая заливка113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11">
    <w:name w:val="Светлая заливка1113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110">
    <w:name w:val="Светлая заливка23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11">
    <w:name w:val="Светлая заливка123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11">
    <w:name w:val="Светлая заливка1111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110">
    <w:name w:val="Светлая заливка24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11">
    <w:name w:val="Светлая заливка1213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11">
    <w:name w:val="Светлая заливка13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11">
    <w:name w:val="Светлая заливка112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10">
    <w:name w:val="Светлая заливка32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11">
    <w:name w:val="Светлая заливка122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11">
    <w:name w:val="Светлая заливка1112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110">
    <w:name w:val="Светлая заливка212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11">
    <w:name w:val="Светлая заливка1211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11">
    <w:name w:val="Светлая заливка1111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11">
    <w:name w:val="Светлая заливка2111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11">
    <w:name w:val="Светлая заливка1211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11">
    <w:name w:val="Светлая заливка131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11">
    <w:name w:val="Светлая заливка112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110">
    <w:name w:val="Светлая заливка311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11">
    <w:name w:val="Светлая заливка122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11">
    <w:name w:val="Светлая заливка1112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11">
    <w:name w:val="Светлая заливка221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11">
    <w:name w:val="Светлая заливка1212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11">
    <w:name w:val="Светлая заливка131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10">
    <w:name w:val="Светлая заливка1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0">
    <w:name w:val="Светлая заливка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51">
    <w:name w:val="Светлая заливка1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610">
    <w:name w:val="Светлая заливка26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510">
    <w:name w:val="Светлая заливка12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41">
    <w:name w:val="Светлая заливка1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51">
    <w:name w:val="Светлая заливка12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41">
    <w:name w:val="Светлая заливка13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41">
    <w:name w:val="Светлая заливка11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410">
    <w:name w:val="Светлая заливка3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41">
    <w:name w:val="Светлая заливка12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41">
    <w:name w:val="Светлая заливка111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410">
    <w:name w:val="Светлая заливка21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41">
    <w:name w:val="Светлая заливка12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31">
    <w:name w:val="Светлая заливка111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31">
    <w:name w:val="Светлая заливка211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31">
    <w:name w:val="Светлая заливка121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41">
    <w:name w:val="Светлая заливка13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31">
    <w:name w:val="Светлая заливка112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10">
    <w:name w:val="Светлая заливка31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31">
    <w:name w:val="Светлая заливка122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31">
    <w:name w:val="Светлая заливка1112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31">
    <w:name w:val="Светлая заливка22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31">
    <w:name w:val="Светлая заливка121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31">
    <w:name w:val="Светлая заливка13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10">
    <w:name w:val="Светлая заливка14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21">
    <w:name w:val="Светлая заливка113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21">
    <w:name w:val="Светлая заливка1113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210">
    <w:name w:val="Светлая заливка23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21">
    <w:name w:val="Светлая заливка123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21">
    <w:name w:val="Светлая заливка1111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21">
    <w:name w:val="Светлая заливка24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21">
    <w:name w:val="Светлая заливка1213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21">
    <w:name w:val="Светлая заливка13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21">
    <w:name w:val="Светлая заливка112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210">
    <w:name w:val="Светлая заливка32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21">
    <w:name w:val="Светлая заливка122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21">
    <w:name w:val="Светлая заливка1112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21">
    <w:name w:val="Светлая заливка212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21">
    <w:name w:val="Светлая заливка1211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21">
    <w:name w:val="Светлая заливка111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21">
    <w:name w:val="Светлая заливка211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21">
    <w:name w:val="Светлая заливка121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21">
    <w:name w:val="Светлая заливка131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21">
    <w:name w:val="Светлая заливка112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210">
    <w:name w:val="Светлая заливка31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21">
    <w:name w:val="Светлая заливка122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21">
    <w:name w:val="Светлая заливка1112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21">
    <w:name w:val="Светлая заливка22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21">
    <w:name w:val="Светлая заливка1212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21">
    <w:name w:val="Светлая заливка13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710">
    <w:name w:val="Светлая заливка17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610">
    <w:name w:val="Светлая заливка11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61">
    <w:name w:val="Светлая заливка111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710">
    <w:name w:val="Светлая заливка27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61">
    <w:name w:val="Светлая заливка12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51">
    <w:name w:val="Светлая заливка11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61">
    <w:name w:val="Светлая заливка121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51">
    <w:name w:val="Светлая заливка13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51">
    <w:name w:val="Светлая заливка112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510">
    <w:name w:val="Светлая заливка35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51">
    <w:name w:val="Светлая заливка122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51">
    <w:name w:val="Светлая заливка1112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510">
    <w:name w:val="Светлая заливка215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51">
    <w:name w:val="Светлая заливка12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41">
    <w:name w:val="Светлая заливка11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41">
    <w:name w:val="Светлая заливка211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41">
    <w:name w:val="Светлая заливка12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51">
    <w:name w:val="Светлая заливка13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41">
    <w:name w:val="Светлая заливка112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410">
    <w:name w:val="Светлая заливка31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41">
    <w:name w:val="Светлая заливка122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41">
    <w:name w:val="Светлая заливка1112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41">
    <w:name w:val="Светлая заливка22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41">
    <w:name w:val="Светлая заливка121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41">
    <w:name w:val="Светлая заливка13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91">
    <w:name w:val="Светлая заливка29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c">
    <w:name w:val="Светлая заливка6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f6">
    <w:name w:val="Светлая заливка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fe">
    <w:name w:val="Светлая заливка4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c">
    <w:name w:val="Светлая заливка8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b">
    <w:name w:val="Светлая заливка7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8">
    <w:name w:val="Светлая заливка5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20">
    <w:name w:val="Светлая заливка15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20">
    <w:name w:val="Светлая заливка14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10">
    <w:name w:val="Светлая заливка15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1">
    <w:name w:val="Светлая заливка14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9">
    <w:name w:val="Светлая заливка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13">
    <w:name w:val="Светлая заливка6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4">
    <w:name w:val="Светлая заливка14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30">
    <w:name w:val="Светлая заливка15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3">
    <w:name w:val="Светлая заливка14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23">
    <w:name w:val="Светлая заливка5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20">
    <w:name w:val="Светлая заливка15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2">
    <w:name w:val="Светлая заливка141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20">
    <w:name w:val="Светлая заливка16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3">
    <w:name w:val="Светлая заливка42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2">
    <w:name w:val="Светлая заливка142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3">
    <w:name w:val="Светлая заливка19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5">
    <w:name w:val="Светлая заливка14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4">
    <w:name w:val="Светлая заливка15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4">
    <w:name w:val="Светлая заливка141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32">
    <w:name w:val="Светлая заливка5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3">
    <w:name w:val="Светлая заливка15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4">
    <w:name w:val="Светлая заливка111111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3">
    <w:name w:val="Светлая заливка14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30">
    <w:name w:val="Светлая заливка16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32">
    <w:name w:val="Светлая заливка4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3">
    <w:name w:val="Светлая заливка14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2">
    <w:name w:val="Светлая заливка62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4">
    <w:name w:val="Сетка таблицы1113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2">
    <w:name w:val="Сетка таблицы124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4">
    <w:name w:val="Сетка таблицы1122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Сетка таблицы134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Сетка таблицы1131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5">
    <w:name w:val="Сетка таблицы111111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10">
    <w:name w:val="Сетка таблицы1111111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4">
    <w:name w:val="Сетка таблицы12112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Светлая заливка10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02">
    <w:name w:val="Светлая заливка110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6">
    <w:name w:val="Светлая заливка14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4">
    <w:name w:val="Светлая заливка113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40">
    <w:name w:val="Светлая заливка1113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4">
    <w:name w:val="Светлая заливка123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4">
    <w:name w:val="Светлая заливка132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50">
    <w:name w:val="Светлая заливка11111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31">
    <w:name w:val="Светлая заливка6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51">
    <w:name w:val="Сетка таблицы315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Светлая заливка15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5">
    <w:name w:val="Светлая заливка14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41">
    <w:name w:val="Светлая заливка5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4">
    <w:name w:val="Светлая заливка151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12">
    <w:name w:val="Светлая заливка111111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4">
    <w:name w:val="Светлая заливка1411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4">
    <w:name w:val="Светлая заливка16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42">
    <w:name w:val="Светлая заливка44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4">
    <w:name w:val="Светлая заливка142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9e">
    <w:name w:val="Светлая заливка9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14">
    <w:name w:val="Светлая заливка8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14">
    <w:name w:val="Светлая заливка7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14">
    <w:name w:val="Светлая заливка5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31">
    <w:name w:val="Светлая заливка14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21">
    <w:name w:val="Светлая заливка15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21">
    <w:name w:val="Светлая заливка14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11">
    <w:name w:val="Светлая заливка15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11">
    <w:name w:val="Светлая заливка14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110">
    <w:name w:val="Светлая заливка16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4">
    <w:name w:val="Светлая заливка4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11">
    <w:name w:val="Светлая заливка14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12">
    <w:name w:val="Светлая заливка18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112">
    <w:name w:val="Светлая заливка6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41">
    <w:name w:val="Светлая заливка14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31">
    <w:name w:val="Светлая заливка15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31">
    <w:name w:val="Светлая заливка14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210">
    <w:name w:val="Светлая заливка5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31">
    <w:name w:val="Светлая заливка1111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21">
    <w:name w:val="Светлая заливка15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1110">
    <w:name w:val="Светлая заливка11111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21">
    <w:name w:val="Светлая заливка14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21">
    <w:name w:val="Светлая заливка16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12">
    <w:name w:val="Светлая заливка4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21">
    <w:name w:val="Светлая заливка14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12">
    <w:name w:val="Светлая заливка19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51">
    <w:name w:val="Светлая заливка14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41">
    <w:name w:val="Светлая заливка15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41">
    <w:name w:val="Светлая заливка14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310">
    <w:name w:val="Светлая заливка5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31">
    <w:name w:val="Светлая заливка15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41">
    <w:name w:val="Светлая заливка111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31">
    <w:name w:val="Светлая заливка14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31">
    <w:name w:val="Светлая заливка16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31">
    <w:name w:val="Светлая заливка113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31">
    <w:name w:val="Светлая заливка1113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312">
    <w:name w:val="Светлая заливка4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31">
    <w:name w:val="Светлая заливка123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31">
    <w:name w:val="Светлая заливка13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31">
    <w:name w:val="Светлая заливка14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10">
    <w:name w:val="Светлая заливка6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50">
    <w:name w:val="Сетка таблицы55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Сетка таблицы 14"/>
    <w:basedOn w:val="a9"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03">
    <w:name w:val="Светлая заливка20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">
    <w:name w:val="Светлая заливка111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">
    <w:name w:val="Светлая заливка111115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2">
    <w:name w:val="Светлая заливка111115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50">
    <w:name w:val="Сетка таблицы75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111">
    <w:name w:val="Светлая заливка111115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40">
    <w:name w:val="Сетка таблицы84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3">
    <w:name w:val="Светлая заливка111115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2">
    <w:name w:val="Светлая заливка111115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2">
    <w:name w:val="Светлая заливка1111151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21">
    <w:name w:val="Светлая заливка111115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11">
    <w:name w:val="Светлая заливка111115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3">
    <w:name w:val="Светлая заливка111115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3">
    <w:name w:val="Светлая заливка111115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22">
    <w:name w:val="Светлая заливка1111152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12">
    <w:name w:val="Светлая заливка11111511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80">
    <w:name w:val="Светлая заливка118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90">
    <w:name w:val="Светлая заливка119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8">
    <w:name w:val="Светлая заливка1118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01">
    <w:name w:val="Светлая заливка210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80">
    <w:name w:val="Светлая заливка128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910">
    <w:name w:val="Светлая заливка29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7">
    <w:name w:val="Светлая заливка13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70">
    <w:name w:val="Светлая заливка14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6">
    <w:name w:val="Светлая заливка15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6">
    <w:name w:val="Светлая заливка141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41">
    <w:name w:val="Светлая заливка64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ffffffffffffffffffffffffffff4">
    <w:name w:val="Hyperlink"/>
    <w:basedOn w:val="a8"/>
    <w:uiPriority w:val="99"/>
    <w:unhideWhenUsed/>
    <w:rsid w:val="00154226"/>
    <w:rPr>
      <w:color w:val="0563C1"/>
      <w:u w:val="single"/>
    </w:rPr>
  </w:style>
  <w:style w:type="character" w:styleId="afffffffffffffffffffffffffffff5">
    <w:name w:val="FollowedHyperlink"/>
    <w:basedOn w:val="a8"/>
    <w:unhideWhenUsed/>
    <w:rsid w:val="00154226"/>
    <w:rPr>
      <w:color w:val="954F72"/>
      <w:u w:val="single"/>
    </w:rPr>
  </w:style>
  <w:style w:type="character" w:styleId="afffffffffffffffffffffffffffff6">
    <w:name w:val="footnote reference"/>
    <w:basedOn w:val="a8"/>
    <w:uiPriority w:val="99"/>
    <w:semiHidden/>
    <w:unhideWhenUsed/>
    <w:rsid w:val="000E3ED7"/>
    <w:rPr>
      <w:vertAlign w:val="superscript"/>
    </w:rPr>
  </w:style>
  <w:style w:type="table" w:customStyle="1" w:styleId="480">
    <w:name w:val="Сетка таблицы48"/>
    <w:basedOn w:val="a9"/>
    <w:next w:val="afffffffffffffffffffffffffffff2"/>
    <w:uiPriority w:val="39"/>
    <w:rsid w:val="000E3ED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f7">
    <w:name w:val="Основной текст Знак5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4">
    <w:name w:val="Подзаголовок Знак2"/>
    <w:basedOn w:val="a8"/>
    <w:link w:val="afffffffffb"/>
    <w:rsid w:val="00FF583A"/>
    <w:rPr>
      <w:rFonts w:ascii="Calibri Light" w:hAnsi="Calibri Light" w:cs="Calibri Light"/>
      <w:i/>
      <w:iCs/>
      <w:color w:val="4472C4"/>
      <w:spacing w:val="15"/>
      <w:sz w:val="24"/>
      <w:szCs w:val="24"/>
      <w:lang w:val="x-none" w:eastAsia="zh-CN"/>
    </w:rPr>
  </w:style>
  <w:style w:type="character" w:customStyle="1" w:styleId="2ff5">
    <w:name w:val="Текст выноски Знак2"/>
    <w:basedOn w:val="a8"/>
    <w:link w:val="afffffffffc"/>
    <w:rsid w:val="00FF583A"/>
    <w:rPr>
      <w:rFonts w:ascii="Tahoma" w:eastAsia="Calibri" w:hAnsi="Tahoma" w:cs="Tahoma"/>
      <w:sz w:val="16"/>
      <w:szCs w:val="16"/>
      <w:lang w:val="x-none" w:eastAsia="zh-CN"/>
    </w:rPr>
  </w:style>
  <w:style w:type="character" w:customStyle="1" w:styleId="2ff9">
    <w:name w:val="Нижний колонтитул Знак2"/>
    <w:basedOn w:val="a8"/>
    <w:link w:val="affffffffff2"/>
    <w:rsid w:val="00FF583A"/>
    <w:rPr>
      <w:sz w:val="28"/>
      <w:lang w:val="x-none" w:eastAsia="zh-CN"/>
    </w:rPr>
  </w:style>
  <w:style w:type="character" w:customStyle="1" w:styleId="5f8">
    <w:name w:val="Основной текст с отступом Знак5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b">
    <w:name w:val="Верхний колонтитул Знак2"/>
    <w:basedOn w:val="a8"/>
    <w:link w:val="affffffffff3"/>
    <w:rsid w:val="00FF583A"/>
    <w:rPr>
      <w:rFonts w:ascii="MS Sans Serif" w:hAnsi="MS Sans Serif" w:cs="MS Sans Serif"/>
      <w:lang w:val="en-US" w:eastAsia="zh-CN"/>
    </w:rPr>
  </w:style>
  <w:style w:type="character" w:customStyle="1" w:styleId="2fff0">
    <w:name w:val="Текст сноски Знак2"/>
    <w:basedOn w:val="a8"/>
    <w:link w:val="afffffffffff1"/>
    <w:rsid w:val="00FF583A"/>
    <w:rPr>
      <w:rFonts w:ascii="Arial" w:hAnsi="Arial" w:cs="Arial"/>
      <w:color w:val="000000"/>
      <w:szCs w:val="24"/>
      <w:lang w:val="x-none" w:eastAsia="zh-CN"/>
    </w:rPr>
  </w:style>
  <w:style w:type="character" w:customStyle="1" w:styleId="1ffffc">
    <w:name w:val="Подпись Знак1"/>
    <w:basedOn w:val="a8"/>
    <w:link w:val="afffffffffff2"/>
    <w:rsid w:val="00FF583A"/>
    <w:rPr>
      <w:color w:val="000000"/>
      <w:sz w:val="24"/>
      <w:szCs w:val="24"/>
      <w:lang w:val="x-none" w:eastAsia="zh-CN"/>
    </w:rPr>
  </w:style>
  <w:style w:type="character" w:customStyle="1" w:styleId="3fff7">
    <w:name w:val="Текст примечания Знак3"/>
    <w:basedOn w:val="a8"/>
    <w:uiPriority w:val="99"/>
    <w:semiHidden/>
    <w:rsid w:val="00FF583A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2fff1">
    <w:name w:val="Тема примечания Знак2"/>
    <w:basedOn w:val="3fff7"/>
    <w:link w:val="afffffffffff3"/>
    <w:rsid w:val="00FF583A"/>
    <w:rPr>
      <w:rFonts w:ascii="Calibri" w:eastAsia="Calibri" w:hAnsi="Calibri" w:cs="Times New Roman"/>
      <w:b/>
      <w:bCs/>
      <w:color w:val="000000"/>
      <w:sz w:val="20"/>
      <w:szCs w:val="20"/>
      <w:lang w:val="x-none" w:eastAsia="zh-CN"/>
    </w:rPr>
  </w:style>
  <w:style w:type="character" w:customStyle="1" w:styleId="HTML2">
    <w:name w:val="Стандартный HTML Знак2"/>
    <w:basedOn w:val="a8"/>
    <w:link w:val="HTML0"/>
    <w:rsid w:val="00FF583A"/>
    <w:rPr>
      <w:rFonts w:ascii="Courier New" w:eastAsia="Calibri" w:hAnsi="Courier New" w:cs="Courier New"/>
      <w:lang w:val="x-none" w:eastAsia="zh-CN"/>
    </w:rPr>
  </w:style>
  <w:style w:type="character" w:customStyle="1" w:styleId="21c">
    <w:name w:val="Цитата 2 Знак1"/>
    <w:basedOn w:val="a8"/>
    <w:link w:val="2fff7"/>
    <w:rsid w:val="00FF583A"/>
    <w:rPr>
      <w:rFonts w:ascii="Calibri" w:eastAsia="Calibri" w:hAnsi="Calibri"/>
      <w:i/>
      <w:iCs/>
      <w:color w:val="404040"/>
      <w:sz w:val="22"/>
      <w:szCs w:val="22"/>
      <w:lang w:eastAsia="zh-CN"/>
    </w:rPr>
  </w:style>
  <w:style w:type="character" w:customStyle="1" w:styleId="1ffffff">
    <w:name w:val="Текст концевой сноски Знак1"/>
    <w:basedOn w:val="a8"/>
    <w:link w:val="afffffffffffff5"/>
    <w:rsid w:val="00FF583A"/>
    <w:rPr>
      <w:rFonts w:eastAsia="Calibri"/>
      <w:lang w:eastAsia="zh-CN"/>
    </w:rPr>
  </w:style>
  <w:style w:type="character" w:customStyle="1" w:styleId="1ffffff1">
    <w:name w:val="Выделенная цитата Знак1"/>
    <w:basedOn w:val="a8"/>
    <w:link w:val="afffffffffffffa"/>
    <w:rsid w:val="00FF583A"/>
    <w:rPr>
      <w:rFonts w:ascii="Calibri" w:eastAsia="Calibri" w:hAnsi="Calibri"/>
      <w:i/>
      <w:sz w:val="24"/>
      <w:szCs w:val="28"/>
      <w:shd w:val="clear" w:color="auto" w:fill="F2F2F2"/>
      <w:lang w:eastAsia="zh-CN"/>
    </w:rPr>
  </w:style>
  <w:style w:type="character" w:customStyle="1" w:styleId="2ffff8">
    <w:name w:val="Прощание Знак2"/>
    <w:basedOn w:val="a8"/>
    <w:link w:val="afffffffffffffffffff1"/>
    <w:rsid w:val="00FF583A"/>
    <w:rPr>
      <w:sz w:val="24"/>
      <w:szCs w:val="24"/>
      <w:lang w:val="x-none" w:eastAsia="zh-CN"/>
    </w:rPr>
  </w:style>
  <w:style w:type="character" w:customStyle="1" w:styleId="z-1">
    <w:name w:val="z-Конец формы Знак1"/>
    <w:basedOn w:val="a8"/>
    <w:link w:val="z-0"/>
    <w:rsid w:val="00FF583A"/>
    <w:rPr>
      <w:rFonts w:ascii="Arial" w:hAnsi="Arial" w:cs="Arial"/>
      <w:vanish/>
      <w:color w:val="000000"/>
      <w:sz w:val="16"/>
      <w:szCs w:val="16"/>
      <w:lang w:val="x-none" w:eastAsia="zh-CN"/>
    </w:rPr>
  </w:style>
  <w:style w:type="character" w:customStyle="1" w:styleId="2ffffff">
    <w:name w:val="Заголовок Знак2"/>
    <w:basedOn w:val="a8"/>
    <w:uiPriority w:val="10"/>
    <w:rsid w:val="00FF583A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235">
    <w:name w:val="Основной текст 2 Знак3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36">
    <w:name w:val="Основной текст с отступом 2 Знак3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337">
    <w:name w:val="Основной текст 3 Знак3"/>
    <w:basedOn w:val="a8"/>
    <w:uiPriority w:val="99"/>
    <w:semiHidden/>
    <w:rsid w:val="00FF583A"/>
    <w:rPr>
      <w:rFonts w:ascii="Calibri" w:eastAsia="Calibri" w:hAnsi="Calibri" w:cs="Times New Roman"/>
      <w:sz w:val="16"/>
      <w:szCs w:val="16"/>
      <w:lang w:eastAsia="zh-CN"/>
    </w:rPr>
  </w:style>
  <w:style w:type="character" w:customStyle="1" w:styleId="338">
    <w:name w:val="Основной текст с отступом 3 Знак3"/>
    <w:basedOn w:val="a8"/>
    <w:uiPriority w:val="99"/>
    <w:semiHidden/>
    <w:rsid w:val="00FF583A"/>
    <w:rPr>
      <w:rFonts w:ascii="Calibri" w:eastAsia="Calibri" w:hAnsi="Calibri" w:cs="Times New Roman"/>
      <w:sz w:val="16"/>
      <w:szCs w:val="16"/>
      <w:lang w:eastAsia="zh-CN"/>
    </w:rPr>
  </w:style>
  <w:style w:type="character" w:customStyle="1" w:styleId="3fff8">
    <w:name w:val="Схема документа Знак3"/>
    <w:basedOn w:val="a8"/>
    <w:uiPriority w:val="99"/>
    <w:semiHidden/>
    <w:rsid w:val="00FF583A"/>
    <w:rPr>
      <w:rFonts w:ascii="Segoe UI" w:eastAsia="Calibri" w:hAnsi="Segoe UI" w:cs="Segoe UI"/>
      <w:sz w:val="16"/>
      <w:szCs w:val="16"/>
      <w:lang w:eastAsia="zh-CN"/>
    </w:rPr>
  </w:style>
  <w:style w:type="character" w:customStyle="1" w:styleId="3fff9">
    <w:name w:val="Текст Знак3"/>
    <w:basedOn w:val="a8"/>
    <w:uiPriority w:val="99"/>
    <w:semiHidden/>
    <w:rsid w:val="00FF583A"/>
    <w:rPr>
      <w:rFonts w:ascii="Consolas" w:eastAsia="Calibri" w:hAnsi="Consolas" w:cs="Times New Roman"/>
      <w:sz w:val="21"/>
      <w:szCs w:val="21"/>
      <w:lang w:eastAsia="zh-CN"/>
    </w:rPr>
  </w:style>
  <w:style w:type="character" w:customStyle="1" w:styleId="237">
    <w:name w:val="Красная строка 2 Знак3"/>
    <w:basedOn w:val="5f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ffff0">
    <w:name w:val="Дата Знак2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ffff1">
    <w:name w:val="Приветствие Знак2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ffff2">
    <w:name w:val="Текст макроса Знак2"/>
    <w:basedOn w:val="a8"/>
    <w:uiPriority w:val="99"/>
    <w:semiHidden/>
    <w:rsid w:val="00FF583A"/>
    <w:rPr>
      <w:rFonts w:ascii="Consolas" w:eastAsia="Calibri" w:hAnsi="Consolas" w:cs="Times New Roman"/>
      <w:sz w:val="20"/>
      <w:szCs w:val="20"/>
      <w:lang w:eastAsia="zh-CN"/>
    </w:rPr>
  </w:style>
  <w:style w:type="character" w:customStyle="1" w:styleId="2ffffff3">
    <w:name w:val="Шапка Знак2"/>
    <w:basedOn w:val="a8"/>
    <w:uiPriority w:val="99"/>
    <w:semiHidden/>
    <w:rsid w:val="00FF583A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numbering" w:customStyle="1" w:styleId="1ffffffffe">
    <w:name w:val="Нет списка1"/>
    <w:next w:val="aa"/>
    <w:uiPriority w:val="99"/>
    <w:semiHidden/>
    <w:unhideWhenUsed/>
    <w:rsid w:val="008F78A4"/>
  </w:style>
  <w:style w:type="character" w:customStyle="1" w:styleId="WW8Num14z1">
    <w:name w:val="WW8Num14z1"/>
    <w:rsid w:val="008F78A4"/>
    <w:rPr>
      <w:rFonts w:hint="default"/>
      <w:b/>
    </w:rPr>
  </w:style>
  <w:style w:type="character" w:customStyle="1" w:styleId="WW8Num21z2">
    <w:name w:val="WW8Num21z2"/>
    <w:rsid w:val="008F78A4"/>
    <w:rPr>
      <w:rFonts w:hint="default"/>
    </w:rPr>
  </w:style>
  <w:style w:type="character" w:customStyle="1" w:styleId="WW8Num33z1">
    <w:name w:val="WW8Num33z1"/>
    <w:rsid w:val="008F78A4"/>
    <w:rPr>
      <w:rFonts w:hint="default"/>
    </w:rPr>
  </w:style>
  <w:style w:type="character" w:customStyle="1" w:styleId="WW8Num34z2">
    <w:name w:val="WW8Num34z2"/>
    <w:rsid w:val="008F78A4"/>
    <w:rPr>
      <w:rFonts w:hint="default"/>
    </w:rPr>
  </w:style>
  <w:style w:type="character" w:customStyle="1" w:styleId="WW8Num50z2">
    <w:name w:val="WW8Num50z2"/>
    <w:rsid w:val="008F78A4"/>
    <w:rPr>
      <w:rFonts w:ascii="Wingdings" w:hAnsi="Wingdings" w:cs="Wingdings" w:hint="default"/>
    </w:rPr>
  </w:style>
  <w:style w:type="character" w:customStyle="1" w:styleId="WW8Num50z3">
    <w:name w:val="WW8Num50z3"/>
    <w:rsid w:val="008F78A4"/>
    <w:rPr>
      <w:rFonts w:ascii="Symbol" w:hAnsi="Symbol" w:cs="Symbol" w:hint="default"/>
    </w:rPr>
  </w:style>
  <w:style w:type="character" w:customStyle="1" w:styleId="WW8Num50z4">
    <w:name w:val="WW8Num50z4"/>
    <w:rsid w:val="008F78A4"/>
    <w:rPr>
      <w:rFonts w:ascii="Courier New" w:hAnsi="Courier New" w:cs="Courier New" w:hint="default"/>
    </w:rPr>
  </w:style>
  <w:style w:type="character" w:customStyle="1" w:styleId="WW8Num52z2">
    <w:name w:val="WW8Num52z2"/>
    <w:rsid w:val="008F78A4"/>
    <w:rPr>
      <w:rFonts w:ascii="Wingdings" w:hAnsi="Wingdings" w:cs="Wingdings" w:hint="default"/>
    </w:rPr>
  </w:style>
  <w:style w:type="character" w:customStyle="1" w:styleId="WW8Num52z3">
    <w:name w:val="WW8Num52z3"/>
    <w:rsid w:val="008F78A4"/>
    <w:rPr>
      <w:rFonts w:ascii="Symbol" w:hAnsi="Symbol" w:cs="Symbol" w:hint="default"/>
    </w:rPr>
  </w:style>
  <w:style w:type="character" w:customStyle="1" w:styleId="WW8Num53z0">
    <w:name w:val="WW8Num53z0"/>
    <w:rsid w:val="008F78A4"/>
    <w:rPr>
      <w:rFonts w:hint="default"/>
      <w:b w:val="0"/>
      <w:i w:val="0"/>
    </w:rPr>
  </w:style>
  <w:style w:type="character" w:customStyle="1" w:styleId="WW8Num55z1">
    <w:name w:val="WW8Num55z1"/>
    <w:rsid w:val="008F78A4"/>
    <w:rPr>
      <w:rFonts w:hint="default"/>
    </w:rPr>
  </w:style>
  <w:style w:type="character" w:customStyle="1" w:styleId="WW8Num57z1">
    <w:name w:val="WW8Num57z1"/>
    <w:rsid w:val="008F78A4"/>
    <w:rPr>
      <w:rFonts w:cs="Times New Roman" w:hint="default"/>
      <w:b/>
    </w:rPr>
  </w:style>
  <w:style w:type="character" w:customStyle="1" w:styleId="WW8Num58z2">
    <w:name w:val="WW8Num58z2"/>
    <w:rsid w:val="008F78A4"/>
    <w:rPr>
      <w:rFonts w:hint="default"/>
    </w:rPr>
  </w:style>
  <w:style w:type="character" w:customStyle="1" w:styleId="WW8Num59z0">
    <w:name w:val="WW8Num59z0"/>
    <w:rsid w:val="008F78A4"/>
    <w:rPr>
      <w:rFonts w:ascii="Symbol" w:hAnsi="Symbol" w:cs="Symbol" w:hint="default"/>
      <w:b w:val="0"/>
    </w:rPr>
  </w:style>
  <w:style w:type="character" w:customStyle="1" w:styleId="WW8Num59z1">
    <w:name w:val="WW8Num59z1"/>
    <w:rsid w:val="008F78A4"/>
    <w:rPr>
      <w:rFonts w:ascii="Symbol" w:hAnsi="Symbol" w:cs="Symbol" w:hint="default"/>
    </w:rPr>
  </w:style>
  <w:style w:type="character" w:customStyle="1" w:styleId="WW8Num59z2">
    <w:name w:val="WW8Num59z2"/>
    <w:rsid w:val="008F78A4"/>
    <w:rPr>
      <w:rFonts w:hint="default"/>
    </w:rPr>
  </w:style>
  <w:style w:type="character" w:customStyle="1" w:styleId="WW8Num60z0">
    <w:name w:val="WW8Num60z0"/>
    <w:rsid w:val="008F78A4"/>
    <w:rPr>
      <w:rFonts w:ascii="Symbol" w:hAnsi="Symbol" w:cs="Symbol" w:hint="default"/>
    </w:rPr>
  </w:style>
  <w:style w:type="character" w:customStyle="1" w:styleId="WW8Num60z1">
    <w:name w:val="WW8Num60z1"/>
    <w:rsid w:val="008F78A4"/>
    <w:rPr>
      <w:rFonts w:ascii="Symbol" w:hAnsi="Symbol" w:cs="Symbol" w:hint="default"/>
      <w:sz w:val="24"/>
    </w:rPr>
  </w:style>
  <w:style w:type="character" w:customStyle="1" w:styleId="WW8Num60z4">
    <w:name w:val="WW8Num60z4"/>
    <w:rsid w:val="008F78A4"/>
    <w:rPr>
      <w:rFonts w:ascii="Courier New" w:hAnsi="Courier New" w:cs="Courier New" w:hint="default"/>
    </w:rPr>
  </w:style>
  <w:style w:type="character" w:customStyle="1" w:styleId="WW8Num60z5">
    <w:name w:val="WW8Num60z5"/>
    <w:rsid w:val="008F78A4"/>
    <w:rPr>
      <w:rFonts w:ascii="Wingdings" w:hAnsi="Wingdings" w:cs="Wingdings" w:hint="default"/>
    </w:rPr>
  </w:style>
  <w:style w:type="character" w:customStyle="1" w:styleId="WW8NumSt14z0">
    <w:name w:val="WW8NumSt14z0"/>
    <w:rsid w:val="008F78A4"/>
    <w:rPr>
      <w:rFonts w:ascii="Symbol" w:hAnsi="Symbol" w:cs="Symbol" w:hint="default"/>
    </w:rPr>
  </w:style>
  <w:style w:type="character" w:customStyle="1" w:styleId="afffffffffffffffffffffffffffff7">
    <w:name w:val="Красная строка Знак"/>
    <w:rsid w:val="008F78A4"/>
    <w:rPr>
      <w:rFonts w:ascii="Times New Roman" w:eastAsia="Arial" w:hAnsi="Times New Roman" w:cs="Times New Roman"/>
      <w:sz w:val="24"/>
      <w:szCs w:val="24"/>
      <w:lang w:eastAsia="zh-CN" w:bidi="ar-SA"/>
    </w:rPr>
  </w:style>
  <w:style w:type="character" w:customStyle="1" w:styleId="148">
    <w:name w:val="Основной шрифт абзаца14"/>
    <w:rsid w:val="008F78A4"/>
  </w:style>
  <w:style w:type="character" w:customStyle="1" w:styleId="1fffffffff">
    <w:name w:val="Знак Знак1"/>
    <w:qFormat/>
    <w:rsid w:val="008F78A4"/>
    <w:rPr>
      <w:rFonts w:ascii="Courier New" w:hAnsi="Courier New" w:cs="Courier New"/>
    </w:rPr>
  </w:style>
  <w:style w:type="paragraph" w:customStyle="1" w:styleId="Heading">
    <w:name w:val="Heading"/>
    <w:qFormat/>
    <w:rsid w:val="008F78A4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2ffffff4">
    <w:name w:val="Заголовок оглавления2"/>
    <w:basedOn w:val="16"/>
    <w:next w:val="a7"/>
    <w:qFormat/>
    <w:rsid w:val="008F78A4"/>
    <w:pPr>
      <w:pageBreakBefore/>
      <w:tabs>
        <w:tab w:val="left" w:pos="284"/>
      </w:tabs>
      <w:spacing w:before="480" w:line="276" w:lineRule="auto"/>
      <w:ind w:firstLine="851"/>
      <w:outlineLvl w:val="9"/>
    </w:pPr>
    <w:rPr>
      <w:rFonts w:ascii="Cambria" w:eastAsia="Calibri" w:hAnsi="Cambria" w:cs="Cambria"/>
      <w:b/>
      <w:color w:val="365F91"/>
      <w:sz w:val="28"/>
      <w:szCs w:val="20"/>
    </w:rPr>
  </w:style>
  <w:style w:type="paragraph" w:customStyle="1" w:styleId="2ffffff5">
    <w:name w:val="Без интервала2"/>
    <w:qFormat/>
    <w:rsid w:val="008F78A4"/>
    <w:pPr>
      <w:suppressAutoHyphens/>
      <w:ind w:firstLine="851"/>
      <w:jc w:val="both"/>
    </w:pPr>
    <w:rPr>
      <w:sz w:val="28"/>
      <w:szCs w:val="22"/>
      <w:lang w:eastAsia="zh-CN"/>
    </w:rPr>
  </w:style>
  <w:style w:type="paragraph" w:customStyle="1" w:styleId="253">
    <w:name w:val="Основной текст 25"/>
    <w:basedOn w:val="a7"/>
    <w:qFormat/>
    <w:rsid w:val="008F78A4"/>
    <w:pPr>
      <w:overflowPunct w:val="0"/>
      <w:autoSpaceDE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254">
    <w:name w:val="Основной текст с отступом 25"/>
    <w:basedOn w:val="a7"/>
    <w:qFormat/>
    <w:rsid w:val="008F78A4"/>
    <w:pPr>
      <w:overflowPunct w:val="0"/>
      <w:autoSpaceDE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i/>
      <w:sz w:val="20"/>
      <w:szCs w:val="20"/>
    </w:rPr>
  </w:style>
  <w:style w:type="paragraph" w:customStyle="1" w:styleId="362">
    <w:name w:val="Основной текст с отступом 36"/>
    <w:basedOn w:val="a7"/>
    <w:qFormat/>
    <w:rsid w:val="008F78A4"/>
    <w:pPr>
      <w:overflowPunct w:val="0"/>
      <w:autoSpaceDE w:val="0"/>
      <w:spacing w:after="0" w:line="240" w:lineRule="auto"/>
      <w:ind w:firstLine="540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5f9">
    <w:name w:val="Цитата5"/>
    <w:basedOn w:val="a7"/>
    <w:qFormat/>
    <w:rsid w:val="008F78A4"/>
    <w:pPr>
      <w:overflowPunct w:val="0"/>
      <w:autoSpaceDE w:val="0"/>
      <w:spacing w:after="0" w:line="240" w:lineRule="auto"/>
      <w:ind w:left="720" w:right="-185" w:hanging="720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353">
    <w:name w:val="Основной текст 35"/>
    <w:basedOn w:val="a7"/>
    <w:qFormat/>
    <w:rsid w:val="008F78A4"/>
    <w:pPr>
      <w:widowControl w:val="0"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4ff">
    <w:name w:val="Заголовок4"/>
    <w:basedOn w:val="LO-Normal"/>
    <w:qFormat/>
    <w:rsid w:val="008F78A4"/>
    <w:pPr>
      <w:snapToGrid w:val="0"/>
      <w:jc w:val="center"/>
    </w:pPr>
    <w:rPr>
      <w:rFonts w:ascii="Times New Roman" w:hAnsi="Times New Roman" w:cs="Times New Roman"/>
      <w:b/>
      <w:sz w:val="26"/>
    </w:rPr>
  </w:style>
  <w:style w:type="paragraph" w:customStyle="1" w:styleId="157">
    <w:name w:val="Знак Знак15"/>
    <w:basedOn w:val="a7"/>
    <w:qFormat/>
    <w:rsid w:val="008F78A4"/>
    <w:pPr>
      <w:spacing w:line="256" w:lineRule="auto"/>
    </w:pPr>
    <w:rPr>
      <w:sz w:val="28"/>
      <w:szCs w:val="20"/>
    </w:rPr>
  </w:style>
  <w:style w:type="paragraph" w:customStyle="1" w:styleId="Text0">
    <w:name w:val="Text"/>
    <w:basedOn w:val="a7"/>
    <w:qFormat/>
    <w:rsid w:val="008F78A4"/>
    <w:pPr>
      <w:spacing w:after="120" w:line="240" w:lineRule="auto"/>
      <w:ind w:firstLine="720"/>
      <w:jc w:val="both"/>
    </w:pPr>
    <w:rPr>
      <w:rFonts w:ascii="Arial" w:eastAsia="Times New Roman" w:hAnsi="Arial" w:cs="Arial"/>
      <w:szCs w:val="20"/>
    </w:rPr>
  </w:style>
  <w:style w:type="paragraph" w:customStyle="1" w:styleId="TableContents">
    <w:name w:val="Table Contents"/>
    <w:basedOn w:val="a7"/>
    <w:qFormat/>
    <w:rsid w:val="008F78A4"/>
    <w:pPr>
      <w:widowControl w:val="0"/>
      <w:suppressLineNumbers/>
      <w:spacing w:after="0" w:line="240" w:lineRule="auto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numbering" w:customStyle="1" w:styleId="2ffffff6">
    <w:name w:val="Нет списка2"/>
    <w:next w:val="aa"/>
    <w:uiPriority w:val="99"/>
    <w:semiHidden/>
    <w:unhideWhenUsed/>
    <w:rsid w:val="008F78A4"/>
  </w:style>
  <w:style w:type="numbering" w:customStyle="1" w:styleId="3fffa">
    <w:name w:val="Нет списка3"/>
    <w:next w:val="aa"/>
    <w:uiPriority w:val="99"/>
    <w:semiHidden/>
    <w:unhideWhenUsed/>
    <w:rsid w:val="00C408BB"/>
  </w:style>
  <w:style w:type="numbering" w:customStyle="1" w:styleId="4ff0">
    <w:name w:val="Нет списка4"/>
    <w:next w:val="aa"/>
    <w:uiPriority w:val="99"/>
    <w:semiHidden/>
    <w:unhideWhenUsed/>
    <w:rsid w:val="00C408BB"/>
  </w:style>
  <w:style w:type="character" w:customStyle="1" w:styleId="230">
    <w:name w:val="Заголовок 2 Знак3"/>
    <w:basedOn w:val="a8"/>
    <w:link w:val="23"/>
    <w:qFormat/>
    <w:locked/>
    <w:rsid w:val="005D4953"/>
    <w:rPr>
      <w:rFonts w:ascii="Calibri Light" w:hAnsi="Calibri Light" w:cs="Calibri Light"/>
      <w:b/>
      <w:bCs/>
      <w:color w:val="4472C4"/>
      <w:sz w:val="26"/>
      <w:szCs w:val="26"/>
      <w:lang w:val="x-none" w:eastAsia="zh-CN"/>
    </w:rPr>
  </w:style>
  <w:style w:type="character" w:customStyle="1" w:styleId="Corbel">
    <w:name w:val="Основной текст + Corbel"/>
    <w:aliases w:val="11,5 pt"/>
    <w:qFormat/>
    <w:rsid w:val="005D4953"/>
    <w:rPr>
      <w:rFonts w:ascii="Corbel" w:eastAsia="Corbel" w:hAnsi="Corbel" w:cs="Corbel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  <w:lang w:val="en-US"/>
    </w:rPr>
  </w:style>
  <w:style w:type="character" w:customStyle="1" w:styleId="11fc">
    <w:name w:val="Оглавление 11"/>
    <w:aliases w:val="Знак Знак Знак5"/>
    <w:qFormat/>
    <w:rsid w:val="005D4953"/>
    <w:rPr>
      <w:b/>
      <w:bCs/>
      <w:caps/>
      <w:sz w:val="24"/>
      <w:szCs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B545B-B2AA-4E92-924C-F48021FA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3272</TotalTime>
  <Pages>23</Pages>
  <Words>3637</Words>
  <Characters>20736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Попова</dc:creator>
  <dc:description/>
  <cp:lastModifiedBy>Елена Серебрякова</cp:lastModifiedBy>
  <cp:revision>234</cp:revision>
  <cp:lastPrinted>2024-03-29T16:14:00Z</cp:lastPrinted>
  <dcterms:created xsi:type="dcterms:W3CDTF">2022-11-18T14:29:00Z</dcterms:created>
  <dcterms:modified xsi:type="dcterms:W3CDTF">2024-03-29T16:15:00Z</dcterms:modified>
  <dc:language>ru-RU</dc:language>
</cp:coreProperties>
</file>